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C11E4" w14:textId="77777777" w:rsidR="00736B58" w:rsidRPr="00CB0BC9" w:rsidRDefault="00736B58">
      <w:pPr>
        <w:spacing w:before="10" w:line="140" w:lineRule="exact"/>
        <w:rPr>
          <w:sz w:val="15"/>
          <w:szCs w:val="15"/>
        </w:rPr>
      </w:pPr>
    </w:p>
    <w:p w14:paraId="12073591" w14:textId="77777777" w:rsidR="00736B58" w:rsidRPr="00CB0BC9" w:rsidRDefault="00736B58">
      <w:pPr>
        <w:spacing w:line="200" w:lineRule="exact"/>
      </w:pPr>
    </w:p>
    <w:p w14:paraId="7D4AA065" w14:textId="77777777" w:rsidR="00CB0BC9" w:rsidRPr="00CB0BC9" w:rsidRDefault="00CB0BC9" w:rsidP="00CB0BC9">
      <w:pPr>
        <w:spacing w:before="2" w:line="242" w:lineRule="auto"/>
        <w:ind w:left="120" w:right="74"/>
        <w:jc w:val="center"/>
        <w:rPr>
          <w:rFonts w:ascii="Calibri" w:hAnsi="Calibri" w:cs="Calibri"/>
          <w:b/>
          <w:bCs/>
          <w:sz w:val="22"/>
          <w:szCs w:val="22"/>
        </w:rPr>
      </w:pPr>
      <w:r w:rsidRPr="00CB0BC9">
        <w:rPr>
          <w:rFonts w:ascii="Calibri" w:hAnsi="Calibri" w:cs="Calibri"/>
          <w:b/>
          <w:bCs/>
          <w:sz w:val="22"/>
          <w:szCs w:val="22"/>
        </w:rPr>
        <w:t>Garfield Fox</w:t>
      </w:r>
    </w:p>
    <w:p w14:paraId="19084D74" w14:textId="4B079777" w:rsidR="00736B58" w:rsidRPr="00CB0BC9" w:rsidRDefault="00626019">
      <w:pPr>
        <w:spacing w:before="2" w:line="242" w:lineRule="auto"/>
        <w:ind w:left="120" w:right="74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  <w:u w:color="000000"/>
        </w:rPr>
        <w:t>Off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ddr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ddr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Depa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me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                                  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Qt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C2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)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                                          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ndi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olo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ndi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olo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                                                              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36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ndi</w:t>
      </w:r>
      <w:r w:rsidRPr="00CB0BC9">
        <w:rPr>
          <w:rFonts w:ascii="Candara" w:eastAsia="Candara" w:hAnsi="Candara" w:cs="Candara"/>
          <w:sz w:val="22"/>
          <w:szCs w:val="22"/>
        </w:rPr>
        <w:t xml:space="preserve">a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36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ndi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                                                                                  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Tel: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1-44-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ome</w:t>
      </w:r>
      <w:r w:rsidRPr="00CB0BC9">
        <w:rPr>
          <w:rFonts w:ascii="Candara" w:eastAsia="Candara" w:hAnsi="Candara" w:cs="Candara"/>
          <w:sz w:val="22"/>
          <w:szCs w:val="22"/>
        </w:rPr>
        <w:t xml:space="preserve">) Tel: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91</w:t>
      </w:r>
      <w:r w:rsidRPr="00CB0BC9">
        <w:rPr>
          <w:rFonts w:ascii="Candara" w:eastAsia="Candara" w:hAnsi="Candara" w:cs="Candara"/>
          <w:sz w:val="22"/>
          <w:szCs w:val="22"/>
        </w:rPr>
        <w:t>-44-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off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)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/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91-9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444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43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19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mob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le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6E90167B" w14:textId="77777777" w:rsidR="00736B58" w:rsidRPr="00CB0BC9" w:rsidRDefault="00626019">
      <w:pPr>
        <w:ind w:left="120" w:right="6884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Fa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1-44-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off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28BB677E" w14:textId="5210D818" w:rsidR="00736B58" w:rsidRPr="00CB0BC9" w:rsidRDefault="00626019">
      <w:pPr>
        <w:spacing w:before="2"/>
        <w:ind w:left="120" w:right="4974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-ma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: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="00CB0BC9" w:rsidRPr="00CB0BC9">
        <w:t>fox@gmail.com</w:t>
      </w:r>
    </w:p>
    <w:p w14:paraId="387E1B86" w14:textId="77777777" w:rsidR="00736B58" w:rsidRPr="00CB0BC9" w:rsidRDefault="00736B58">
      <w:pPr>
        <w:spacing w:before="4" w:line="120" w:lineRule="exact"/>
        <w:rPr>
          <w:sz w:val="13"/>
          <w:szCs w:val="13"/>
        </w:rPr>
      </w:pPr>
    </w:p>
    <w:p w14:paraId="58F2B9D9" w14:textId="77777777" w:rsidR="00736B58" w:rsidRPr="00CB0BC9" w:rsidRDefault="00736B58">
      <w:pPr>
        <w:spacing w:line="200" w:lineRule="exact"/>
      </w:pPr>
    </w:p>
    <w:p w14:paraId="72D08F53" w14:textId="77777777" w:rsidR="00736B58" w:rsidRPr="00CB0BC9" w:rsidRDefault="00736B58">
      <w:pPr>
        <w:spacing w:line="200" w:lineRule="exact"/>
      </w:pPr>
    </w:p>
    <w:p w14:paraId="05FE7D44" w14:textId="6B3F0036" w:rsidR="00736B58" w:rsidRPr="00CB0BC9" w:rsidRDefault="00626019" w:rsidP="00CB0BC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ear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tere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0F185234" w14:textId="77777777" w:rsidR="00736B58" w:rsidRPr="00CB0BC9" w:rsidRDefault="00626019">
      <w:pPr>
        <w:tabs>
          <w:tab w:val="left" w:pos="740"/>
        </w:tabs>
        <w:spacing w:before="20" w:line="242" w:lineRule="auto"/>
        <w:ind w:left="300" w:right="80" w:hanging="43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h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lu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zzy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educti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tho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ted fie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ds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8A3D2AA" w14:textId="77777777" w:rsidR="00736B58" w:rsidRPr="00CB0BC9" w:rsidRDefault="00736B58">
      <w:pPr>
        <w:spacing w:line="200" w:lineRule="exact"/>
      </w:pPr>
    </w:p>
    <w:p w14:paraId="0311310E" w14:textId="56ADF2F0" w:rsidR="00736B58" w:rsidRPr="00CB0BC9" w:rsidRDefault="00626019" w:rsidP="00CB0BC9">
      <w:pPr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Sc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op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us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446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280</w:t>
      </w:r>
      <w:r w:rsidRPr="00CB0BC9">
        <w:rPr>
          <w:rFonts w:ascii="Candara" w:eastAsia="Candara" w:hAnsi="Candara" w:cs="Candara"/>
          <w:sz w:val="22"/>
          <w:szCs w:val="22"/>
        </w:rPr>
        <w:t>0</w:t>
      </w:r>
    </w:p>
    <w:p w14:paraId="45939331" w14:textId="77777777" w:rsidR="00736B58" w:rsidRPr="00CB0BC9" w:rsidRDefault="00736B58">
      <w:pPr>
        <w:spacing w:before="3" w:line="260" w:lineRule="exact"/>
        <w:rPr>
          <w:sz w:val="26"/>
          <w:szCs w:val="26"/>
        </w:rPr>
      </w:pPr>
    </w:p>
    <w:p w14:paraId="3ED3927A" w14:textId="6A4DC1D8" w:rsidR="00736B58" w:rsidRPr="00CB0BC9" w:rsidRDefault="00626019" w:rsidP="00CB0BC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Re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ar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D</w:t>
      </w:r>
      <w:hyperlink r:id="rId7">
        <w:r w:rsidRPr="00CB0BC9">
          <w:rPr>
            <w:rFonts w:ascii="Candara" w:eastAsia="Candara" w:hAnsi="Candara" w:cs="Candara"/>
            <w:b/>
            <w:sz w:val="22"/>
            <w:szCs w:val="22"/>
            <w:u w:color="000000"/>
          </w:rPr>
          <w:t xml:space="preserve">  </w:t>
        </w:r>
        <w:r w:rsidRPr="00CB0BC9">
          <w:rPr>
            <w:rFonts w:ascii="Candara" w:eastAsia="Candara" w:hAnsi="Candara" w:cs="Candara"/>
            <w:b/>
            <w:spacing w:val="-1"/>
            <w:sz w:val="22"/>
            <w:szCs w:val="22"/>
            <w:u w:color="000000"/>
          </w:rPr>
          <w:t>www</w:t>
        </w:r>
        <w:r w:rsidRPr="00CB0BC9">
          <w:rPr>
            <w:rFonts w:ascii="Candara" w:eastAsia="Candara" w:hAnsi="Candara" w:cs="Candara"/>
            <w:b/>
            <w:sz w:val="22"/>
            <w:szCs w:val="22"/>
            <w:u w:color="000000"/>
          </w:rPr>
          <w:t>.</w:t>
        </w:r>
        <w:r w:rsidRPr="00CB0BC9">
          <w:rPr>
            <w:rFonts w:ascii="Candara" w:eastAsia="Candara" w:hAnsi="Candara" w:cs="Candara"/>
            <w:b/>
            <w:spacing w:val="-2"/>
            <w:sz w:val="22"/>
            <w:szCs w:val="22"/>
            <w:u w:color="000000"/>
          </w:rPr>
          <w:t>r</w:t>
        </w:r>
        <w:r w:rsidRPr="00CB0BC9">
          <w:rPr>
            <w:rFonts w:ascii="Candara" w:eastAsia="Candara" w:hAnsi="Candara" w:cs="Candara"/>
            <w:b/>
            <w:sz w:val="22"/>
            <w:szCs w:val="22"/>
            <w:u w:color="000000"/>
          </w:rPr>
          <w:t>e</w:t>
        </w:r>
        <w:r w:rsidRPr="00CB0BC9">
          <w:rPr>
            <w:rFonts w:ascii="Candara" w:eastAsia="Candara" w:hAnsi="Candara" w:cs="Candara"/>
            <w:b/>
            <w:spacing w:val="1"/>
            <w:sz w:val="22"/>
            <w:szCs w:val="22"/>
            <w:u w:color="000000"/>
          </w:rPr>
          <w:t>s</w:t>
        </w:r>
        <w:r w:rsidRPr="00CB0BC9">
          <w:rPr>
            <w:rFonts w:ascii="Candara" w:eastAsia="Candara" w:hAnsi="Candara" w:cs="Candara"/>
            <w:b/>
            <w:sz w:val="22"/>
            <w:szCs w:val="22"/>
            <w:u w:color="000000"/>
          </w:rPr>
          <w:t>e</w:t>
        </w:r>
        <w:r w:rsidRPr="00CB0BC9">
          <w:rPr>
            <w:rFonts w:ascii="Candara" w:eastAsia="Candara" w:hAnsi="Candara" w:cs="Candara"/>
            <w:b/>
            <w:spacing w:val="-1"/>
            <w:sz w:val="22"/>
            <w:szCs w:val="22"/>
            <w:u w:color="000000"/>
          </w:rPr>
          <w:t>ar</w:t>
        </w:r>
        <w:r w:rsidRPr="00CB0BC9">
          <w:rPr>
            <w:rFonts w:ascii="Candara" w:eastAsia="Candara" w:hAnsi="Candara" w:cs="Candara"/>
            <w:b/>
            <w:sz w:val="22"/>
            <w:szCs w:val="22"/>
            <w:u w:color="000000"/>
          </w:rPr>
          <w:t>c</w:t>
        </w:r>
        <w:r w:rsidRPr="00CB0BC9">
          <w:rPr>
            <w:rFonts w:ascii="Candara" w:eastAsia="Candara" w:hAnsi="Candara" w:cs="Candara"/>
            <w:b/>
            <w:spacing w:val="1"/>
            <w:sz w:val="22"/>
            <w:szCs w:val="22"/>
            <w:u w:color="000000"/>
          </w:rPr>
          <w:t>h</w:t>
        </w:r>
        <w:r w:rsidRPr="00CB0BC9">
          <w:rPr>
            <w:rFonts w:ascii="Candara" w:eastAsia="Candara" w:hAnsi="Candara" w:cs="Candara"/>
            <w:b/>
            <w:sz w:val="22"/>
            <w:szCs w:val="22"/>
            <w:u w:color="000000"/>
          </w:rPr>
          <w:t>e</w:t>
        </w:r>
        <w:r w:rsidRPr="00CB0BC9">
          <w:rPr>
            <w:rFonts w:ascii="Candara" w:eastAsia="Candara" w:hAnsi="Candara" w:cs="Candara"/>
            <w:b/>
            <w:spacing w:val="-1"/>
            <w:sz w:val="22"/>
            <w:szCs w:val="22"/>
            <w:u w:color="000000"/>
          </w:rPr>
          <w:t>r</w:t>
        </w:r>
        <w:r w:rsidRPr="00CB0BC9">
          <w:rPr>
            <w:rFonts w:ascii="Candara" w:eastAsia="Candara" w:hAnsi="Candara" w:cs="Candara"/>
            <w:b/>
            <w:sz w:val="22"/>
            <w:szCs w:val="22"/>
            <w:u w:color="000000"/>
          </w:rPr>
          <w:t>i</w:t>
        </w:r>
        <w:r w:rsidRPr="00CB0BC9">
          <w:rPr>
            <w:rFonts w:ascii="Candara" w:eastAsia="Candara" w:hAnsi="Candara" w:cs="Candara"/>
            <w:b/>
            <w:spacing w:val="1"/>
            <w:sz w:val="22"/>
            <w:szCs w:val="22"/>
            <w:u w:color="000000"/>
          </w:rPr>
          <w:t>d</w:t>
        </w:r>
        <w:r w:rsidRPr="00CB0BC9">
          <w:rPr>
            <w:rFonts w:ascii="Candara" w:eastAsia="Candara" w:hAnsi="Candara" w:cs="Candara"/>
            <w:b/>
            <w:sz w:val="22"/>
            <w:szCs w:val="22"/>
            <w:u w:color="000000"/>
          </w:rPr>
          <w:t>.c</w:t>
        </w:r>
        <w:r w:rsidRPr="00CB0BC9">
          <w:rPr>
            <w:rFonts w:ascii="Candara" w:eastAsia="Candara" w:hAnsi="Candara" w:cs="Candara"/>
            <w:b/>
            <w:spacing w:val="-1"/>
            <w:sz w:val="22"/>
            <w:szCs w:val="22"/>
            <w:u w:color="000000"/>
          </w:rPr>
          <w:t>o</w:t>
        </w:r>
        <w:r w:rsidRPr="00CB0BC9">
          <w:rPr>
            <w:rFonts w:ascii="Candara" w:eastAsia="Candara" w:hAnsi="Candara" w:cs="Candara"/>
            <w:b/>
            <w:sz w:val="22"/>
            <w:szCs w:val="22"/>
            <w:u w:color="000000"/>
          </w:rPr>
          <w:t>m</w:t>
        </w:r>
      </w:hyperlink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 xml:space="preserve"> T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ms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SI: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-1484-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13</w:t>
      </w:r>
    </w:p>
    <w:p w14:paraId="55A71754" w14:textId="77777777" w:rsidR="00736B58" w:rsidRPr="00CB0BC9" w:rsidRDefault="00736B58">
      <w:pPr>
        <w:spacing w:line="200" w:lineRule="exact"/>
      </w:pPr>
    </w:p>
    <w:p w14:paraId="00D08077" w14:textId="44126172" w:rsidR="00736B58" w:rsidRPr="00CB0BC9" w:rsidRDefault="00626019" w:rsidP="00CB0BC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duc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59DD0808" w14:textId="77777777" w:rsidR="00736B58" w:rsidRPr="00CB0BC9" w:rsidRDefault="00626019">
      <w:pPr>
        <w:tabs>
          <w:tab w:val="left" w:pos="720"/>
        </w:tabs>
        <w:spacing w:before="20"/>
        <w:ind w:left="725" w:right="74" w:hanging="425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P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.D</w:t>
      </w:r>
      <w:r w:rsidRPr="00CB0BC9">
        <w:rPr>
          <w:rFonts w:ascii="Candara" w:eastAsia="Candara" w:hAnsi="Candara" w:cs="Candara"/>
          <w:b/>
          <w:sz w:val="22"/>
          <w:szCs w:val="22"/>
        </w:rPr>
        <w:t>.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                                            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>[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J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nu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ar</w:t>
      </w:r>
      <w:r w:rsidRPr="00CB0BC9">
        <w:rPr>
          <w:rFonts w:ascii="Candara" w:eastAsia="Candara" w:hAnsi="Candara" w:cs="Candara"/>
          <w:b/>
          <w:sz w:val="22"/>
          <w:szCs w:val="22"/>
        </w:rPr>
        <w:t>y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1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99</w:t>
      </w:r>
      <w:r w:rsidRPr="00CB0BC9">
        <w:rPr>
          <w:rFonts w:ascii="Candara" w:eastAsia="Candara" w:hAnsi="Candara" w:cs="Candara"/>
          <w:b/>
          <w:sz w:val="22"/>
          <w:szCs w:val="22"/>
        </w:rPr>
        <w:t>8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</w:rPr>
        <w:t>–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Ma</w:t>
      </w:r>
      <w:r w:rsidRPr="00CB0BC9">
        <w:rPr>
          <w:rFonts w:ascii="Candara" w:eastAsia="Candara" w:hAnsi="Candara" w:cs="Candara"/>
          <w:b/>
          <w:sz w:val="22"/>
          <w:szCs w:val="22"/>
        </w:rPr>
        <w:t>y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2002</w:t>
      </w:r>
      <w:r w:rsidRPr="00CB0BC9">
        <w:rPr>
          <w:rFonts w:ascii="Candara" w:eastAsia="Candara" w:hAnsi="Candara" w:cs="Candara"/>
          <w:b/>
          <w:sz w:val="22"/>
          <w:szCs w:val="22"/>
        </w:rPr>
        <w:t xml:space="preserve">]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nive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r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</w:rPr>
        <w:t>y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</w:rPr>
        <w:t>f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ow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Io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ity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22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-15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US</w:t>
      </w:r>
      <w:r w:rsidRPr="00CB0BC9">
        <w:rPr>
          <w:rFonts w:ascii="Candara" w:eastAsia="Candara" w:hAnsi="Candara" w:cs="Candara"/>
          <w:sz w:val="22"/>
          <w:szCs w:val="22"/>
        </w:rPr>
        <w:t>A</w:t>
      </w:r>
    </w:p>
    <w:p w14:paraId="0F89FA98" w14:textId="77777777" w:rsidR="00736B58" w:rsidRPr="00CB0BC9" w:rsidRDefault="00626019">
      <w:pPr>
        <w:ind w:left="725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D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ss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ertat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</w:rPr>
        <w:t>n</w:t>
      </w:r>
      <w:r w:rsidRPr="00CB0BC9">
        <w:rPr>
          <w:rFonts w:ascii="Candara" w:eastAsia="Candara" w:hAnsi="Candara" w:cs="Candara"/>
          <w:b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z w:val="22"/>
          <w:szCs w:val="22"/>
        </w:rPr>
        <w:t>:</w:t>
      </w:r>
      <w:r w:rsidRPr="00CB0BC9">
        <w:rPr>
          <w:rFonts w:ascii="Candara" w:eastAsia="Candara" w:hAnsi="Candara" w:cs="Candara"/>
          <w:b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ti</w:t>
      </w:r>
      <w:r w:rsidRPr="00CB0BC9">
        <w:rPr>
          <w:rFonts w:ascii="Candara" w:eastAsia="Candara" w:hAnsi="Candara" w:cs="Candara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fo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Defo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ma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al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d</w:t>
      </w:r>
    </w:p>
    <w:p w14:paraId="3B5F5670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</w:p>
    <w:p w14:paraId="5383C986" w14:textId="77777777" w:rsidR="00736B58" w:rsidRPr="00CB0BC9" w:rsidRDefault="00626019">
      <w:pPr>
        <w:spacing w:before="2"/>
        <w:ind w:left="725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Advi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or</w:t>
      </w:r>
      <w:r w:rsidRPr="00CB0BC9">
        <w:rPr>
          <w:rFonts w:ascii="Candara" w:eastAsia="Candara" w:hAnsi="Candara" w:cs="Candara"/>
          <w:b/>
          <w:sz w:val="22"/>
          <w:szCs w:val="22"/>
        </w:rPr>
        <w:t>:</w:t>
      </w:r>
      <w:r w:rsidRPr="00CB0BC9">
        <w:rPr>
          <w:rFonts w:ascii="Candara" w:eastAsia="Candara" w:hAnsi="Candara" w:cs="Candara"/>
          <w:b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ma</w:t>
      </w:r>
      <w:r w:rsidRPr="00CB0BC9">
        <w:rPr>
          <w:rFonts w:ascii="Candara" w:eastAsia="Candara" w:hAnsi="Candara" w:cs="Candara"/>
          <w:sz w:val="22"/>
          <w:szCs w:val="22"/>
        </w:rPr>
        <w:t>n</w:t>
      </w:r>
    </w:p>
    <w:p w14:paraId="01D6F46C" w14:textId="77777777" w:rsidR="00736B58" w:rsidRPr="00CB0BC9" w:rsidRDefault="00736B58">
      <w:pPr>
        <w:spacing w:before="10" w:line="260" w:lineRule="exact"/>
        <w:rPr>
          <w:sz w:val="26"/>
          <w:szCs w:val="26"/>
        </w:rPr>
      </w:pPr>
    </w:p>
    <w:p w14:paraId="2E6B8570" w14:textId="77777777" w:rsidR="00736B58" w:rsidRPr="00CB0BC9" w:rsidRDefault="00626019">
      <w:pPr>
        <w:tabs>
          <w:tab w:val="left" w:pos="720"/>
        </w:tabs>
        <w:ind w:left="725" w:right="78" w:hanging="425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M.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z w:val="22"/>
          <w:szCs w:val="22"/>
        </w:rPr>
        <w:t>.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)                                                                                      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>[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Augu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1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99</w:t>
      </w:r>
      <w:r w:rsidRPr="00CB0BC9">
        <w:rPr>
          <w:rFonts w:ascii="Candara" w:eastAsia="Candara" w:hAnsi="Candara" w:cs="Candara"/>
          <w:b/>
          <w:sz w:val="22"/>
          <w:szCs w:val="22"/>
        </w:rPr>
        <w:t>2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</w:rPr>
        <w:t>-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Mar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c</w:t>
      </w:r>
      <w:r w:rsidRPr="00CB0BC9">
        <w:rPr>
          <w:rFonts w:ascii="Candara" w:eastAsia="Candara" w:hAnsi="Candara" w:cs="Candara"/>
          <w:b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1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4] 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Ma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ara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j</w:t>
      </w:r>
      <w:r w:rsidRPr="00CB0BC9">
        <w:rPr>
          <w:rFonts w:ascii="Candara" w:eastAsia="Candara" w:hAnsi="Candara" w:cs="Candara"/>
          <w:b/>
          <w:sz w:val="22"/>
          <w:szCs w:val="22"/>
        </w:rPr>
        <w:t>a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Sa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y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ji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ra</w:t>
      </w:r>
      <w:r w:rsidRPr="00CB0BC9">
        <w:rPr>
          <w:rFonts w:ascii="Candara" w:eastAsia="Candara" w:hAnsi="Candara" w:cs="Candara"/>
          <w:b/>
          <w:sz w:val="22"/>
          <w:szCs w:val="22"/>
        </w:rPr>
        <w:t>o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niv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er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</w:rPr>
        <w:t>y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</w:rPr>
        <w:t>f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B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aro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b/>
          <w:sz w:val="22"/>
          <w:szCs w:val="22"/>
        </w:rPr>
        <w:t>,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Gu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ndi</w:t>
      </w:r>
      <w:r w:rsidRPr="00CB0BC9">
        <w:rPr>
          <w:rFonts w:ascii="Candara" w:eastAsia="Candara" w:hAnsi="Candara" w:cs="Candara"/>
          <w:sz w:val="22"/>
          <w:szCs w:val="22"/>
        </w:rPr>
        <w:t>a</w:t>
      </w:r>
    </w:p>
    <w:p w14:paraId="6DEAE7FD" w14:textId="77777777" w:rsidR="00736B58" w:rsidRPr="00CB0BC9" w:rsidRDefault="00626019">
      <w:pPr>
        <w:ind w:left="725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D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ss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ertat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</w:rPr>
        <w:t>n</w:t>
      </w:r>
      <w:r w:rsidRPr="00CB0BC9">
        <w:rPr>
          <w:rFonts w:ascii="Candara" w:eastAsia="Candara" w:hAnsi="Candara" w:cs="Candara"/>
          <w:b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z w:val="22"/>
          <w:szCs w:val="22"/>
        </w:rPr>
        <w:t>:</w:t>
      </w:r>
      <w:r w:rsidRPr="00CB0BC9">
        <w:rPr>
          <w:rFonts w:ascii="Candara" w:eastAsia="Candara" w:hAnsi="Candara" w:cs="Candara"/>
          <w:b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Fi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be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67D2BEA2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rc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e</w:t>
      </w:r>
    </w:p>
    <w:p w14:paraId="1AE83215" w14:textId="77777777" w:rsidR="00736B58" w:rsidRPr="00CB0BC9" w:rsidRDefault="00626019">
      <w:pPr>
        <w:spacing w:before="2"/>
        <w:ind w:left="725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Advi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or</w:t>
      </w:r>
      <w:r w:rsidRPr="00CB0BC9">
        <w:rPr>
          <w:rFonts w:ascii="Candara" w:eastAsia="Candara" w:hAnsi="Candara" w:cs="Candara"/>
          <w:b/>
          <w:sz w:val="22"/>
          <w:szCs w:val="22"/>
        </w:rPr>
        <w:t>:</w:t>
      </w:r>
      <w:r w:rsidRPr="00CB0BC9">
        <w:rPr>
          <w:rFonts w:ascii="Candara" w:eastAsia="Candara" w:hAnsi="Candara" w:cs="Candara"/>
          <w:b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ndj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Kal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nj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Sh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h</w:t>
      </w:r>
    </w:p>
    <w:p w14:paraId="58D61250" w14:textId="77777777" w:rsidR="00736B58" w:rsidRPr="00CB0BC9" w:rsidRDefault="00736B58">
      <w:pPr>
        <w:spacing w:before="11" w:line="260" w:lineRule="exact"/>
        <w:rPr>
          <w:sz w:val="26"/>
          <w:szCs w:val="26"/>
        </w:rPr>
      </w:pPr>
    </w:p>
    <w:p w14:paraId="27897A3B" w14:textId="77777777" w:rsidR="00736B58" w:rsidRPr="00CB0BC9" w:rsidRDefault="00626019">
      <w:pPr>
        <w:tabs>
          <w:tab w:val="left" w:pos="720"/>
        </w:tabs>
        <w:ind w:left="725" w:right="74" w:hanging="425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B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.Te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c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</w:rPr>
        <w:t>.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                                                                             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>[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Augu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1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8</w:t>
      </w:r>
      <w:r w:rsidRPr="00CB0BC9">
        <w:rPr>
          <w:rFonts w:ascii="Candara" w:eastAsia="Candara" w:hAnsi="Candara" w:cs="Candara"/>
          <w:b/>
          <w:sz w:val="22"/>
          <w:szCs w:val="22"/>
        </w:rPr>
        <w:t>8</w:t>
      </w:r>
      <w:r w:rsidRPr="00CB0BC9">
        <w:rPr>
          <w:rFonts w:ascii="Candara" w:eastAsia="Candara" w:hAnsi="Candara" w:cs="Candara"/>
          <w:b/>
          <w:spacing w:val="-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</w:rPr>
        <w:t>-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Jun</w:t>
      </w:r>
      <w:r w:rsidRPr="00CB0BC9">
        <w:rPr>
          <w:rFonts w:ascii="Candara" w:eastAsia="Candara" w:hAnsi="Candara" w:cs="Candara"/>
          <w:b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1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99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2</w:t>
      </w:r>
      <w:r w:rsidRPr="00CB0BC9">
        <w:rPr>
          <w:rFonts w:ascii="Candara" w:eastAsia="Candara" w:hAnsi="Candara" w:cs="Candara"/>
          <w:b/>
          <w:sz w:val="22"/>
          <w:szCs w:val="22"/>
        </w:rPr>
        <w:t xml:space="preserve">]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J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awa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ar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b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Ne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r</w:t>
      </w:r>
      <w:r w:rsidRPr="00CB0BC9">
        <w:rPr>
          <w:rFonts w:ascii="Candara" w:eastAsia="Candara" w:hAnsi="Candara" w:cs="Candara"/>
          <w:b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 xml:space="preserve"> Te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chn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gic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b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niv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er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Hyd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aba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Andh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ndi</w:t>
      </w:r>
      <w:r w:rsidRPr="00CB0BC9">
        <w:rPr>
          <w:rFonts w:ascii="Candara" w:eastAsia="Candara" w:hAnsi="Candara" w:cs="Candara"/>
          <w:sz w:val="22"/>
          <w:szCs w:val="22"/>
        </w:rPr>
        <w:t>a</w:t>
      </w:r>
    </w:p>
    <w:p w14:paraId="6022E3E0" w14:textId="77777777" w:rsidR="00736B58" w:rsidRPr="00CB0BC9" w:rsidRDefault="00626019">
      <w:pPr>
        <w:ind w:left="725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F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b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Pro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j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c</w:t>
      </w:r>
      <w:r w:rsidRPr="00CB0BC9">
        <w:rPr>
          <w:rFonts w:ascii="Candara" w:eastAsia="Candara" w:hAnsi="Candara" w:cs="Candara"/>
          <w:b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z w:val="22"/>
          <w:szCs w:val="22"/>
        </w:rPr>
        <w:t>: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De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ul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i-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din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dit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</w:p>
    <w:p w14:paraId="358CFC4A" w14:textId="77777777" w:rsidR="00736B58" w:rsidRPr="00CB0BC9" w:rsidRDefault="00626019">
      <w:pPr>
        <w:spacing w:before="2"/>
        <w:ind w:left="725"/>
        <w:rPr>
          <w:rFonts w:ascii="Candara" w:eastAsia="Candara" w:hAnsi="Candara" w:cs="Candara"/>
          <w:sz w:val="22"/>
          <w:szCs w:val="22"/>
        </w:rPr>
        <w:sectPr w:rsidR="00736B58" w:rsidRPr="00CB0BC9">
          <w:headerReference w:type="default" r:id="rId8"/>
          <w:footerReference w:type="default" r:id="rId9"/>
          <w:pgSz w:w="12240" w:h="15840"/>
          <w:pgMar w:top="1380" w:right="1320" w:bottom="280" w:left="1320" w:header="1196" w:footer="1008" w:gutter="0"/>
          <w:pgNumType w:start="1"/>
          <w:cols w:space="720"/>
        </w:sectPr>
      </w:pP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Pro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j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c</w:t>
      </w:r>
      <w:r w:rsidRPr="00CB0BC9">
        <w:rPr>
          <w:rFonts w:ascii="Candara" w:eastAsia="Candara" w:hAnsi="Candara" w:cs="Candara"/>
          <w:b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Advi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</w:rPr>
        <w:t>or</w:t>
      </w:r>
      <w:r w:rsidRPr="00CB0BC9">
        <w:rPr>
          <w:rFonts w:ascii="Candara" w:eastAsia="Candara" w:hAnsi="Candara" w:cs="Candara"/>
          <w:b/>
          <w:sz w:val="22"/>
          <w:szCs w:val="22"/>
        </w:rPr>
        <w:t>: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K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yy</w:t>
      </w:r>
      <w:r w:rsidRPr="00CB0BC9">
        <w:rPr>
          <w:rFonts w:ascii="Candara" w:eastAsia="Candara" w:hAnsi="Candara" w:cs="Candara"/>
          <w:sz w:val="22"/>
          <w:szCs w:val="22"/>
        </w:rPr>
        <w:t>a</w:t>
      </w:r>
    </w:p>
    <w:p w14:paraId="7CB77CA5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2635B703" w14:textId="77777777" w:rsidR="00736B58" w:rsidRPr="00CB0BC9" w:rsidRDefault="00736B58">
      <w:pPr>
        <w:spacing w:line="200" w:lineRule="exact"/>
      </w:pPr>
    </w:p>
    <w:p w14:paraId="75BAA54F" w14:textId="77777777" w:rsidR="00736B58" w:rsidRPr="00CB0BC9" w:rsidRDefault="0062601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pict w14:anchorId="5E6C5828">
          <v:group id="_x0000_s1155" style="position:absolute;left:0;text-align:left;margin-left:1in;margin-top:-7.25pt;width:468.1pt;height:0;z-index:-6311;mso-position-horizontal-relative:page" coordorigin="1440,-145" coordsize="9362,0">
            <v:shape id="_x0000_s1156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Profe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ss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er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nc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1464C2E2" w14:textId="77777777" w:rsidR="00736B58" w:rsidRPr="00CB0BC9" w:rsidRDefault="00736B58">
      <w:pPr>
        <w:spacing w:before="10" w:line="200" w:lineRule="exact"/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"/>
        <w:gridCol w:w="5861"/>
        <w:gridCol w:w="3102"/>
      </w:tblGrid>
      <w:tr w:rsidR="00736B58" w:rsidRPr="00CB0BC9" w14:paraId="4B4393DC" w14:textId="77777777">
        <w:trPr>
          <w:trHeight w:hRule="exact" w:val="1039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14:paraId="78952340" w14:textId="77777777" w:rsidR="00736B58" w:rsidRPr="00CB0BC9" w:rsidRDefault="00736B58">
            <w:pPr>
              <w:spacing w:before="60"/>
              <w:ind w:left="40"/>
              <w:rPr>
                <w:rFonts w:ascii="Symbol" w:eastAsia="Symbol" w:hAnsi="Symbol" w:cs="Symbol"/>
                <w:sz w:val="22"/>
                <w:szCs w:val="22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0C765593" w14:textId="77777777" w:rsidR="00736B58" w:rsidRPr="00CB0BC9" w:rsidRDefault="00626019">
            <w:pPr>
              <w:spacing w:before="73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rof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</w:p>
          <w:p w14:paraId="32BD9DAD" w14:textId="77777777" w:rsidR="00736B58" w:rsidRPr="00CB0BC9" w:rsidRDefault="00626019">
            <w:pPr>
              <w:spacing w:before="2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De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art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Civi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ngin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eer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g</w:t>
            </w:r>
          </w:p>
          <w:p w14:paraId="2F56D54F" w14:textId="77777777" w:rsidR="00736B58" w:rsidRPr="00CB0BC9" w:rsidRDefault="00626019">
            <w:pPr>
              <w:spacing w:before="2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Indi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chn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Ma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ra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s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3141FAE9" w14:textId="77777777" w:rsidR="00736B58" w:rsidRPr="00CB0BC9" w:rsidRDefault="00626019">
            <w:pPr>
              <w:spacing w:before="73"/>
              <w:ind w:left="119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[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Jul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–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Pre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]</w:t>
            </w:r>
          </w:p>
        </w:tc>
      </w:tr>
      <w:tr w:rsidR="00736B58" w:rsidRPr="00CB0BC9" w14:paraId="48B489DE" w14:textId="77777777">
        <w:trPr>
          <w:trHeight w:hRule="exact" w:val="1094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14:paraId="7A8C493E" w14:textId="77777777" w:rsidR="00736B58" w:rsidRPr="00CB0BC9" w:rsidRDefault="00736B58">
            <w:pPr>
              <w:spacing w:before="5" w:line="100" w:lineRule="exact"/>
              <w:rPr>
                <w:sz w:val="11"/>
                <w:szCs w:val="11"/>
              </w:rPr>
            </w:pPr>
          </w:p>
          <w:p w14:paraId="72E2C60F" w14:textId="77777777" w:rsidR="00736B58" w:rsidRPr="00CB0BC9" w:rsidRDefault="00736B58">
            <w:pPr>
              <w:ind w:left="40"/>
              <w:rPr>
                <w:rFonts w:ascii="Symbol" w:eastAsia="Symbol" w:hAnsi="Symbol" w:cs="Symbol"/>
                <w:sz w:val="22"/>
                <w:szCs w:val="22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00D51514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09965BD6" w14:textId="77777777" w:rsidR="00736B58" w:rsidRPr="00CB0BC9" w:rsidRDefault="00626019">
            <w:pPr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pacing w:val="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cia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 P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of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</w:p>
          <w:p w14:paraId="684DE3BA" w14:textId="77777777" w:rsidR="00736B58" w:rsidRPr="00CB0BC9" w:rsidRDefault="00626019">
            <w:pPr>
              <w:spacing w:before="2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De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art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Civi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ngin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eer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g</w:t>
            </w:r>
          </w:p>
          <w:p w14:paraId="0F264AC0" w14:textId="77777777" w:rsidR="00736B58" w:rsidRPr="00CB0BC9" w:rsidRDefault="00626019">
            <w:pPr>
              <w:spacing w:before="2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Indi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chn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Ma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ra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s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4B0E6065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0194E8D3" w14:textId="77777777" w:rsidR="00736B58" w:rsidRPr="00CB0BC9" w:rsidRDefault="00626019">
            <w:pPr>
              <w:ind w:left="82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[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Mar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200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–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Jul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]</w:t>
            </w:r>
          </w:p>
        </w:tc>
      </w:tr>
      <w:tr w:rsidR="00736B58" w:rsidRPr="00CB0BC9" w14:paraId="720A34DB" w14:textId="77777777">
        <w:trPr>
          <w:trHeight w:hRule="exact" w:val="1095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14:paraId="5119F1B9" w14:textId="77777777" w:rsidR="00736B58" w:rsidRPr="00CB0BC9" w:rsidRDefault="00736B58">
            <w:pPr>
              <w:spacing w:before="5" w:line="100" w:lineRule="exact"/>
              <w:rPr>
                <w:sz w:val="11"/>
                <w:szCs w:val="11"/>
              </w:rPr>
            </w:pPr>
          </w:p>
          <w:p w14:paraId="6B5B36F9" w14:textId="77777777" w:rsidR="00736B58" w:rsidRPr="00CB0BC9" w:rsidRDefault="00736B58">
            <w:pPr>
              <w:ind w:left="40"/>
              <w:rPr>
                <w:rFonts w:ascii="Symbol" w:eastAsia="Symbol" w:hAnsi="Symbol" w:cs="Symbol"/>
                <w:sz w:val="22"/>
                <w:szCs w:val="22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558D676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5C2824D6" w14:textId="77777777" w:rsidR="00736B58" w:rsidRPr="00CB0BC9" w:rsidRDefault="00626019">
            <w:pPr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Profe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</w:p>
          <w:p w14:paraId="0B1A19E2" w14:textId="77777777" w:rsidR="00736B58" w:rsidRPr="00CB0BC9" w:rsidRDefault="00626019">
            <w:pPr>
              <w:spacing w:before="2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De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art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Civi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ngin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eer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g</w:t>
            </w:r>
          </w:p>
          <w:p w14:paraId="035FBB69" w14:textId="77777777" w:rsidR="00736B58" w:rsidRPr="00CB0BC9" w:rsidRDefault="00626019">
            <w:pPr>
              <w:spacing w:before="3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Indi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chn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Ma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ra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s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0AA5697D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06CC98AF" w14:textId="77777777" w:rsidR="00736B58" w:rsidRPr="00CB0BC9" w:rsidRDefault="00626019">
            <w:pPr>
              <w:ind w:left="7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[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Ma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–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Mar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200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]</w:t>
            </w:r>
          </w:p>
        </w:tc>
      </w:tr>
      <w:tr w:rsidR="00736B58" w:rsidRPr="00CB0BC9" w14:paraId="18060428" w14:textId="77777777">
        <w:trPr>
          <w:trHeight w:hRule="exact" w:val="1094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14:paraId="0C9ABA1C" w14:textId="77777777" w:rsidR="00736B58" w:rsidRPr="00CB0BC9" w:rsidRDefault="00736B58">
            <w:pPr>
              <w:spacing w:before="5" w:line="100" w:lineRule="exact"/>
              <w:rPr>
                <w:sz w:val="11"/>
                <w:szCs w:val="11"/>
              </w:rPr>
            </w:pPr>
          </w:p>
          <w:p w14:paraId="26E28416" w14:textId="77777777" w:rsidR="00736B58" w:rsidRPr="00CB0BC9" w:rsidRDefault="00736B58">
            <w:pPr>
              <w:ind w:left="40"/>
              <w:rPr>
                <w:rFonts w:ascii="Symbol" w:eastAsia="Symbol" w:hAnsi="Symbol" w:cs="Symbol"/>
                <w:sz w:val="22"/>
                <w:szCs w:val="22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5AF21782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147CB610" w14:textId="77777777" w:rsidR="00736B58" w:rsidRPr="00CB0BC9" w:rsidRDefault="00626019">
            <w:pPr>
              <w:spacing w:line="242" w:lineRule="auto"/>
              <w:ind w:left="162" w:right="247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Po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Do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tora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ear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ch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 xml:space="preserve">r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fo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Aid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De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ig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 xml:space="preserve">n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niv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er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a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0F614381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21676E7A" w14:textId="77777777" w:rsidR="00736B58" w:rsidRPr="00CB0BC9" w:rsidRDefault="00626019">
            <w:pPr>
              <w:ind w:left="93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[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Ma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–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Ma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2004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]</w:t>
            </w:r>
          </w:p>
        </w:tc>
      </w:tr>
      <w:tr w:rsidR="00736B58" w:rsidRPr="00CB0BC9" w14:paraId="3CC2DBA0" w14:textId="77777777">
        <w:trPr>
          <w:trHeight w:hRule="exact" w:val="1094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14:paraId="39DA3119" w14:textId="77777777" w:rsidR="00736B58" w:rsidRPr="00CB0BC9" w:rsidRDefault="00736B58">
            <w:pPr>
              <w:spacing w:before="5" w:line="100" w:lineRule="exact"/>
              <w:rPr>
                <w:sz w:val="11"/>
                <w:szCs w:val="11"/>
              </w:rPr>
            </w:pPr>
          </w:p>
          <w:p w14:paraId="029A5943" w14:textId="77777777" w:rsidR="00736B58" w:rsidRPr="00CB0BC9" w:rsidRDefault="00736B58">
            <w:pPr>
              <w:ind w:left="40"/>
              <w:rPr>
                <w:rFonts w:ascii="Symbol" w:eastAsia="Symbol" w:hAnsi="Symbol" w:cs="Symbol"/>
                <w:sz w:val="22"/>
                <w:szCs w:val="22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765F1642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38E5E7A7" w14:textId="77777777" w:rsidR="00736B58" w:rsidRPr="00CB0BC9" w:rsidRDefault="00626019">
            <w:pPr>
              <w:spacing w:line="242" w:lineRule="auto"/>
              <w:ind w:left="162" w:right="247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Gra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du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ear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ta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 xml:space="preserve">nt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fo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Aid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De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ig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niv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er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a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66F4BE05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562AA32D" w14:textId="77777777" w:rsidR="00736B58" w:rsidRPr="00CB0BC9" w:rsidRDefault="00626019">
            <w:pPr>
              <w:ind w:left="64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[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99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–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Ma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2002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]</w:t>
            </w:r>
          </w:p>
        </w:tc>
      </w:tr>
      <w:tr w:rsidR="00736B58" w:rsidRPr="00CB0BC9" w14:paraId="274C940E" w14:textId="77777777">
        <w:trPr>
          <w:trHeight w:hRule="exact" w:val="823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14:paraId="1A7060A5" w14:textId="77777777" w:rsidR="00736B58" w:rsidRPr="00CB0BC9" w:rsidRDefault="00736B58">
            <w:pPr>
              <w:spacing w:before="5" w:line="100" w:lineRule="exact"/>
              <w:rPr>
                <w:sz w:val="11"/>
                <w:szCs w:val="11"/>
              </w:rPr>
            </w:pPr>
          </w:p>
          <w:p w14:paraId="64385369" w14:textId="77777777" w:rsidR="00736B58" w:rsidRPr="00CB0BC9" w:rsidRDefault="00736B58">
            <w:pPr>
              <w:ind w:left="40"/>
              <w:rPr>
                <w:rFonts w:ascii="Symbol" w:eastAsia="Symbol" w:hAnsi="Symbol" w:cs="Symbol"/>
                <w:sz w:val="22"/>
                <w:szCs w:val="22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5FE4C932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67076C23" w14:textId="77777777" w:rsidR="00736B58" w:rsidRPr="00CB0BC9" w:rsidRDefault="00626019">
            <w:pPr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chin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t</w:t>
            </w:r>
          </w:p>
          <w:p w14:paraId="22CC66EA" w14:textId="77777777" w:rsidR="00736B58" w:rsidRPr="00CB0BC9" w:rsidRDefault="00626019">
            <w:pPr>
              <w:spacing w:before="2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niv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er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a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1694DD93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68051D94" w14:textId="77777777" w:rsidR="00736B58" w:rsidRPr="00CB0BC9" w:rsidRDefault="00626019">
            <w:pPr>
              <w:ind w:left="13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[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99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-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De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be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2000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]</w:t>
            </w:r>
          </w:p>
        </w:tc>
      </w:tr>
      <w:tr w:rsidR="00736B58" w:rsidRPr="00CB0BC9" w14:paraId="3B56C78C" w14:textId="77777777">
        <w:trPr>
          <w:trHeight w:hRule="exact" w:val="823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14:paraId="3FD89608" w14:textId="77777777" w:rsidR="00736B58" w:rsidRPr="00CB0BC9" w:rsidRDefault="00736B58">
            <w:pPr>
              <w:spacing w:before="5" w:line="100" w:lineRule="exact"/>
              <w:rPr>
                <w:sz w:val="11"/>
                <w:szCs w:val="11"/>
              </w:rPr>
            </w:pPr>
          </w:p>
          <w:p w14:paraId="73008C8A" w14:textId="77777777" w:rsidR="00736B58" w:rsidRPr="00CB0BC9" w:rsidRDefault="00736B58">
            <w:pPr>
              <w:ind w:left="40"/>
              <w:rPr>
                <w:rFonts w:ascii="Symbol" w:eastAsia="Symbol" w:hAnsi="Symbol" w:cs="Symbol"/>
                <w:sz w:val="22"/>
                <w:szCs w:val="22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771C8FF4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1DCB6D5E" w14:textId="77777777" w:rsidR="00736B58" w:rsidRPr="00CB0BC9" w:rsidRDefault="00626019">
            <w:pPr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re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</w:p>
          <w:p w14:paraId="202F6E04" w14:textId="77777777" w:rsidR="00736B58" w:rsidRPr="00CB0BC9" w:rsidRDefault="00626019">
            <w:pPr>
              <w:spacing w:before="2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niv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er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chn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</w:t>
            </w:r>
            <w:r w:rsidRPr="00CB0BC9">
              <w:rPr>
                <w:rFonts w:ascii="Candara" w:eastAsia="Candara" w:hAnsi="Candara" w:cs="Candara"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3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gs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3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</w:t>
            </w:r>
            <w:r w:rsidRPr="00CB0BC9">
              <w:rPr>
                <w:rFonts w:ascii="Candara" w:eastAsia="Candara" w:hAnsi="Candara" w:cs="Candara"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3"/>
                <w:sz w:val="22"/>
                <w:szCs w:val="22"/>
              </w:rPr>
              <w:t>Jama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3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</w:t>
            </w:r>
            <w:r w:rsidRPr="00CB0BC9">
              <w:rPr>
                <w:rFonts w:ascii="Candara" w:eastAsia="Candara" w:hAnsi="Candara" w:cs="Candara"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3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ndi</w:t>
            </w:r>
            <w:r w:rsidRPr="00CB0BC9">
              <w:rPr>
                <w:rFonts w:ascii="Candara" w:eastAsia="Candara" w:hAnsi="Candara" w:cs="Candara"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569C5223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4607FBE1" w14:textId="77777777" w:rsidR="00736B58" w:rsidRPr="00CB0BC9" w:rsidRDefault="00626019">
            <w:pPr>
              <w:ind w:left="1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[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Se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be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99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-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nu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99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]</w:t>
            </w:r>
          </w:p>
        </w:tc>
      </w:tr>
      <w:tr w:rsidR="00736B58" w:rsidRPr="00CB0BC9" w14:paraId="402D7765" w14:textId="77777777">
        <w:trPr>
          <w:trHeight w:hRule="exact" w:val="447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14:paraId="0B32136A" w14:textId="77777777" w:rsidR="00736B58" w:rsidRPr="00CB0BC9" w:rsidRDefault="00736B58">
            <w:pPr>
              <w:spacing w:before="5" w:line="100" w:lineRule="exact"/>
              <w:rPr>
                <w:sz w:val="11"/>
                <w:szCs w:val="11"/>
              </w:rPr>
            </w:pPr>
          </w:p>
          <w:p w14:paraId="1B1F7CE9" w14:textId="77777777" w:rsidR="00736B58" w:rsidRPr="00CB0BC9" w:rsidRDefault="00736B58">
            <w:pPr>
              <w:ind w:left="40"/>
              <w:rPr>
                <w:rFonts w:ascii="Symbol" w:eastAsia="Symbol" w:hAnsi="Symbol" w:cs="Symbol"/>
                <w:sz w:val="22"/>
                <w:szCs w:val="22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207C15A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1E9150D8" w14:textId="77777777" w:rsidR="00736B58" w:rsidRPr="00CB0BC9" w:rsidRDefault="00626019">
            <w:pPr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re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47D73C52" w14:textId="77777777" w:rsidR="00736B58" w:rsidRPr="00CB0BC9" w:rsidRDefault="00736B58">
            <w:pPr>
              <w:spacing w:before="8" w:line="120" w:lineRule="exact"/>
              <w:rPr>
                <w:sz w:val="12"/>
                <w:szCs w:val="12"/>
              </w:rPr>
            </w:pPr>
          </w:p>
          <w:p w14:paraId="2731E511" w14:textId="77777777" w:rsidR="00736B58" w:rsidRPr="00CB0BC9" w:rsidRDefault="00626019">
            <w:pPr>
              <w:ind w:left="16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[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Augu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99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-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Se</w:t>
            </w:r>
            <w:r w:rsidRPr="00CB0BC9">
              <w:rPr>
                <w:rFonts w:ascii="Candara" w:eastAsia="Candara" w:hAnsi="Candara" w:cs="Candara"/>
                <w:b/>
                <w:spacing w:val="-4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spacing w:val="-3"/>
                <w:sz w:val="22"/>
                <w:szCs w:val="22"/>
              </w:rPr>
              <w:t>be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-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spacing w:val="-2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b/>
                <w:spacing w:val="-1"/>
                <w:sz w:val="22"/>
                <w:szCs w:val="22"/>
              </w:rPr>
              <w:t>995</w:t>
            </w:r>
            <w:r w:rsidRPr="00CB0BC9">
              <w:rPr>
                <w:rFonts w:ascii="Candara" w:eastAsia="Candara" w:hAnsi="Candara" w:cs="Candara"/>
                <w:b/>
                <w:sz w:val="22"/>
                <w:szCs w:val="22"/>
              </w:rPr>
              <w:t>]</w:t>
            </w:r>
          </w:p>
        </w:tc>
      </w:tr>
    </w:tbl>
    <w:p w14:paraId="2B4A3CB4" w14:textId="77777777" w:rsidR="00736B58" w:rsidRPr="00CB0BC9" w:rsidRDefault="00626019">
      <w:pPr>
        <w:spacing w:line="220" w:lineRule="exact"/>
        <w:ind w:left="725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28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b/>
          <w:spacing w:val="-2"/>
          <w:position w:val="2"/>
          <w:sz w:val="22"/>
          <w:szCs w:val="22"/>
        </w:rPr>
        <w:t>J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awa</w:t>
      </w:r>
      <w:r w:rsidRPr="00CB0BC9">
        <w:rPr>
          <w:rFonts w:ascii="Candara" w:eastAsia="Candara" w:hAnsi="Candara" w:cs="Candara"/>
          <w:b/>
          <w:spacing w:val="-2"/>
          <w:position w:val="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ar</w:t>
      </w:r>
      <w:r w:rsidRPr="00CB0BC9">
        <w:rPr>
          <w:rFonts w:ascii="Candara" w:eastAsia="Candara" w:hAnsi="Candara" w:cs="Candara"/>
          <w:b/>
          <w:spacing w:val="-2"/>
          <w:position w:val="2"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b/>
          <w:position w:val="2"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4"/>
          <w:position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Ne</w:t>
      </w:r>
      <w:r w:rsidRPr="00CB0BC9">
        <w:rPr>
          <w:rFonts w:ascii="Candara" w:eastAsia="Candara" w:hAnsi="Candara" w:cs="Candara"/>
          <w:b/>
          <w:spacing w:val="-2"/>
          <w:position w:val="2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r</w:t>
      </w:r>
      <w:r w:rsidRPr="00CB0BC9">
        <w:rPr>
          <w:rFonts w:ascii="Candara" w:eastAsia="Candara" w:hAnsi="Candara" w:cs="Candara"/>
          <w:b/>
          <w:position w:val="2"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 xml:space="preserve"> Te</w:t>
      </w:r>
      <w:r w:rsidRPr="00CB0BC9">
        <w:rPr>
          <w:rFonts w:ascii="Candara" w:eastAsia="Candara" w:hAnsi="Candara" w:cs="Candara"/>
          <w:b/>
          <w:spacing w:val="-2"/>
          <w:position w:val="2"/>
          <w:sz w:val="22"/>
          <w:szCs w:val="22"/>
        </w:rPr>
        <w:t>chn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o</w:t>
      </w:r>
      <w:r w:rsidRPr="00CB0BC9">
        <w:rPr>
          <w:rFonts w:ascii="Candara" w:eastAsia="Candara" w:hAnsi="Candara" w:cs="Candara"/>
          <w:b/>
          <w:spacing w:val="-2"/>
          <w:position w:val="2"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o</w:t>
      </w:r>
      <w:r w:rsidRPr="00CB0BC9">
        <w:rPr>
          <w:rFonts w:ascii="Candara" w:eastAsia="Candara" w:hAnsi="Candara" w:cs="Candara"/>
          <w:b/>
          <w:spacing w:val="-2"/>
          <w:position w:val="2"/>
          <w:sz w:val="22"/>
          <w:szCs w:val="22"/>
        </w:rPr>
        <w:t>gic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b/>
          <w:position w:val="2"/>
          <w:sz w:val="22"/>
          <w:szCs w:val="22"/>
        </w:rPr>
        <w:t>l</w:t>
      </w:r>
      <w:r w:rsidRPr="00CB0BC9">
        <w:rPr>
          <w:rFonts w:ascii="Candara" w:eastAsia="Candara" w:hAnsi="Candara" w:cs="Candara"/>
          <w:b/>
          <w:spacing w:val="-4"/>
          <w:position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position w:val="2"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2"/>
          <w:position w:val="2"/>
          <w:sz w:val="22"/>
          <w:szCs w:val="22"/>
        </w:rPr>
        <w:t>niv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er</w:t>
      </w:r>
      <w:r w:rsidRPr="00CB0BC9">
        <w:rPr>
          <w:rFonts w:ascii="Candara" w:eastAsia="Candara" w:hAnsi="Candara" w:cs="Candara"/>
          <w:b/>
          <w:spacing w:val="-1"/>
          <w:position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2"/>
          <w:position w:val="2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-3"/>
          <w:position w:val="2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-1"/>
          <w:position w:val="2"/>
          <w:sz w:val="22"/>
          <w:szCs w:val="22"/>
        </w:rPr>
        <w:t>y</w:t>
      </w:r>
      <w:r w:rsidRPr="00CB0BC9">
        <w:rPr>
          <w:rFonts w:ascii="Candara" w:eastAsia="Candara" w:hAnsi="Candara" w:cs="Candara"/>
          <w:position w:val="2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position w:val="2"/>
          <w:sz w:val="22"/>
          <w:szCs w:val="22"/>
        </w:rPr>
        <w:t>olle</w:t>
      </w:r>
      <w:r w:rsidRPr="00CB0BC9">
        <w:rPr>
          <w:rFonts w:ascii="Candara" w:eastAsia="Candara" w:hAnsi="Candara" w:cs="Candara"/>
          <w:spacing w:val="-1"/>
          <w:position w:val="2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2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2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2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position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2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-1"/>
          <w:position w:val="2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position w:val="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3"/>
          <w:position w:val="2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-1"/>
          <w:position w:val="2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position w:val="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1"/>
          <w:position w:val="2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2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2"/>
          <w:sz w:val="22"/>
          <w:szCs w:val="22"/>
        </w:rPr>
        <w:t>Ka</w:t>
      </w:r>
      <w:r w:rsidRPr="00CB0BC9">
        <w:rPr>
          <w:rFonts w:ascii="Candara" w:eastAsia="Candara" w:hAnsi="Candara" w:cs="Candara"/>
          <w:spacing w:val="-2"/>
          <w:position w:val="2"/>
          <w:sz w:val="22"/>
          <w:szCs w:val="22"/>
        </w:rPr>
        <w:t>kin</w:t>
      </w:r>
      <w:r w:rsidRPr="00CB0BC9">
        <w:rPr>
          <w:rFonts w:ascii="Candara" w:eastAsia="Candara" w:hAnsi="Candara" w:cs="Candara"/>
          <w:spacing w:val="-3"/>
          <w:position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position w:val="2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position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2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position w:val="2"/>
          <w:sz w:val="22"/>
          <w:szCs w:val="22"/>
        </w:rPr>
        <w:t>ndi</w:t>
      </w:r>
      <w:r w:rsidRPr="00CB0BC9">
        <w:rPr>
          <w:rFonts w:ascii="Candara" w:eastAsia="Candara" w:hAnsi="Candara" w:cs="Candara"/>
          <w:position w:val="2"/>
          <w:sz w:val="22"/>
          <w:szCs w:val="22"/>
        </w:rPr>
        <w:t>a</w:t>
      </w:r>
    </w:p>
    <w:p w14:paraId="5A078527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6D8C191C" w14:textId="77777777" w:rsidR="00736B58" w:rsidRPr="00CB0BC9" w:rsidRDefault="00736B58">
      <w:pPr>
        <w:spacing w:line="200" w:lineRule="exact"/>
      </w:pPr>
    </w:p>
    <w:p w14:paraId="32AC2F40" w14:textId="77777777" w:rsidR="00736B58" w:rsidRPr="00CB0BC9" w:rsidRDefault="00626019">
      <w:pPr>
        <w:spacing w:before="12"/>
        <w:ind w:left="308"/>
        <w:rPr>
          <w:rFonts w:ascii="Candara" w:eastAsia="Candara" w:hAnsi="Candara" w:cs="Candara"/>
          <w:sz w:val="22"/>
          <w:szCs w:val="22"/>
        </w:rPr>
      </w:pPr>
      <w:r w:rsidRPr="00CB0BC9">
        <w:pict w14:anchorId="7D7ED53D">
          <v:group id="_x0000_s1153" style="position:absolute;left:0;text-align:left;margin-left:1in;margin-top:80.4pt;width:468.1pt;height:0;z-index:-6310;mso-position-horizontal-relative:page;mso-position-vertical-relative:page" coordorigin="1440,1608" coordsize="9362,0">
            <v:shape id="_x0000_s1154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 Activi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ies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II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 xml:space="preserve"> M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adr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129D6945" w14:textId="77777777" w:rsidR="00736B58" w:rsidRPr="00CB0BC9" w:rsidRDefault="00736B58">
      <w:pPr>
        <w:spacing w:before="5" w:line="260" w:lineRule="exact"/>
        <w:rPr>
          <w:sz w:val="26"/>
          <w:szCs w:val="26"/>
        </w:rPr>
      </w:pPr>
    </w:p>
    <w:tbl>
      <w:tblPr>
        <w:tblW w:w="0" w:type="auto"/>
        <w:tblInd w:w="6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1"/>
        <w:gridCol w:w="2612"/>
      </w:tblGrid>
      <w:tr w:rsidR="00736B58" w:rsidRPr="00CB0BC9" w14:paraId="18AF9F76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C2654" w14:textId="77777777" w:rsidR="00736B58" w:rsidRPr="00CB0BC9" w:rsidRDefault="00626019">
            <w:pPr>
              <w:spacing w:before="2" w:line="260" w:lineRule="exact"/>
              <w:ind w:left="15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Teac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ing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ht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72914" w14:textId="77777777" w:rsidR="00736B58" w:rsidRPr="00CB0BC9" w:rsidRDefault="00626019">
            <w:pPr>
              <w:spacing w:before="2" w:line="260" w:lineRule="exact"/>
              <w:ind w:left="68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 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</w:p>
        </w:tc>
      </w:tr>
      <w:tr w:rsidR="00736B58" w:rsidRPr="00CB0BC9" w14:paraId="4D75E732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53860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 Structural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4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091CB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B.Tech</w:t>
            </w:r>
          </w:p>
        </w:tc>
      </w:tr>
      <w:tr w:rsidR="00736B58" w:rsidRPr="00CB0BC9" w14:paraId="035289B7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349D2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310: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3E345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B.Tech</w:t>
            </w:r>
          </w:p>
        </w:tc>
      </w:tr>
      <w:tr w:rsidR="00736B58" w:rsidRPr="00CB0BC9" w14:paraId="0D0D986C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9D513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30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50: Basic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 St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el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FF819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B.Tech</w:t>
            </w:r>
          </w:p>
        </w:tc>
      </w:tr>
      <w:tr w:rsidR="00736B58" w:rsidRPr="00CB0BC9" w14:paraId="75B39DE7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9D29B2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30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ein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fo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ed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ign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56FEC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B.Tech</w:t>
            </w:r>
          </w:p>
        </w:tc>
      </w:tr>
      <w:tr w:rsidR="00736B58" w:rsidRPr="00CB0BC9" w14:paraId="434CE68C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D99C9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3080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: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ter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ivil En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ing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17908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B.Tech</w:t>
            </w:r>
          </w:p>
        </w:tc>
      </w:tr>
      <w:tr w:rsidR="00736B58" w:rsidRPr="00CB0BC9" w14:paraId="0742C2E1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55D00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 Structural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ing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bo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y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DC887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B.Tech</w:t>
            </w:r>
          </w:p>
        </w:tc>
      </w:tr>
      <w:tr w:rsidR="00736B58" w:rsidRPr="00CB0BC9" w14:paraId="6C2A8C3C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AF16E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E53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80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al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of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CCB93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PhD</w:t>
            </w:r>
          </w:p>
        </w:tc>
      </w:tr>
      <w:tr w:rsidR="00736B58" w:rsidRPr="00CB0BC9" w14:paraId="4AB8068B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2BEBA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E561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 Finite Ele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 Analy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BB2D1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B.Tech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PhD</w:t>
            </w:r>
          </w:p>
        </w:tc>
      </w:tr>
      <w:tr w:rsidR="00736B58" w:rsidRPr="00CB0BC9" w14:paraId="0AEE5037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FDDD6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E565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: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ting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Skills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E1E53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PhD</w:t>
            </w:r>
          </w:p>
        </w:tc>
      </w:tr>
      <w:tr w:rsidR="00736B58" w:rsidRPr="00CB0BC9" w14:paraId="1121BCA5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7FD68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E56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80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 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il Stru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ntera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117E29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PhD</w:t>
            </w:r>
          </w:p>
        </w:tc>
      </w:tr>
      <w:tr w:rsidR="00736B58" w:rsidRPr="00CB0BC9" w14:paraId="204B1D60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EBFEF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E5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ity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ivil En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ng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6244B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PhD</w:t>
            </w:r>
          </w:p>
        </w:tc>
      </w:tr>
      <w:tr w:rsidR="00736B58" w:rsidRPr="00CB0BC9" w14:paraId="60E2EE12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2B454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E5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ental Te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hniqu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CED27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PhD</w:t>
            </w:r>
          </w:p>
        </w:tc>
      </w:tr>
      <w:tr w:rsidR="00736B58" w:rsidRPr="00CB0BC9" w14:paraId="49A3CB93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420F2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E5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 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ecial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pics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Ad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ed 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 Me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hani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0E024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PhD</w:t>
            </w:r>
          </w:p>
        </w:tc>
      </w:tr>
      <w:tr w:rsidR="00736B58" w:rsidRPr="00CB0BC9" w14:paraId="362910EE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5A20B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: Finite Ele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 Analy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ft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are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bo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y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63917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PhD</w:t>
            </w:r>
          </w:p>
        </w:tc>
      </w:tr>
      <w:tr w:rsidR="00736B58" w:rsidRPr="00CB0BC9" w14:paraId="76B91C28" w14:textId="77777777">
        <w:trPr>
          <w:trHeight w:hRule="exact" w:val="281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B51AD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777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: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Fracture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9442B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.Tec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PhD</w:t>
            </w:r>
          </w:p>
        </w:tc>
      </w:tr>
    </w:tbl>
    <w:p w14:paraId="367A1228" w14:textId="77777777" w:rsidR="00736B58" w:rsidRPr="00CB0BC9" w:rsidRDefault="00736B58">
      <w:pPr>
        <w:spacing w:before="17" w:line="240" w:lineRule="exact"/>
        <w:rPr>
          <w:sz w:val="24"/>
          <w:szCs w:val="24"/>
        </w:rPr>
      </w:pPr>
    </w:p>
    <w:p w14:paraId="04176A77" w14:textId="77777777" w:rsidR="00736B58" w:rsidRPr="00CB0BC9" w:rsidRDefault="00626019">
      <w:pPr>
        <w:spacing w:before="12" w:line="242" w:lineRule="auto"/>
        <w:ind w:left="1020" w:right="854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dd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rg</w:t>
      </w:r>
      <w:r w:rsidRPr="00CB0BC9">
        <w:rPr>
          <w:rFonts w:ascii="Candara" w:eastAsia="Candara" w:hAnsi="Candara" w:cs="Candara"/>
          <w:sz w:val="22"/>
          <w:szCs w:val="22"/>
        </w:rPr>
        <w:t>anizing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ial 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.Tech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15C1A38" w14:textId="77777777" w:rsidR="00736B58" w:rsidRPr="00CB0BC9" w:rsidRDefault="00736B58">
      <w:pPr>
        <w:spacing w:before="12" w:line="260" w:lineRule="exact"/>
        <w:rPr>
          <w:sz w:val="26"/>
          <w:szCs w:val="26"/>
        </w:rPr>
      </w:pPr>
    </w:p>
    <w:p w14:paraId="156698A9" w14:textId="77777777" w:rsidR="00736B58" w:rsidRPr="00CB0BC9" w:rsidRDefault="00626019">
      <w:pPr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z w:val="22"/>
          <w:szCs w:val="22"/>
        </w:rPr>
        <w:t>NP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i/>
          <w:sz w:val="22"/>
          <w:szCs w:val="22"/>
        </w:rPr>
        <w:t>EL</w:t>
      </w:r>
      <w:r w:rsidRPr="00CB0BC9">
        <w:rPr>
          <w:rFonts w:ascii="Candara" w:eastAsia="Candara" w:hAnsi="Candara" w:cs="Candara"/>
          <w:i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Finite 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ent 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Vi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”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e</w:t>
      </w:r>
    </w:p>
    <w:p w14:paraId="1BFB355B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hyperlink r:id="rId10">
        <w:r w:rsidRPr="00CB0BC9">
          <w:rPr>
            <w:rFonts w:ascii="Candara" w:eastAsia="Candara" w:hAnsi="Candara" w:cs="Candara"/>
            <w:spacing w:val="-1"/>
            <w:sz w:val="22"/>
            <w:szCs w:val="22"/>
          </w:rPr>
          <w:t>(</w:t>
        </w:r>
        <w:r w:rsidRPr="00CB0BC9">
          <w:rPr>
            <w:rFonts w:ascii="Candara" w:eastAsia="Candara" w:hAnsi="Candara" w:cs="Candara"/>
            <w:sz w:val="22"/>
            <w:szCs w:val="22"/>
          </w:rPr>
          <w:t>http:/</w:t>
        </w:r>
        <w:r w:rsidRPr="00CB0BC9">
          <w:rPr>
            <w:rFonts w:ascii="Candara" w:eastAsia="Candara" w:hAnsi="Candara" w:cs="Candara"/>
            <w:spacing w:val="2"/>
            <w:sz w:val="22"/>
            <w:szCs w:val="22"/>
          </w:rPr>
          <w:t>/</w:t>
        </w:r>
        <w:r w:rsidRPr="00CB0BC9">
          <w:rPr>
            <w:rFonts w:ascii="Candara" w:eastAsia="Candara" w:hAnsi="Candara" w:cs="Candara"/>
            <w:sz w:val="22"/>
            <w:szCs w:val="22"/>
          </w:rPr>
          <w:t>nptel.i</w:t>
        </w:r>
        <w:r w:rsidRPr="00CB0BC9">
          <w:rPr>
            <w:rFonts w:ascii="Candara" w:eastAsia="Candara" w:hAnsi="Candara" w:cs="Candara"/>
            <w:spacing w:val="-1"/>
            <w:sz w:val="22"/>
            <w:szCs w:val="22"/>
          </w:rPr>
          <w:t>i</w:t>
        </w:r>
        <w:r w:rsidRPr="00CB0BC9">
          <w:rPr>
            <w:rFonts w:ascii="Candara" w:eastAsia="Candara" w:hAnsi="Candara" w:cs="Candara"/>
            <w:sz w:val="22"/>
            <w:szCs w:val="22"/>
          </w:rPr>
          <w:t>t</w:t>
        </w:r>
        <w:r w:rsidRPr="00CB0BC9">
          <w:rPr>
            <w:rFonts w:ascii="Candara" w:eastAsia="Candara" w:hAnsi="Candara" w:cs="Candara"/>
            <w:spacing w:val="-1"/>
            <w:sz w:val="22"/>
            <w:szCs w:val="22"/>
          </w:rPr>
          <w:t>m</w:t>
        </w:r>
        <w:r w:rsidRPr="00CB0BC9">
          <w:rPr>
            <w:rFonts w:ascii="Candara" w:eastAsia="Candara" w:hAnsi="Candara" w:cs="Candara"/>
            <w:sz w:val="22"/>
            <w:szCs w:val="22"/>
          </w:rPr>
          <w:t>.</w:t>
        </w:r>
        <w:r w:rsidRPr="00CB0BC9">
          <w:rPr>
            <w:rFonts w:ascii="Candara" w:eastAsia="Candara" w:hAnsi="Candara" w:cs="Candara"/>
            <w:spacing w:val="-1"/>
            <w:sz w:val="22"/>
            <w:szCs w:val="22"/>
          </w:rPr>
          <w:t>a</w:t>
        </w:r>
        <w:r w:rsidRPr="00CB0BC9">
          <w:rPr>
            <w:rFonts w:ascii="Candara" w:eastAsia="Candara" w:hAnsi="Candara" w:cs="Candara"/>
            <w:spacing w:val="1"/>
            <w:sz w:val="22"/>
            <w:szCs w:val="22"/>
          </w:rPr>
          <w:t>c</w:t>
        </w:r>
        <w:r w:rsidRPr="00CB0BC9">
          <w:rPr>
            <w:rFonts w:ascii="Candara" w:eastAsia="Candara" w:hAnsi="Candara" w:cs="Candara"/>
            <w:sz w:val="22"/>
            <w:szCs w:val="22"/>
          </w:rPr>
          <w:t>.in</w:t>
        </w:r>
        <w:r w:rsidRPr="00CB0BC9">
          <w:rPr>
            <w:rFonts w:ascii="Candara" w:eastAsia="Candara" w:hAnsi="Candara" w:cs="Candara"/>
            <w:spacing w:val="1"/>
            <w:sz w:val="22"/>
            <w:szCs w:val="22"/>
          </w:rPr>
          <w:t>/s</w:t>
        </w:r>
        <w:r w:rsidRPr="00CB0BC9">
          <w:rPr>
            <w:rFonts w:ascii="Candara" w:eastAsia="Candara" w:hAnsi="Candara" w:cs="Candara"/>
            <w:sz w:val="22"/>
            <w:szCs w:val="22"/>
          </w:rPr>
          <w:t>yllab</w:t>
        </w:r>
        <w:r w:rsidRPr="00CB0BC9">
          <w:rPr>
            <w:rFonts w:ascii="Candara" w:eastAsia="Candara" w:hAnsi="Candara" w:cs="Candara"/>
            <w:spacing w:val="-1"/>
            <w:sz w:val="22"/>
            <w:szCs w:val="22"/>
          </w:rPr>
          <w:t>u</w:t>
        </w:r>
        <w:r w:rsidRPr="00CB0BC9">
          <w:rPr>
            <w:rFonts w:ascii="Candara" w:eastAsia="Candara" w:hAnsi="Candara" w:cs="Candara"/>
            <w:spacing w:val="1"/>
            <w:sz w:val="22"/>
            <w:szCs w:val="22"/>
          </w:rPr>
          <w:t>s/</w:t>
        </w:r>
        <w:r w:rsidRPr="00CB0BC9">
          <w:rPr>
            <w:rFonts w:ascii="Candara" w:eastAsia="Candara" w:hAnsi="Candara" w:cs="Candara"/>
            <w:sz w:val="22"/>
            <w:szCs w:val="22"/>
          </w:rPr>
          <w:t>105</w:t>
        </w:r>
        <w:r w:rsidRPr="00CB0BC9">
          <w:rPr>
            <w:rFonts w:ascii="Candara" w:eastAsia="Candara" w:hAnsi="Candara" w:cs="Candara"/>
            <w:spacing w:val="-1"/>
            <w:sz w:val="22"/>
            <w:szCs w:val="22"/>
          </w:rPr>
          <w:t>1</w:t>
        </w:r>
        <w:r w:rsidRPr="00CB0BC9">
          <w:rPr>
            <w:rFonts w:ascii="Candara" w:eastAsia="Candara" w:hAnsi="Candara" w:cs="Candara"/>
            <w:spacing w:val="1"/>
            <w:sz w:val="22"/>
            <w:szCs w:val="22"/>
          </w:rPr>
          <w:t>0</w:t>
        </w:r>
        <w:r w:rsidRPr="00CB0BC9">
          <w:rPr>
            <w:rFonts w:ascii="Candara" w:eastAsia="Candara" w:hAnsi="Candara" w:cs="Candara"/>
            <w:sz w:val="22"/>
            <w:szCs w:val="22"/>
          </w:rPr>
          <w:t>6</w:t>
        </w:r>
        <w:r w:rsidRPr="00CB0BC9">
          <w:rPr>
            <w:rFonts w:ascii="Candara" w:eastAsia="Candara" w:hAnsi="Candara" w:cs="Candara"/>
            <w:spacing w:val="2"/>
            <w:sz w:val="22"/>
            <w:szCs w:val="22"/>
          </w:rPr>
          <w:t>0</w:t>
        </w:r>
        <w:r w:rsidRPr="00CB0BC9">
          <w:rPr>
            <w:rFonts w:ascii="Candara" w:eastAsia="Candara" w:hAnsi="Candara" w:cs="Candara"/>
            <w:sz w:val="22"/>
            <w:szCs w:val="22"/>
          </w:rPr>
          <w:t>5</w:t>
        </w:r>
        <w:r w:rsidRPr="00CB0BC9">
          <w:rPr>
            <w:rFonts w:ascii="Candara" w:eastAsia="Candara" w:hAnsi="Candara" w:cs="Candara"/>
            <w:spacing w:val="-1"/>
            <w:sz w:val="22"/>
            <w:szCs w:val="22"/>
          </w:rPr>
          <w:t>1</w:t>
        </w:r>
        <w:r w:rsidRPr="00CB0BC9">
          <w:rPr>
            <w:rFonts w:ascii="Candara" w:eastAsia="Candara" w:hAnsi="Candara" w:cs="Candara"/>
            <w:spacing w:val="1"/>
            <w:sz w:val="22"/>
            <w:szCs w:val="22"/>
          </w:rPr>
          <w:t>/</w:t>
        </w:r>
      </w:hyperlink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0F3AB31C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59F604D9" w14:textId="77777777" w:rsidR="00736B58" w:rsidRPr="00CB0BC9" w:rsidRDefault="00736B58">
      <w:pPr>
        <w:spacing w:line="200" w:lineRule="exact"/>
      </w:pPr>
    </w:p>
    <w:p w14:paraId="4E24E434" w14:textId="77777777" w:rsidR="00736B58" w:rsidRPr="00CB0BC9" w:rsidRDefault="0062601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pict w14:anchorId="05C775C8">
          <v:group id="_x0000_s1151" style="position:absolute;left:0;text-align:left;margin-left:1in;margin-top:-7.25pt;width:468.1pt;height:0;z-index:-6309;mso-position-horizontal-relative:page" coordorigin="1440,-145" coordsize="9362,0">
            <v:shape id="_x0000_s1152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pict w14:anchorId="4FFE2D6E">
          <v:group id="_x0000_s1149" style="position:absolute;left:0;text-align:left;margin-left:74.9pt;margin-top:27.8pt;width:79.55pt;height:0;z-index:-6308;mso-position-horizontal-relative:page" coordorigin="1498,556" coordsize="1591,0">
            <v:shape id="_x0000_s1150" style="position:absolute;left:1498;top:556;width:1591;height:0" coordorigin="1498,556" coordsize="1591,0" path="m1498,556r1591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Re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ar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ch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Gui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ance at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II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 xml:space="preserve"> M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adr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785383E4" w14:textId="77777777" w:rsidR="00736B58" w:rsidRPr="00CB0BC9" w:rsidRDefault="00736B58">
      <w:pPr>
        <w:spacing w:before="11" w:line="260" w:lineRule="exact"/>
        <w:rPr>
          <w:sz w:val="26"/>
          <w:szCs w:val="26"/>
        </w:rPr>
      </w:pPr>
    </w:p>
    <w:p w14:paraId="36F7BC56" w14:textId="77777777" w:rsidR="00736B58" w:rsidRPr="00CB0BC9" w:rsidRDefault="00626019">
      <w:pPr>
        <w:spacing w:before="12"/>
        <w:ind w:right="615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pict w14:anchorId="6521C281">
          <v:group id="_x0000_s1147" style="position:absolute;left:0;text-align:left;margin-left:421.55pt;margin-top:.2pt;width:115.7pt;height:0;z-index:-6307;mso-position-horizontal-relative:page" coordorigin="8431,4" coordsize="2314,0">
            <v:shape id="_x0000_s1148" style="position:absolute;left:8431;top:4;width:2314;height:0" coordorigin="8431,4" coordsize="2314,0" path="m8431,4r2314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e/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o-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</w:p>
    <w:p w14:paraId="5901087B" w14:textId="77777777" w:rsidR="00736B58" w:rsidRPr="00CB0BC9" w:rsidRDefault="00736B58">
      <w:pPr>
        <w:spacing w:before="11" w:line="200" w:lineRule="exact"/>
      </w:pPr>
    </w:p>
    <w:p w14:paraId="17AF3D57" w14:textId="77777777" w:rsidR="00736B58" w:rsidRPr="00CB0BC9" w:rsidRDefault="00626019">
      <w:pPr>
        <w:tabs>
          <w:tab w:val="left" w:pos="9420"/>
        </w:tabs>
        <w:ind w:left="3371"/>
        <w:rPr>
          <w:rFonts w:ascii="Candara" w:eastAsia="Candara" w:hAnsi="Candara" w:cs="Candara"/>
          <w:sz w:val="22"/>
          <w:szCs w:val="22"/>
        </w:rPr>
      </w:pPr>
      <w:r w:rsidRPr="00CB0BC9">
        <w:pict w14:anchorId="5B2FBE21"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left:0;text-align:left;margin-left:87.15pt;margin-top:115.75pt;width:333.9pt;height:584.6pt;z-index:-6303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346"/>
                    <w:gridCol w:w="1475"/>
                    <w:gridCol w:w="116"/>
                    <w:gridCol w:w="2257"/>
                    <w:gridCol w:w="136"/>
                    <w:gridCol w:w="1189"/>
                    <w:gridCol w:w="158"/>
                  </w:tblGrid>
                  <w:tr w:rsidR="00736B58" w14:paraId="65BEC231" w14:textId="77777777">
                    <w:trPr>
                      <w:trHeight w:hRule="exact" w:val="552"/>
                    </w:trPr>
                    <w:tc>
                      <w:tcPr>
                        <w:tcW w:w="1346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2A499D1" w14:textId="77777777" w:rsidR="00736B58" w:rsidRDefault="00626019">
                        <w:pPr>
                          <w:spacing w:line="260" w:lineRule="exact"/>
                          <w:ind w:left="83" w:right="32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</w:p>
                      <w:p w14:paraId="2FADE867" w14:textId="77777777" w:rsidR="00736B58" w:rsidRDefault="00626019">
                        <w:pPr>
                          <w:tabs>
                            <w:tab w:val="left" w:pos="1300"/>
                          </w:tabs>
                          <w:spacing w:before="2"/>
                          <w:ind w:left="-281" w:right="-3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         </w:t>
                        </w:r>
                        <w:r>
                          <w:rPr>
                            <w:rFonts w:ascii="Candara" w:eastAsia="Candara" w:hAnsi="Candara" w:cs="Candara"/>
                            <w:spacing w:val="-10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eg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ee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DB98C76" w14:textId="77777777" w:rsidR="00736B58" w:rsidRDefault="00626019">
                        <w:pPr>
                          <w:spacing w:line="260" w:lineRule="exact"/>
                          <w:ind w:left="182" w:right="6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the</w:t>
                        </w:r>
                      </w:p>
                      <w:p w14:paraId="124E6AEE" w14:textId="77777777" w:rsidR="00736B58" w:rsidRDefault="00626019">
                        <w:pPr>
                          <w:tabs>
                            <w:tab w:val="left" w:pos="1540"/>
                          </w:tabs>
                          <w:spacing w:before="2"/>
                          <w:ind w:left="-27" w:right="-15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        </w:t>
                        </w:r>
                        <w:r>
                          <w:rPr>
                            <w:rFonts w:ascii="Candara" w:eastAsia="Candara" w:hAnsi="Candara" w:cs="Candara"/>
                            <w:spacing w:val="21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sc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holar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568DAB1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29A94EB" w14:textId="77777777" w:rsidR="00736B58" w:rsidRDefault="00626019">
                        <w:pPr>
                          <w:spacing w:line="260" w:lineRule="exact"/>
                          <w:ind w:left="57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Title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thesis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F4F9BF6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2C1F2D19" w14:textId="77777777" w:rsidR="00736B58" w:rsidRDefault="00626019">
                        <w:pPr>
                          <w:spacing w:line="260" w:lineRule="exact"/>
                          <w:ind w:left="302" w:right="14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  <w:p w14:paraId="4311E4E2" w14:textId="77777777" w:rsidR="00736B58" w:rsidRDefault="00626019">
                        <w:pPr>
                          <w:tabs>
                            <w:tab w:val="left" w:pos="1300"/>
                          </w:tabs>
                          <w:spacing w:before="2"/>
                          <w:ind w:left="-27" w:right="-19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       </w:t>
                        </w:r>
                        <w:r>
                          <w:rPr>
                            <w:rFonts w:ascii="Candara" w:eastAsia="Candara" w:hAnsi="Candara" w:cs="Candara"/>
                            <w:spacing w:val="-11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ard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208692E9" w14:textId="77777777" w:rsidR="00736B58" w:rsidRDefault="00736B58"/>
                    </w:tc>
                  </w:tr>
                  <w:tr w:rsidR="00736B58" w14:paraId="1ADC0991" w14:textId="77777777">
                    <w:trPr>
                      <w:trHeight w:hRule="exact" w:val="1110"/>
                    </w:trPr>
                    <w:tc>
                      <w:tcPr>
                        <w:tcW w:w="1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2CD1ED" w14:textId="77777777" w:rsidR="00736B58" w:rsidRDefault="00626019">
                        <w:pPr>
                          <w:spacing w:before="2"/>
                          <w:ind w:left="3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Ph.D.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7E6229" w14:textId="77777777" w:rsidR="00736B58" w:rsidRDefault="00626019">
                        <w:pPr>
                          <w:spacing w:before="2" w:line="242" w:lineRule="auto"/>
                          <w:ind w:left="242" w:right="86" w:firstLine="13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. Rajib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hury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4D0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5)</w:t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88C2C5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A4CD6A" w14:textId="77777777" w:rsidR="00736B58" w:rsidRDefault="00626019">
                        <w:pPr>
                          <w:spacing w:before="2" w:line="242" w:lineRule="auto"/>
                          <w:ind w:left="129" w:right="-1" w:firstLine="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 Repre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 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ility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is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695126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5AD906" w14:textId="77777777" w:rsidR="00736B58" w:rsidRDefault="00626019">
                        <w:pPr>
                          <w:spacing w:before="2"/>
                          <w:ind w:left="23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ly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449A31" w14:textId="77777777" w:rsidR="00736B58" w:rsidRDefault="00736B58"/>
                    </w:tc>
                  </w:tr>
                  <w:tr w:rsidR="00736B58" w14:paraId="3ABBD9DF" w14:textId="77777777">
                    <w:trPr>
                      <w:trHeight w:hRule="exact" w:val="1085"/>
                    </w:trPr>
                    <w:tc>
                      <w:tcPr>
                        <w:tcW w:w="1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67C942" w14:textId="77777777" w:rsidR="00736B58" w:rsidRDefault="00626019">
                        <w:pPr>
                          <w:spacing w:line="240" w:lineRule="exact"/>
                          <w:ind w:left="3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Ph.D.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A0AAB0" w14:textId="77777777" w:rsidR="00736B58" w:rsidRDefault="00626019">
                        <w:pPr>
                          <w:spacing w:line="240" w:lineRule="exact"/>
                          <w:ind w:left="478" w:right="36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R.</w:t>
                        </w:r>
                      </w:p>
                      <w:p w14:paraId="6CC1073D" w14:textId="77777777" w:rsidR="00736B58" w:rsidRDefault="00626019">
                        <w:pPr>
                          <w:spacing w:before="2" w:line="242" w:lineRule="auto"/>
                          <w:ind w:left="215" w:right="9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4D0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3F9F2E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CA7077" w14:textId="77777777" w:rsidR="00736B58" w:rsidRDefault="00626019">
                        <w:pPr>
                          <w:spacing w:line="240" w:lineRule="exact"/>
                          <w:ind w:left="484" w:right="35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</w:p>
                      <w:p w14:paraId="0C496D62" w14:textId="77777777" w:rsidR="00736B58" w:rsidRDefault="00626019">
                        <w:pPr>
                          <w:spacing w:before="2" w:line="242" w:lineRule="auto"/>
                          <w:ind w:left="109" w:right="-20" w:firstLine="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acture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actal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Finite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F60E82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977D20" w14:textId="77777777" w:rsidR="00736B58" w:rsidRDefault="00626019">
                        <w:pPr>
                          <w:spacing w:line="240" w:lineRule="exact"/>
                          <w:ind w:left="23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A7FDAF" w14:textId="77777777" w:rsidR="00736B58" w:rsidRDefault="00736B58"/>
                    </w:tc>
                  </w:tr>
                  <w:tr w:rsidR="00736B58" w14:paraId="71E0A09F" w14:textId="77777777">
                    <w:trPr>
                      <w:trHeight w:hRule="exact" w:val="1628"/>
                    </w:trPr>
                    <w:tc>
                      <w:tcPr>
                        <w:tcW w:w="1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A21BCC" w14:textId="77777777" w:rsidR="00736B58" w:rsidRDefault="00626019">
                        <w:pPr>
                          <w:spacing w:line="240" w:lineRule="exact"/>
                          <w:ind w:left="3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Ph.D.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114E82" w14:textId="77777777" w:rsidR="00736B58" w:rsidRDefault="00626019">
                        <w:pPr>
                          <w:spacing w:line="240" w:lineRule="exact"/>
                          <w:ind w:left="76" w:right="-3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Rajesh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  <w:p w14:paraId="6BFD8C31" w14:textId="77777777" w:rsidR="00736B58" w:rsidRDefault="00626019">
                        <w:pPr>
                          <w:spacing w:before="2"/>
                          <w:ind w:left="196" w:right="8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028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F83220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A7FF6B" w14:textId="77777777" w:rsidR="00736B58" w:rsidRDefault="00626019">
                        <w:pPr>
                          <w:spacing w:line="240" w:lineRule="exact"/>
                          <w:ind w:left="103" w:right="-2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free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</w:p>
                      <w:p w14:paraId="1BFE8736" w14:textId="77777777" w:rsidR="00736B58" w:rsidRDefault="00626019">
                        <w:pPr>
                          <w:spacing w:before="2" w:line="242" w:lineRule="auto"/>
                          <w:ind w:left="167" w:right="3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actal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Finite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acture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 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 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ain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95E635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AD2C96" w14:textId="77777777" w:rsidR="00736B58" w:rsidRDefault="00626019">
                        <w:pPr>
                          <w:spacing w:line="240" w:lineRule="exact"/>
                          <w:ind w:left="273" w:right="11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</w:t>
                        </w:r>
                      </w:p>
                      <w:p w14:paraId="39944C36" w14:textId="77777777" w:rsidR="00736B58" w:rsidRDefault="00626019">
                        <w:pPr>
                          <w:spacing w:before="2"/>
                          <w:ind w:left="424" w:right="26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3C85AB" w14:textId="77777777" w:rsidR="00736B58" w:rsidRDefault="00736B58"/>
                    </w:tc>
                  </w:tr>
                  <w:tr w:rsidR="00736B58" w14:paraId="5DC34D5F" w14:textId="77777777">
                    <w:trPr>
                      <w:trHeight w:hRule="exact" w:val="1085"/>
                    </w:trPr>
                    <w:tc>
                      <w:tcPr>
                        <w:tcW w:w="1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7EFA1B" w14:textId="77777777" w:rsidR="00736B58" w:rsidRDefault="00626019">
                        <w:pPr>
                          <w:spacing w:line="240" w:lineRule="exact"/>
                          <w:ind w:left="3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Ph.D.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4DD1E0" w14:textId="77777777" w:rsidR="00736B58" w:rsidRDefault="00626019">
                        <w:pPr>
                          <w:spacing w:line="240" w:lineRule="exact"/>
                          <w:ind w:left="19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</w:t>
                        </w:r>
                      </w:p>
                      <w:p w14:paraId="37793FB7" w14:textId="77777777" w:rsidR="00736B58" w:rsidRDefault="00626019">
                        <w:pPr>
                          <w:spacing w:before="2"/>
                          <w:ind w:left="24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8E11F1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5328D1" w14:textId="77777777" w:rsidR="00736B58" w:rsidRDefault="00626019">
                        <w:pPr>
                          <w:spacing w:line="240" w:lineRule="exact"/>
                          <w:ind w:left="203" w:right="7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free</w:t>
                        </w:r>
                      </w:p>
                      <w:p w14:paraId="4B517A5F" w14:textId="77777777" w:rsidR="00736B58" w:rsidRDefault="00626019">
                        <w:pPr>
                          <w:spacing w:before="2" w:line="242" w:lineRule="auto"/>
                          <w:ind w:left="304" w:right="17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to- Pla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age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is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D05AF2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3DA485" w14:textId="77777777" w:rsidR="00736B58" w:rsidRDefault="00626019">
                        <w:pPr>
                          <w:spacing w:line="240" w:lineRule="exact"/>
                          <w:ind w:left="220" w:right="6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ary</w:t>
                        </w:r>
                      </w:p>
                      <w:p w14:paraId="22DD5B69" w14:textId="77777777" w:rsidR="00736B58" w:rsidRDefault="00626019">
                        <w:pPr>
                          <w:spacing w:before="2"/>
                          <w:ind w:left="424" w:right="26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087D80" w14:textId="77777777" w:rsidR="00736B58" w:rsidRDefault="00736B58"/>
                    </w:tc>
                  </w:tr>
                  <w:tr w:rsidR="00736B58" w14:paraId="301BC1A3" w14:textId="77777777">
                    <w:trPr>
                      <w:trHeight w:hRule="exact" w:val="1356"/>
                    </w:trPr>
                    <w:tc>
                      <w:tcPr>
                        <w:tcW w:w="1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7C265B" w14:textId="77777777" w:rsidR="00736B58" w:rsidRDefault="00626019">
                        <w:pPr>
                          <w:spacing w:line="240" w:lineRule="exact"/>
                          <w:ind w:left="3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Ph.D.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D839AA" w14:textId="77777777" w:rsidR="00736B58" w:rsidRDefault="00626019">
                        <w:pPr>
                          <w:spacing w:line="240" w:lineRule="exact"/>
                          <w:ind w:left="1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A. S. Ba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</w:t>
                        </w:r>
                      </w:p>
                      <w:p w14:paraId="2B2908F9" w14:textId="77777777" w:rsidR="00736B58" w:rsidRDefault="00626019">
                        <w:pPr>
                          <w:spacing w:before="2"/>
                          <w:ind w:left="25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4A069B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EC5376" w14:textId="77777777" w:rsidR="00736B58" w:rsidRDefault="00626019">
                        <w:pPr>
                          <w:spacing w:line="240" w:lineRule="exact"/>
                          <w:ind w:left="213" w:right="8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Effi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ethod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  <w:p w14:paraId="0F4A7F9B" w14:textId="77777777" w:rsidR="00736B58" w:rsidRDefault="00626019">
                        <w:pPr>
                          <w:spacing w:before="2" w:line="242" w:lineRule="auto"/>
                          <w:ind w:left="237" w:right="10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 Reli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 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er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 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ertainties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0E1774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A6952F" w14:textId="77777777" w:rsidR="00736B58" w:rsidRDefault="00626019">
                        <w:pPr>
                          <w:spacing w:line="240" w:lineRule="exact"/>
                          <w:ind w:left="15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  <w:p w14:paraId="04B5EFF7" w14:textId="77777777" w:rsidR="00736B58" w:rsidRDefault="00626019">
                        <w:pPr>
                          <w:spacing w:before="2"/>
                          <w:ind w:left="446" w:right="29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C37992" w14:textId="77777777" w:rsidR="00736B58" w:rsidRDefault="00736B58"/>
                    </w:tc>
                  </w:tr>
                  <w:tr w:rsidR="00736B58" w14:paraId="4117F5B0" w14:textId="77777777">
                    <w:trPr>
                      <w:trHeight w:hRule="exact" w:val="1356"/>
                    </w:trPr>
                    <w:tc>
                      <w:tcPr>
                        <w:tcW w:w="1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E05DC3" w14:textId="77777777" w:rsidR="00736B58" w:rsidRDefault="00626019">
                        <w:pPr>
                          <w:spacing w:line="240" w:lineRule="exact"/>
                          <w:ind w:left="3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Ph.D.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79C99F" w14:textId="77777777" w:rsidR="00736B58" w:rsidRDefault="00626019">
                        <w:pPr>
                          <w:spacing w:line="240" w:lineRule="exact"/>
                          <w:ind w:left="24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V. N.</w:t>
                        </w:r>
                      </w:p>
                      <w:p w14:paraId="7838B30C" w14:textId="77777777" w:rsidR="00736B58" w:rsidRDefault="00626019">
                        <w:pPr>
                          <w:spacing w:before="2"/>
                          <w:ind w:left="31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</w:t>
                        </w:r>
                      </w:p>
                      <w:p w14:paraId="3239CED8" w14:textId="77777777" w:rsidR="00736B58" w:rsidRDefault="00626019">
                        <w:pPr>
                          <w:spacing w:before="2"/>
                          <w:ind w:left="21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5)</w:t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C0F521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88E9D2" w14:textId="77777777" w:rsidR="00736B58" w:rsidRDefault="00626019">
                        <w:pPr>
                          <w:spacing w:line="240" w:lineRule="exact"/>
                          <w:ind w:left="170" w:right="3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acture</w:t>
                        </w:r>
                      </w:p>
                      <w:p w14:paraId="4E7F20CA" w14:textId="77777777" w:rsidR="00736B58" w:rsidRDefault="00626019">
                        <w:pPr>
                          <w:spacing w:before="2" w:line="242" w:lineRule="auto"/>
                          <w:ind w:left="256" w:right="12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h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all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 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ach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19B6D4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87CDDD" w14:textId="77777777" w:rsidR="00736B58" w:rsidRDefault="00626019">
                        <w:pPr>
                          <w:spacing w:line="240" w:lineRule="exact"/>
                          <w:ind w:left="119" w:right="-3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  <w:p w14:paraId="63F17205" w14:textId="77777777" w:rsidR="00736B58" w:rsidRDefault="00626019">
                        <w:pPr>
                          <w:spacing w:before="2"/>
                          <w:ind w:left="434" w:right="27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B028BF" w14:textId="77777777" w:rsidR="00736B58" w:rsidRDefault="00736B58"/>
                    </w:tc>
                  </w:tr>
                  <w:tr w:rsidR="00736B58" w14:paraId="490143E0" w14:textId="77777777">
                    <w:trPr>
                      <w:trHeight w:hRule="exact" w:val="1628"/>
                    </w:trPr>
                    <w:tc>
                      <w:tcPr>
                        <w:tcW w:w="1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3933A8" w14:textId="77777777" w:rsidR="00736B58" w:rsidRDefault="00626019">
                        <w:pPr>
                          <w:spacing w:line="240" w:lineRule="exact"/>
                          <w:ind w:left="3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Ph.D.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7FA240" w14:textId="77777777" w:rsidR="00736B58" w:rsidRDefault="00626019">
                        <w:pPr>
                          <w:spacing w:line="240" w:lineRule="exact"/>
                          <w:ind w:left="490" w:right="37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S.</w:t>
                        </w:r>
                      </w:p>
                      <w:p w14:paraId="1B805282" w14:textId="77777777" w:rsidR="00736B58" w:rsidRDefault="00626019">
                        <w:pPr>
                          <w:spacing w:before="2"/>
                          <w:ind w:left="130" w:right="1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thul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am</w:t>
                        </w:r>
                      </w:p>
                      <w:p w14:paraId="24EA163A" w14:textId="77777777" w:rsidR="00736B58" w:rsidRDefault="00626019">
                        <w:pPr>
                          <w:spacing w:before="2"/>
                          <w:ind w:left="218" w:right="10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02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63701C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D0AF1F" w14:textId="77777777" w:rsidR="00736B58" w:rsidRDefault="00626019">
                        <w:pPr>
                          <w:spacing w:line="240" w:lineRule="exact"/>
                          <w:ind w:left="163" w:right="3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 Analy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  <w:p w14:paraId="58DB2701" w14:textId="77777777" w:rsidR="00736B58" w:rsidRDefault="00626019">
                        <w:pPr>
                          <w:spacing w:before="2" w:line="242" w:lineRule="auto"/>
                          <w:ind w:left="121" w:right="-1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e-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ed Steel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in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 to Nat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 Chl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Envi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743D08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565CC9" w14:textId="77777777" w:rsidR="00736B58" w:rsidRDefault="00626019">
                        <w:pPr>
                          <w:spacing w:line="240" w:lineRule="exact"/>
                          <w:ind w:left="25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324EAD" w14:textId="77777777" w:rsidR="00736B58" w:rsidRDefault="00736B58"/>
                    </w:tc>
                  </w:tr>
                  <w:tr w:rsidR="00736B58" w14:paraId="1B71A5EE" w14:textId="77777777">
                    <w:trPr>
                      <w:trHeight w:hRule="exact" w:val="1621"/>
                    </w:trPr>
                    <w:tc>
                      <w:tcPr>
                        <w:tcW w:w="1346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5095BA1F" w14:textId="77777777" w:rsidR="00736B58" w:rsidRDefault="00626019">
                        <w:pPr>
                          <w:spacing w:line="240" w:lineRule="exact"/>
                          <w:ind w:left="3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Ph.D.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1B12179F" w14:textId="77777777" w:rsidR="00736B58" w:rsidRDefault="00626019">
                        <w:pPr>
                          <w:spacing w:line="240" w:lineRule="exact"/>
                          <w:ind w:left="550" w:right="43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  <w:p w14:paraId="2020F8DE" w14:textId="77777777" w:rsidR="00736B58" w:rsidRDefault="00626019">
                        <w:pPr>
                          <w:spacing w:before="2" w:line="242" w:lineRule="auto"/>
                          <w:ind w:left="136" w:right="2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yalak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hmi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D00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2BF828C7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6A4122BF" w14:textId="77777777" w:rsidR="00736B58" w:rsidRDefault="00626019">
                        <w:pPr>
                          <w:spacing w:line="240" w:lineRule="exact"/>
                          <w:ind w:left="230" w:right="10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els</w:t>
                        </w:r>
                      </w:p>
                      <w:p w14:paraId="5FDEEC06" w14:textId="77777777" w:rsidR="00736B58" w:rsidRDefault="00626019">
                        <w:pPr>
                          <w:spacing w:before="2"/>
                          <w:ind w:left="161" w:right="3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Seismic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ty in</w:t>
                        </w:r>
                      </w:p>
                      <w:p w14:paraId="06119EF0" w14:textId="77777777" w:rsidR="00736B58" w:rsidRDefault="00626019">
                        <w:pPr>
                          <w:spacing w:before="2"/>
                          <w:ind w:left="928" w:right="7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6D0B2138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5F065ED9" w14:textId="77777777" w:rsidR="00736B58" w:rsidRDefault="00626019">
                        <w:pPr>
                          <w:spacing w:line="240" w:lineRule="exact"/>
                          <w:ind w:left="15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  <w:p w14:paraId="12718E44" w14:textId="77777777" w:rsidR="00736B58" w:rsidRDefault="00626019">
                        <w:pPr>
                          <w:spacing w:before="2"/>
                          <w:ind w:left="427" w:right="27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296B7B9B" w14:textId="77777777" w:rsidR="00736B58" w:rsidRDefault="00736B58"/>
                    </w:tc>
                  </w:tr>
                  <w:tr w:rsidR="00736B58" w14:paraId="4A54BD27" w14:textId="77777777">
                    <w:trPr>
                      <w:trHeight w:hRule="exact" w:val="271"/>
                    </w:trPr>
                    <w:tc>
                      <w:tcPr>
                        <w:tcW w:w="1346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1F74CE9" w14:textId="77777777" w:rsidR="00736B58" w:rsidRDefault="00626019">
                        <w:pPr>
                          <w:spacing w:line="260" w:lineRule="exact"/>
                          <w:ind w:left="34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74E825A" w14:textId="77777777" w:rsidR="00736B58" w:rsidRDefault="00626019">
                        <w:pPr>
                          <w:spacing w:line="260" w:lineRule="exact"/>
                          <w:ind w:left="3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N. V.</w:t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9EB8C56" w14:textId="77777777" w:rsidR="00736B58" w:rsidRDefault="00736B58"/>
                    </w:tc>
                    <w:tc>
                      <w:tcPr>
                        <w:tcW w:w="2257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C73B0AF" w14:textId="77777777" w:rsidR="00736B58" w:rsidRDefault="00626019">
                        <w:pPr>
                          <w:spacing w:line="260" w:lineRule="exact"/>
                          <w:ind w:left="23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zzy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Finite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ent</w:t>
                        </w:r>
                      </w:p>
                    </w:tc>
                    <w:tc>
                      <w:tcPr>
                        <w:tcW w:w="136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D4E0390" w14:textId="77777777" w:rsidR="00736B58" w:rsidRDefault="00736B58"/>
                    </w:tc>
                    <w:tc>
                      <w:tcPr>
                        <w:tcW w:w="1189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4EB8AEB" w14:textId="77777777" w:rsidR="00736B58" w:rsidRDefault="00626019">
                        <w:pPr>
                          <w:spacing w:line="260" w:lineRule="exact"/>
                          <w:ind w:left="23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B3D50E3" w14:textId="77777777" w:rsidR="00736B58" w:rsidRDefault="00736B58"/>
                    </w:tc>
                  </w:tr>
                </w:tbl>
                <w:p w14:paraId="2FE94CD9" w14:textId="77777777" w:rsidR="00736B58" w:rsidRDefault="00736B58"/>
              </w:txbxContent>
            </v:textbox>
            <w10:wrap anchorx="page" anchory="page"/>
          </v:shape>
        </w:pic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                                               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                      </w:t>
      </w:r>
      <w:r w:rsidRPr="00CB0BC9">
        <w:rPr>
          <w:rFonts w:ascii="Candara" w:eastAsia="Candara" w:hAnsi="Candara" w:cs="Candara"/>
          <w:spacing w:val="-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ab/>
      </w:r>
    </w:p>
    <w:p w14:paraId="38D0E03D" w14:textId="77777777" w:rsidR="00736B58" w:rsidRPr="00CB0BC9" w:rsidRDefault="00626019">
      <w:pPr>
        <w:spacing w:before="73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40374F63" w14:textId="77777777" w:rsidR="00736B58" w:rsidRPr="00CB0BC9" w:rsidRDefault="00736B58">
      <w:pPr>
        <w:spacing w:before="14" w:line="260" w:lineRule="exact"/>
        <w:rPr>
          <w:sz w:val="26"/>
          <w:szCs w:val="26"/>
        </w:rPr>
      </w:pPr>
    </w:p>
    <w:p w14:paraId="24ED70E4" w14:textId="77777777" w:rsidR="00736B58" w:rsidRPr="00CB0BC9" w:rsidRDefault="00626019">
      <w:pPr>
        <w:spacing w:line="242" w:lineRule="auto"/>
        <w:ind w:left="7386" w:right="460" w:hanging="2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f. A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eher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ad,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E) 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4410B232" w14:textId="77777777" w:rsidR="00736B58" w:rsidRPr="00CB0BC9" w:rsidRDefault="00736B58">
      <w:pPr>
        <w:spacing w:line="200" w:lineRule="exact"/>
      </w:pPr>
    </w:p>
    <w:p w14:paraId="4F90FA0F" w14:textId="77777777" w:rsidR="00736B58" w:rsidRPr="00CB0BC9" w:rsidRDefault="00736B58">
      <w:pPr>
        <w:spacing w:line="200" w:lineRule="exact"/>
      </w:pPr>
    </w:p>
    <w:p w14:paraId="07D5FFBF" w14:textId="77777777" w:rsidR="00736B58" w:rsidRPr="00CB0BC9" w:rsidRDefault="00736B58">
      <w:pPr>
        <w:spacing w:line="200" w:lineRule="exact"/>
      </w:pPr>
    </w:p>
    <w:p w14:paraId="37C10440" w14:textId="77777777" w:rsidR="00736B58" w:rsidRPr="00CB0BC9" w:rsidRDefault="00736B58">
      <w:pPr>
        <w:spacing w:before="3" w:line="200" w:lineRule="exact"/>
      </w:pPr>
    </w:p>
    <w:p w14:paraId="02CCD821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078C2B68" w14:textId="77777777" w:rsidR="00736B58" w:rsidRPr="00CB0BC9" w:rsidRDefault="00736B58">
      <w:pPr>
        <w:spacing w:before="7" w:line="140" w:lineRule="exact"/>
        <w:rPr>
          <w:sz w:val="14"/>
          <w:szCs w:val="14"/>
        </w:rPr>
      </w:pPr>
    </w:p>
    <w:p w14:paraId="2769D7DA" w14:textId="77777777" w:rsidR="00736B58" w:rsidRPr="00CB0BC9" w:rsidRDefault="00736B58">
      <w:pPr>
        <w:spacing w:line="200" w:lineRule="exact"/>
      </w:pPr>
    </w:p>
    <w:p w14:paraId="228A90F7" w14:textId="77777777" w:rsidR="00736B58" w:rsidRPr="00CB0BC9" w:rsidRDefault="00736B58">
      <w:pPr>
        <w:spacing w:line="200" w:lineRule="exact"/>
      </w:pPr>
    </w:p>
    <w:p w14:paraId="38E828F6" w14:textId="77777777" w:rsidR="00736B58" w:rsidRPr="00CB0BC9" w:rsidRDefault="00736B58">
      <w:pPr>
        <w:spacing w:line="200" w:lineRule="exact"/>
      </w:pPr>
    </w:p>
    <w:p w14:paraId="3D7843AA" w14:textId="77777777" w:rsidR="00736B58" w:rsidRPr="00CB0BC9" w:rsidRDefault="00736B58">
      <w:pPr>
        <w:spacing w:line="200" w:lineRule="exact"/>
      </w:pPr>
    </w:p>
    <w:p w14:paraId="49C8AE45" w14:textId="77777777" w:rsidR="00736B58" w:rsidRPr="00CB0BC9" w:rsidRDefault="00736B58">
      <w:pPr>
        <w:spacing w:line="200" w:lineRule="exact"/>
      </w:pPr>
    </w:p>
    <w:p w14:paraId="32D25AEB" w14:textId="77777777" w:rsidR="00736B58" w:rsidRPr="00CB0BC9" w:rsidRDefault="00736B58">
      <w:pPr>
        <w:spacing w:line="200" w:lineRule="exact"/>
      </w:pPr>
    </w:p>
    <w:p w14:paraId="4AF6B8A5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76167285" w14:textId="77777777" w:rsidR="00736B58" w:rsidRPr="00CB0BC9" w:rsidRDefault="00736B58">
      <w:pPr>
        <w:spacing w:before="14" w:line="260" w:lineRule="exact"/>
        <w:rPr>
          <w:sz w:val="26"/>
          <w:szCs w:val="26"/>
        </w:rPr>
      </w:pPr>
    </w:p>
    <w:p w14:paraId="56345DB0" w14:textId="77777777" w:rsidR="00736B58" w:rsidRPr="00CB0BC9" w:rsidRDefault="00626019">
      <w:pPr>
        <w:spacing w:line="242" w:lineRule="auto"/>
        <w:ind w:left="7343" w:right="422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f. S M 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) 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31FB0F11" w14:textId="77777777" w:rsidR="00736B58" w:rsidRPr="00CB0BC9" w:rsidRDefault="00736B58">
      <w:pPr>
        <w:spacing w:line="200" w:lineRule="exact"/>
      </w:pPr>
    </w:p>
    <w:p w14:paraId="077DC8C2" w14:textId="77777777" w:rsidR="00736B58" w:rsidRPr="00CB0BC9" w:rsidRDefault="00736B58">
      <w:pPr>
        <w:spacing w:line="200" w:lineRule="exact"/>
      </w:pPr>
    </w:p>
    <w:p w14:paraId="7F8B7C2F" w14:textId="77777777" w:rsidR="00736B58" w:rsidRPr="00CB0BC9" w:rsidRDefault="00736B58">
      <w:pPr>
        <w:spacing w:line="200" w:lineRule="exact"/>
      </w:pPr>
    </w:p>
    <w:p w14:paraId="252822BE" w14:textId="77777777" w:rsidR="00736B58" w:rsidRPr="00CB0BC9" w:rsidRDefault="00736B58">
      <w:pPr>
        <w:spacing w:line="200" w:lineRule="exact"/>
      </w:pPr>
    </w:p>
    <w:p w14:paraId="0FC99CAE" w14:textId="77777777" w:rsidR="00736B58" w:rsidRPr="00CB0BC9" w:rsidRDefault="00736B58">
      <w:pPr>
        <w:spacing w:before="14" w:line="260" w:lineRule="exact"/>
        <w:rPr>
          <w:sz w:val="26"/>
          <w:szCs w:val="26"/>
        </w:rPr>
      </w:pPr>
    </w:p>
    <w:p w14:paraId="448C87E4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5E461702" w14:textId="77777777" w:rsidR="00736B58" w:rsidRPr="00CB0BC9" w:rsidRDefault="00736B58">
      <w:pPr>
        <w:spacing w:before="14" w:line="260" w:lineRule="exact"/>
        <w:rPr>
          <w:sz w:val="26"/>
          <w:szCs w:val="26"/>
        </w:rPr>
      </w:pPr>
    </w:p>
    <w:p w14:paraId="41ED981F" w14:textId="77777777" w:rsidR="00736B58" w:rsidRPr="00CB0BC9" w:rsidRDefault="00626019">
      <w:pPr>
        <w:spacing w:line="242" w:lineRule="auto"/>
        <w:ind w:left="7378" w:right="467" w:hanging="26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f. S R Satish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Kum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52F1A26B" w14:textId="77777777" w:rsidR="00736B58" w:rsidRPr="00CB0BC9" w:rsidRDefault="00736B58">
      <w:pPr>
        <w:spacing w:before="20" w:line="240" w:lineRule="exact"/>
        <w:rPr>
          <w:sz w:val="24"/>
          <w:szCs w:val="24"/>
        </w:rPr>
      </w:pPr>
    </w:p>
    <w:p w14:paraId="1AF0D5D0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24475878" w14:textId="77777777" w:rsidR="00736B58" w:rsidRPr="00CB0BC9" w:rsidRDefault="00736B58">
      <w:pPr>
        <w:spacing w:before="7" w:line="140" w:lineRule="exact"/>
        <w:rPr>
          <w:sz w:val="14"/>
          <w:szCs w:val="14"/>
        </w:rPr>
      </w:pPr>
    </w:p>
    <w:p w14:paraId="6019A725" w14:textId="77777777" w:rsidR="00736B58" w:rsidRPr="00CB0BC9" w:rsidRDefault="00736B58">
      <w:pPr>
        <w:spacing w:line="200" w:lineRule="exact"/>
      </w:pPr>
    </w:p>
    <w:p w14:paraId="532E0F15" w14:textId="77777777" w:rsidR="00736B58" w:rsidRPr="00CB0BC9" w:rsidRDefault="00736B58">
      <w:pPr>
        <w:spacing w:line="200" w:lineRule="exact"/>
      </w:pPr>
    </w:p>
    <w:p w14:paraId="29056DE6" w14:textId="77777777" w:rsidR="00736B58" w:rsidRPr="00CB0BC9" w:rsidRDefault="00736B58">
      <w:pPr>
        <w:spacing w:line="200" w:lineRule="exact"/>
      </w:pPr>
    </w:p>
    <w:p w14:paraId="5055DF27" w14:textId="77777777" w:rsidR="00736B58" w:rsidRPr="00CB0BC9" w:rsidRDefault="00736B58">
      <w:pPr>
        <w:spacing w:line="200" w:lineRule="exact"/>
      </w:pPr>
    </w:p>
    <w:p w14:paraId="095EC9C4" w14:textId="77777777" w:rsidR="00736B58" w:rsidRPr="00CB0BC9" w:rsidRDefault="00736B58">
      <w:pPr>
        <w:spacing w:line="200" w:lineRule="exact"/>
      </w:pPr>
    </w:p>
    <w:p w14:paraId="146F1B94" w14:textId="77777777" w:rsidR="00736B58" w:rsidRPr="00CB0BC9" w:rsidRDefault="00736B58">
      <w:pPr>
        <w:spacing w:line="200" w:lineRule="exact"/>
      </w:pPr>
    </w:p>
    <w:p w14:paraId="0581B929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5CA91CCE" w14:textId="77777777" w:rsidR="00736B58" w:rsidRPr="00CB0BC9" w:rsidRDefault="00736B58">
      <w:pPr>
        <w:spacing w:before="14" w:line="260" w:lineRule="exact"/>
        <w:rPr>
          <w:sz w:val="26"/>
          <w:szCs w:val="26"/>
        </w:rPr>
      </w:pPr>
    </w:p>
    <w:p w14:paraId="5EC2EC8A" w14:textId="77777777" w:rsidR="00736B58" w:rsidRPr="00CB0BC9" w:rsidRDefault="00626019">
      <w:pPr>
        <w:spacing w:line="242" w:lineRule="auto"/>
        <w:ind w:left="7421" w:right="474" w:hanging="62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pict w14:anchorId="519DEE13">
          <v:group id="_x0000_s1144" style="position:absolute;left:0;text-align:left;margin-left:74.9pt;margin-top:672.45pt;width:79.55pt;height:0;z-index:-6306;mso-position-horizontal-relative:page;mso-position-vertical-relative:page" coordorigin="1498,13449" coordsize="1591,0">
            <v:shape id="_x0000_s1145" style="position:absolute;left:1498;top:13449;width:1591;height:0" coordorigin="1498,13449" coordsize="1591,0" path="m1498,13449r1591,e" filled="f" strokeweight=".58pt">
              <v:path arrowok="t"/>
            </v:shape>
            <w10:wrap anchorx="page" anchory="page"/>
          </v:group>
        </w:pict>
      </w:r>
      <w:r w:rsidRPr="00CB0BC9">
        <w:pict w14:anchorId="32C332EF">
          <v:group id="_x0000_s1142" style="position:absolute;left:0;text-align:left;margin-left:421.55pt;margin-top:40.75pt;width:115.7pt;height:0;z-index:-6305;mso-position-horizontal-relative:page" coordorigin="8431,815" coordsize="2314,0">
            <v:shape id="_x0000_s1143" style="position:absolute;left:8431;top:815;width:2314;height:0" coordorigin="8431,815" coordsize="2314,0" path="m8431,815r2314,e" filled="f" strokeweight=".58pt">
              <v:path arrowok="t"/>
            </v:shape>
            <w10:wrap anchorx="page"/>
          </v:group>
        </w:pict>
      </w:r>
      <w:r w:rsidRPr="00CB0BC9">
        <w:pict w14:anchorId="0585C11C">
          <v:group id="_x0000_s1136" style="position:absolute;left:0;text-align:left;margin-left:74.6pt;margin-top:54.5pt;width:462.9pt;height:.6pt;z-index:-6304;mso-position-horizontal-relative:page" coordorigin="1492,1090" coordsize="9258,12">
            <v:shape id="_x0000_s1141" style="position:absolute;left:1498;top:1096;width:1591;height:0" coordorigin="1498,1096" coordsize="1591,0" path="m1498,1096r1591,e" filled="f" strokeweight=".20464mm">
              <v:path arrowok="t"/>
            </v:shape>
            <v:shape id="_x0000_s1140" style="position:absolute;left:3099;top:1096;width:1582;height:0" coordorigin="3099,1096" coordsize="1582,0" path="m3099,1096r1582,e" filled="f" strokeweight=".20464mm">
              <v:path arrowok="t"/>
            </v:shape>
            <v:shape id="_x0000_s1139" style="position:absolute;left:4691;top:1096;width:2384;height:0" coordorigin="4691,1096" coordsize="2384,0" path="m4691,1096r2383,e" filled="f" strokeweight=".20464mm">
              <v:path arrowok="t"/>
            </v:shape>
            <v:shape id="_x0000_s1138" style="position:absolute;left:7084;top:1096;width:1337;height:0" coordorigin="7084,1096" coordsize="1337,0" path="m7084,1096r1337,e" filled="f" strokeweight=".20464mm">
              <v:path arrowok="t"/>
            </v:shape>
            <v:shape id="_x0000_s1137" style="position:absolute;left:8431;top:1096;width:2314;height:0" coordorigin="8431,1096" coordsize="2314,0" path="m8431,1096r2314,e" filled="f" strokeweight=".20464mm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 Dr.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 T G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kant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76F964F0" w14:textId="77777777" w:rsidR="00736B58" w:rsidRPr="00CB0BC9" w:rsidRDefault="00736B58">
      <w:pPr>
        <w:spacing w:before="10" w:line="140" w:lineRule="exact"/>
        <w:rPr>
          <w:sz w:val="14"/>
          <w:szCs w:val="14"/>
        </w:rPr>
      </w:pPr>
    </w:p>
    <w:p w14:paraId="58A24039" w14:textId="77777777" w:rsidR="00736B58" w:rsidRPr="00CB0BC9" w:rsidRDefault="00736B58">
      <w:pPr>
        <w:spacing w:line="200" w:lineRule="exact"/>
      </w:pPr>
    </w:p>
    <w:p w14:paraId="6386C06B" w14:textId="77777777" w:rsidR="00736B58" w:rsidRPr="00CB0BC9" w:rsidRDefault="00736B58">
      <w:pPr>
        <w:spacing w:line="200" w:lineRule="exact"/>
      </w:pPr>
    </w:p>
    <w:p w14:paraId="4390B06C" w14:textId="77777777" w:rsidR="00736B58" w:rsidRPr="00CB0BC9" w:rsidRDefault="00626019">
      <w:pPr>
        <w:spacing w:before="12"/>
        <w:ind w:right="919"/>
        <w:jc w:val="right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lastRenderedPageBreak/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</w:p>
    <w:p w14:paraId="20CCFA20" w14:textId="77777777" w:rsidR="00736B58" w:rsidRPr="00CB0BC9" w:rsidRDefault="00736B58">
      <w:pPr>
        <w:spacing w:before="7" w:line="100" w:lineRule="exact"/>
        <w:rPr>
          <w:sz w:val="11"/>
          <w:szCs w:val="11"/>
        </w:rPr>
      </w:pPr>
    </w:p>
    <w:p w14:paraId="72A45DC3" w14:textId="77777777" w:rsidR="00736B58" w:rsidRPr="00CB0BC9" w:rsidRDefault="00736B58">
      <w:pPr>
        <w:spacing w:line="200" w:lineRule="exact"/>
      </w:pPr>
    </w:p>
    <w:p w14:paraId="26ADEE43" w14:textId="77777777" w:rsidR="00736B58" w:rsidRPr="00CB0BC9" w:rsidRDefault="00736B58">
      <w:pPr>
        <w:spacing w:line="200" w:lineRule="exact"/>
      </w:pPr>
    </w:p>
    <w:p w14:paraId="799A53E2" w14:textId="77777777" w:rsidR="00736B58" w:rsidRPr="00CB0BC9" w:rsidRDefault="00736B58">
      <w:pPr>
        <w:spacing w:line="200" w:lineRule="exact"/>
      </w:pPr>
    </w:p>
    <w:p w14:paraId="3090F33F" w14:textId="77777777" w:rsidR="00736B58" w:rsidRPr="00CB0BC9" w:rsidRDefault="00736B58">
      <w:pPr>
        <w:spacing w:line="200" w:lineRule="exact"/>
      </w:pPr>
    </w:p>
    <w:p w14:paraId="43D09253" w14:textId="77777777" w:rsidR="00736B58" w:rsidRPr="00CB0BC9" w:rsidRDefault="00736B58">
      <w:pPr>
        <w:spacing w:line="200" w:lineRule="exact"/>
      </w:pPr>
    </w:p>
    <w:p w14:paraId="338A5D35" w14:textId="77777777" w:rsidR="00736B58" w:rsidRPr="00CB0BC9" w:rsidRDefault="00736B58">
      <w:pPr>
        <w:spacing w:line="200" w:lineRule="exact"/>
      </w:pPr>
    </w:p>
    <w:p w14:paraId="5E269909" w14:textId="77777777" w:rsidR="00736B58" w:rsidRPr="00CB0BC9" w:rsidRDefault="00736B58">
      <w:pPr>
        <w:spacing w:line="200" w:lineRule="exact"/>
      </w:pPr>
    </w:p>
    <w:p w14:paraId="09C9E5DC" w14:textId="77777777" w:rsidR="00736B58" w:rsidRPr="00CB0BC9" w:rsidRDefault="00736B58">
      <w:pPr>
        <w:spacing w:line="200" w:lineRule="exact"/>
      </w:pPr>
    </w:p>
    <w:p w14:paraId="2183D881" w14:textId="77777777" w:rsidR="00736B58" w:rsidRPr="00CB0BC9" w:rsidRDefault="00736B58">
      <w:pPr>
        <w:spacing w:line="200" w:lineRule="exact"/>
      </w:pPr>
    </w:p>
    <w:p w14:paraId="5A158D73" w14:textId="77777777" w:rsidR="00736B58" w:rsidRPr="00CB0BC9" w:rsidRDefault="00736B58">
      <w:pPr>
        <w:spacing w:line="200" w:lineRule="exact"/>
      </w:pPr>
    </w:p>
    <w:p w14:paraId="07E064A6" w14:textId="77777777" w:rsidR="00736B58" w:rsidRPr="00CB0BC9" w:rsidRDefault="00736B58">
      <w:pPr>
        <w:spacing w:line="200" w:lineRule="exact"/>
      </w:pPr>
    </w:p>
    <w:p w14:paraId="4681EF0C" w14:textId="77777777" w:rsidR="00736B58" w:rsidRPr="00CB0BC9" w:rsidRDefault="00736B58">
      <w:pPr>
        <w:spacing w:line="200" w:lineRule="exact"/>
      </w:pPr>
    </w:p>
    <w:p w14:paraId="01BC88CA" w14:textId="77777777" w:rsidR="00736B58" w:rsidRPr="00CB0BC9" w:rsidRDefault="00736B58">
      <w:pPr>
        <w:spacing w:line="200" w:lineRule="exact"/>
      </w:pPr>
    </w:p>
    <w:p w14:paraId="38D8504D" w14:textId="77777777" w:rsidR="00736B58" w:rsidRPr="00CB0BC9" w:rsidRDefault="00736B58">
      <w:pPr>
        <w:spacing w:line="200" w:lineRule="exact"/>
      </w:pPr>
    </w:p>
    <w:p w14:paraId="5D8D662D" w14:textId="77777777" w:rsidR="00736B58" w:rsidRPr="00CB0BC9" w:rsidRDefault="00736B58">
      <w:pPr>
        <w:spacing w:line="200" w:lineRule="exact"/>
      </w:pPr>
    </w:p>
    <w:p w14:paraId="1495B2C7" w14:textId="77777777" w:rsidR="00736B58" w:rsidRPr="00CB0BC9" w:rsidRDefault="00736B58">
      <w:pPr>
        <w:spacing w:line="200" w:lineRule="exact"/>
      </w:pPr>
    </w:p>
    <w:p w14:paraId="4DF83B62" w14:textId="77777777" w:rsidR="00736B58" w:rsidRPr="00CB0BC9" w:rsidRDefault="00736B58">
      <w:pPr>
        <w:spacing w:line="200" w:lineRule="exact"/>
      </w:pPr>
    </w:p>
    <w:p w14:paraId="470AF631" w14:textId="77777777" w:rsidR="00736B58" w:rsidRPr="00CB0BC9" w:rsidRDefault="00736B58">
      <w:pPr>
        <w:spacing w:line="200" w:lineRule="exact"/>
      </w:pPr>
    </w:p>
    <w:p w14:paraId="0A939C9B" w14:textId="77777777" w:rsidR="00736B58" w:rsidRPr="00CB0BC9" w:rsidRDefault="00736B58">
      <w:pPr>
        <w:spacing w:line="200" w:lineRule="exact"/>
      </w:pPr>
    </w:p>
    <w:p w14:paraId="5BEBA1E0" w14:textId="77777777" w:rsidR="00736B58" w:rsidRPr="00CB0BC9" w:rsidRDefault="00736B58">
      <w:pPr>
        <w:spacing w:line="200" w:lineRule="exact"/>
      </w:pPr>
    </w:p>
    <w:p w14:paraId="79ADF7B9" w14:textId="77777777" w:rsidR="00736B58" w:rsidRPr="00CB0BC9" w:rsidRDefault="00736B58">
      <w:pPr>
        <w:spacing w:line="200" w:lineRule="exact"/>
      </w:pPr>
    </w:p>
    <w:p w14:paraId="22055CE2" w14:textId="77777777" w:rsidR="00736B58" w:rsidRPr="00CB0BC9" w:rsidRDefault="00736B58">
      <w:pPr>
        <w:spacing w:line="200" w:lineRule="exact"/>
      </w:pPr>
    </w:p>
    <w:p w14:paraId="42C91A80" w14:textId="77777777" w:rsidR="00736B58" w:rsidRPr="00CB0BC9" w:rsidRDefault="00736B58">
      <w:pPr>
        <w:spacing w:line="200" w:lineRule="exact"/>
      </w:pPr>
    </w:p>
    <w:p w14:paraId="380A7685" w14:textId="77777777" w:rsidR="00736B58" w:rsidRPr="00CB0BC9" w:rsidRDefault="00736B58">
      <w:pPr>
        <w:spacing w:line="200" w:lineRule="exact"/>
      </w:pPr>
    </w:p>
    <w:p w14:paraId="047193E0" w14:textId="77777777" w:rsidR="00736B58" w:rsidRPr="00CB0BC9" w:rsidRDefault="00736B58">
      <w:pPr>
        <w:spacing w:line="200" w:lineRule="exact"/>
      </w:pPr>
    </w:p>
    <w:p w14:paraId="1442BDC3" w14:textId="77777777" w:rsidR="00736B58" w:rsidRPr="00CB0BC9" w:rsidRDefault="00736B58">
      <w:pPr>
        <w:spacing w:line="200" w:lineRule="exact"/>
      </w:pPr>
    </w:p>
    <w:p w14:paraId="5F769CF5" w14:textId="77777777" w:rsidR="00736B58" w:rsidRPr="00CB0BC9" w:rsidRDefault="00736B58">
      <w:pPr>
        <w:spacing w:line="200" w:lineRule="exact"/>
      </w:pPr>
    </w:p>
    <w:p w14:paraId="647048E8" w14:textId="77777777" w:rsidR="00736B58" w:rsidRPr="00CB0BC9" w:rsidRDefault="00736B58">
      <w:pPr>
        <w:spacing w:line="200" w:lineRule="exact"/>
      </w:pPr>
    </w:p>
    <w:p w14:paraId="42A9C752" w14:textId="77777777" w:rsidR="00736B58" w:rsidRPr="00CB0BC9" w:rsidRDefault="00736B58">
      <w:pPr>
        <w:spacing w:line="200" w:lineRule="exact"/>
      </w:pPr>
    </w:p>
    <w:p w14:paraId="065062DE" w14:textId="77777777" w:rsidR="00736B58" w:rsidRPr="00CB0BC9" w:rsidRDefault="00736B58">
      <w:pPr>
        <w:spacing w:line="200" w:lineRule="exact"/>
      </w:pPr>
    </w:p>
    <w:p w14:paraId="54ED9C77" w14:textId="77777777" w:rsidR="00736B58" w:rsidRPr="00CB0BC9" w:rsidRDefault="00736B58">
      <w:pPr>
        <w:spacing w:line="200" w:lineRule="exact"/>
      </w:pPr>
    </w:p>
    <w:p w14:paraId="3A985573" w14:textId="77777777" w:rsidR="00736B58" w:rsidRPr="00CB0BC9" w:rsidRDefault="00736B58">
      <w:pPr>
        <w:spacing w:line="200" w:lineRule="exact"/>
      </w:pPr>
    </w:p>
    <w:p w14:paraId="0112FCEA" w14:textId="77777777" w:rsidR="00736B58" w:rsidRPr="00CB0BC9" w:rsidRDefault="00736B58">
      <w:pPr>
        <w:spacing w:line="200" w:lineRule="exact"/>
      </w:pPr>
    </w:p>
    <w:p w14:paraId="507D5235" w14:textId="77777777" w:rsidR="00736B58" w:rsidRPr="00CB0BC9" w:rsidRDefault="00736B58">
      <w:pPr>
        <w:spacing w:line="200" w:lineRule="exact"/>
      </w:pPr>
    </w:p>
    <w:p w14:paraId="72C793BE" w14:textId="77777777" w:rsidR="00736B58" w:rsidRPr="00CB0BC9" w:rsidRDefault="00736B58">
      <w:pPr>
        <w:spacing w:line="200" w:lineRule="exact"/>
      </w:pPr>
    </w:p>
    <w:p w14:paraId="6D7BD92E" w14:textId="77777777" w:rsidR="00736B58" w:rsidRPr="00CB0BC9" w:rsidRDefault="00736B58">
      <w:pPr>
        <w:spacing w:line="200" w:lineRule="exact"/>
      </w:pPr>
    </w:p>
    <w:p w14:paraId="4347AEF9" w14:textId="77777777" w:rsidR="00736B58" w:rsidRPr="00CB0BC9" w:rsidRDefault="00736B58">
      <w:pPr>
        <w:spacing w:line="200" w:lineRule="exact"/>
      </w:pPr>
    </w:p>
    <w:p w14:paraId="30106AA3" w14:textId="77777777" w:rsidR="00736B58" w:rsidRPr="00CB0BC9" w:rsidRDefault="00736B58">
      <w:pPr>
        <w:spacing w:line="200" w:lineRule="exact"/>
      </w:pPr>
    </w:p>
    <w:p w14:paraId="00D7C370" w14:textId="77777777" w:rsidR="00736B58" w:rsidRPr="00CB0BC9" w:rsidRDefault="00736B58">
      <w:pPr>
        <w:spacing w:line="200" w:lineRule="exact"/>
      </w:pPr>
    </w:p>
    <w:p w14:paraId="70715974" w14:textId="77777777" w:rsidR="00736B58" w:rsidRPr="00CB0BC9" w:rsidRDefault="00736B58">
      <w:pPr>
        <w:spacing w:line="200" w:lineRule="exact"/>
      </w:pPr>
    </w:p>
    <w:p w14:paraId="4781B911" w14:textId="77777777" w:rsidR="00736B58" w:rsidRPr="00CB0BC9" w:rsidRDefault="00736B58">
      <w:pPr>
        <w:spacing w:line="200" w:lineRule="exact"/>
      </w:pPr>
    </w:p>
    <w:p w14:paraId="56A5A534" w14:textId="77777777" w:rsidR="00736B58" w:rsidRPr="00CB0BC9" w:rsidRDefault="00736B58">
      <w:pPr>
        <w:spacing w:line="200" w:lineRule="exact"/>
      </w:pPr>
    </w:p>
    <w:p w14:paraId="2BBFA88A" w14:textId="77777777" w:rsidR="00736B58" w:rsidRPr="00CB0BC9" w:rsidRDefault="00736B58">
      <w:pPr>
        <w:spacing w:line="200" w:lineRule="exact"/>
      </w:pPr>
    </w:p>
    <w:p w14:paraId="72B17824" w14:textId="77777777" w:rsidR="00736B58" w:rsidRPr="00CB0BC9" w:rsidRDefault="00736B58">
      <w:pPr>
        <w:spacing w:line="200" w:lineRule="exact"/>
      </w:pPr>
    </w:p>
    <w:p w14:paraId="1D5AFE42" w14:textId="77777777" w:rsidR="00736B58" w:rsidRPr="00CB0BC9" w:rsidRDefault="00736B58">
      <w:pPr>
        <w:spacing w:line="200" w:lineRule="exact"/>
      </w:pPr>
    </w:p>
    <w:p w14:paraId="46D8E326" w14:textId="77777777" w:rsidR="00736B58" w:rsidRPr="00CB0BC9" w:rsidRDefault="00736B58">
      <w:pPr>
        <w:spacing w:line="200" w:lineRule="exact"/>
      </w:pPr>
    </w:p>
    <w:p w14:paraId="098EF2FD" w14:textId="77777777" w:rsidR="00736B58" w:rsidRPr="00CB0BC9" w:rsidRDefault="00626019">
      <w:pPr>
        <w:tabs>
          <w:tab w:val="left" w:pos="7100"/>
        </w:tabs>
        <w:spacing w:before="12"/>
        <w:ind w:left="5764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pict w14:anchorId="774E112E">
          <v:group id="_x0000_s1134" style="position:absolute;left:0;text-align:left;margin-left:1in;margin-top:80.4pt;width:468.1pt;height:0;z-index:-6302;mso-position-horizontal-relative:page;mso-position-vertical-relative:page" coordorigin="1440,1608" coordsize="9362,0">
            <v:shape id="_x0000_s1135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pict w14:anchorId="08F612E4">
          <v:group id="_x0000_s1132" style="position:absolute;left:0;text-align:left;margin-left:74.9pt;margin-top:88.35pt;width:79.55pt;height:0;z-index:-6301;mso-position-horizontal-relative:page;mso-position-vertical-relative:page" coordorigin="1498,1767" coordsize="1591,0">
            <v:shape id="_x0000_s1133" style="position:absolute;left:1498;top:1767;width:1591;height:0" coordorigin="1498,1767" coordsize="1591,0" path="m1498,1767r1591,e" filled="f" strokeweight=".58pt">
              <v:path arrowok="t"/>
            </v:shape>
            <w10:wrap anchorx="page" anchory="page"/>
          </v:group>
        </w:pict>
      </w:r>
      <w:r w:rsidRPr="00CB0BC9">
        <w:pict w14:anchorId="633F6DFF">
          <v:group id="_x0000_s1130" style="position:absolute;left:0;text-align:left;margin-left:74.9pt;margin-top:14.25pt;width:79.55pt;height:0;z-index:-6300;mso-position-horizontal-relative:page" coordorigin="1498,285" coordsize="1591,0">
            <v:shape id="_x0000_s1131" style="position:absolute;left:1498;top:285;width:1591;height:0" coordorigin="1498,285" coordsize="1591,0" path="m1498,285r1591,e" filled="f" strokeweight=".58pt">
              <v:path arrowok="t"/>
            </v:shape>
            <w10:wrap anchorx="page"/>
          </v:group>
        </w:pict>
      </w:r>
      <w:r w:rsidRPr="00CB0BC9">
        <w:pict w14:anchorId="136BC02F">
          <v:group id="_x0000_s1128" style="position:absolute;left:0;text-align:left;margin-left:74.9pt;margin-top:28.3pt;width:79.55pt;height:0;z-index:-6299;mso-position-horizontal-relative:page" coordorigin="1498,566" coordsize="1591,0">
            <v:shape id="_x0000_s1129" style="position:absolute;left:1498;top:566;width:1591;height:0" coordorigin="1498,566" coordsize="1591,0" path="m1498,566r1591,e" filled="f" strokeweight=".20464mm">
              <v:path arrowok="t"/>
            </v:shape>
            <w10:wrap anchorx="page"/>
          </v:group>
        </w:pict>
      </w:r>
      <w:r w:rsidRPr="00CB0BC9">
        <w:pict w14:anchorId="27B877CF">
          <v:shape id="_x0000_s1127" type="#_x0000_t202" style="position:absolute;left:0;text-align:left;margin-left:79.6pt;margin-top:88.65pt;width:457.65pt;height:611.25pt;z-index:-629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44"/>
                    <w:gridCol w:w="1647"/>
                    <w:gridCol w:w="2402"/>
                    <w:gridCol w:w="1153"/>
                    <w:gridCol w:w="184"/>
                    <w:gridCol w:w="2324"/>
                  </w:tblGrid>
                  <w:tr w:rsidR="00736B58" w14:paraId="3E0C6D19" w14:textId="77777777">
                    <w:trPr>
                      <w:trHeight w:hRule="exact" w:val="839"/>
                    </w:trPr>
                    <w:tc>
                      <w:tcPr>
                        <w:tcW w:w="1444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2BF4E1C" w14:textId="77777777" w:rsidR="00736B58" w:rsidRDefault="00736B58"/>
                    </w:tc>
                    <w:tc>
                      <w:tcPr>
                        <w:tcW w:w="1647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0245C51" w14:textId="77777777" w:rsidR="00736B58" w:rsidRDefault="00626019">
                        <w:pPr>
                          <w:spacing w:line="260" w:lineRule="exact"/>
                          <w:ind w:left="460" w:right="40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nitha</w:t>
                        </w:r>
                      </w:p>
                      <w:p w14:paraId="4DF66897" w14:textId="77777777" w:rsidR="00736B58" w:rsidRDefault="00626019">
                        <w:pPr>
                          <w:spacing w:before="2"/>
                          <w:ind w:left="262" w:right="21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5S0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117488B" w14:textId="77777777" w:rsidR="00736B58" w:rsidRDefault="00626019">
                        <w:pPr>
                          <w:spacing w:line="260" w:lineRule="exact"/>
                          <w:ind w:left="80" w:right="9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eth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</w:p>
                      <w:p w14:paraId="7546AE3F" w14:textId="77777777" w:rsidR="00736B58" w:rsidRDefault="00626019">
                        <w:pPr>
                          <w:spacing w:before="2"/>
                          <w:ind w:left="362" w:right="376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il Stru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  <w:p w14:paraId="3397981B" w14:textId="77777777" w:rsidR="00736B58" w:rsidRDefault="00626019">
                        <w:pPr>
                          <w:spacing w:before="2"/>
                          <w:ind w:left="176" w:right="19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9B31481" w14:textId="77777777" w:rsidR="00736B58" w:rsidRDefault="00736B58"/>
                    </w:tc>
                    <w:tc>
                      <w:tcPr>
                        <w:tcW w:w="184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6268AC1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FA5EB8C" w14:textId="77777777" w:rsidR="00736B58" w:rsidRDefault="00736B58">
                        <w:pPr>
                          <w:spacing w:before="8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B4A471B" w14:textId="77777777" w:rsidR="00736B58" w:rsidRDefault="00626019">
                        <w:pPr>
                          <w:ind w:left="88" w:right="8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ain)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Dr.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G. R.</w:t>
                        </w:r>
                      </w:p>
                      <w:p w14:paraId="5B96AA34" w14:textId="77777777" w:rsidR="00736B58" w:rsidRDefault="00626019">
                        <w:pPr>
                          <w:spacing w:before="2"/>
                          <w:ind w:left="333" w:right="336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ago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E)</w:t>
                        </w:r>
                      </w:p>
                    </w:tc>
                  </w:tr>
                  <w:tr w:rsidR="00736B58" w14:paraId="6A939FC7" w14:textId="77777777">
                    <w:trPr>
                      <w:trHeight w:hRule="exact" w:val="1085"/>
                    </w:trPr>
                    <w:tc>
                      <w:tcPr>
                        <w:tcW w:w="1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C23A9C" w14:textId="77777777" w:rsidR="00736B58" w:rsidRDefault="00626019">
                        <w:pPr>
                          <w:spacing w:line="240" w:lineRule="exact"/>
                          <w:ind w:left="458" w:right="4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4F6D68" w14:textId="77777777" w:rsidR="00736B58" w:rsidRDefault="00626019">
                        <w:pPr>
                          <w:spacing w:line="240" w:lineRule="exact"/>
                          <w:ind w:left="534" w:right="48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B.</w:t>
                        </w:r>
                      </w:p>
                      <w:p w14:paraId="4524F6A3" w14:textId="77777777" w:rsidR="00736B58" w:rsidRDefault="00626019">
                        <w:pPr>
                          <w:spacing w:before="2"/>
                          <w:ind w:left="395" w:right="34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lal</w:t>
                        </w:r>
                      </w:p>
                      <w:p w14:paraId="3616AC79" w14:textId="77777777" w:rsidR="00736B58" w:rsidRDefault="00626019">
                        <w:pPr>
                          <w:spacing w:before="2"/>
                          <w:ind w:left="257" w:right="20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E36EF5" w14:textId="77777777" w:rsidR="00736B58" w:rsidRDefault="00626019">
                        <w:pPr>
                          <w:spacing w:line="240" w:lineRule="exact"/>
                          <w:ind w:left="135" w:right="15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ent Free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erkin</w:t>
                        </w:r>
                      </w:p>
                      <w:p w14:paraId="16246E0B" w14:textId="77777777" w:rsidR="00736B58" w:rsidRDefault="00626019">
                        <w:pPr>
                          <w:spacing w:before="2"/>
                          <w:ind w:left="122" w:right="13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ial</w:t>
                        </w:r>
                      </w:p>
                      <w:p w14:paraId="0E9E68F3" w14:textId="77777777" w:rsidR="00736B58" w:rsidRDefault="00626019">
                        <w:pPr>
                          <w:spacing w:before="2"/>
                          <w:ind w:left="450" w:right="46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nterfa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ack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2CFAA8" w14:textId="77777777" w:rsidR="00736B58" w:rsidRDefault="00626019">
                        <w:pPr>
                          <w:spacing w:line="240" w:lineRule="exact"/>
                          <w:ind w:left="22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98EAB4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70D5FA" w14:textId="77777777" w:rsidR="00736B58" w:rsidRDefault="00626019">
                        <w:pPr>
                          <w:spacing w:line="240" w:lineRule="exact"/>
                          <w:ind w:left="705" w:right="70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</w:p>
                      <w:p w14:paraId="12CDC8D1" w14:textId="77777777" w:rsidR="00736B58" w:rsidRDefault="00736B58">
                        <w:pPr>
                          <w:spacing w:before="1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7B9DAA1A" w14:textId="77777777" w:rsidR="00736B58" w:rsidRDefault="00626019">
                        <w:pPr>
                          <w:spacing w:line="242" w:lineRule="auto"/>
                          <w:ind w:left="141" w:right="14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ain)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 Lak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736B58" w14:paraId="3FE6E215" w14:textId="77777777">
                    <w:trPr>
                      <w:trHeight w:hRule="exact" w:val="1492"/>
                    </w:trPr>
                    <w:tc>
                      <w:tcPr>
                        <w:tcW w:w="1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658AB5" w14:textId="77777777" w:rsidR="00736B58" w:rsidRDefault="00626019">
                        <w:pPr>
                          <w:spacing w:line="240" w:lineRule="exact"/>
                          <w:ind w:left="458" w:right="4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870D6F" w14:textId="77777777" w:rsidR="00736B58" w:rsidRDefault="00626019">
                        <w:pPr>
                          <w:spacing w:line="240" w:lineRule="exact"/>
                          <w:ind w:left="652" w:right="59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  <w:p w14:paraId="3E1B2055" w14:textId="77777777" w:rsidR="00736B58" w:rsidRDefault="00626019">
                        <w:pPr>
                          <w:spacing w:before="2" w:line="242" w:lineRule="auto"/>
                          <w:ind w:left="274" w:right="222" w:hanging="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jyoti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khe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B441E2" w14:textId="77777777" w:rsidR="00736B58" w:rsidRDefault="00626019">
                        <w:pPr>
                          <w:spacing w:line="240" w:lineRule="exact"/>
                          <w:ind w:left="428" w:right="44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lly Eq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lent</w:t>
                        </w:r>
                      </w:p>
                      <w:p w14:paraId="6B504F3E" w14:textId="77777777" w:rsidR="00736B58" w:rsidRDefault="00626019">
                        <w:pPr>
                          <w:spacing w:before="2" w:line="242" w:lineRule="auto"/>
                          <w:ind w:left="99" w:right="11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Operati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el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nd Sen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ein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FCFD0E" w14:textId="77777777" w:rsidR="00736B58" w:rsidRDefault="00626019">
                        <w:pPr>
                          <w:spacing w:line="240" w:lineRule="exact"/>
                          <w:ind w:left="295" w:right="12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</w:p>
                      <w:p w14:paraId="3E84BB8E" w14:textId="77777777" w:rsidR="00736B58" w:rsidRDefault="00626019">
                        <w:pPr>
                          <w:spacing w:before="2"/>
                          <w:ind w:left="415" w:right="24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1C1CA5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839932" w14:textId="77777777" w:rsidR="00736B58" w:rsidRDefault="00626019">
                        <w:pPr>
                          <w:spacing w:line="240" w:lineRule="exact"/>
                          <w:ind w:left="705" w:right="70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</w:p>
                      <w:p w14:paraId="2D98CFEF" w14:textId="77777777" w:rsidR="00736B58" w:rsidRDefault="00736B58">
                        <w:pPr>
                          <w:spacing w:before="1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A6DC336" w14:textId="77777777" w:rsidR="00736B58" w:rsidRDefault="00626019">
                        <w:pPr>
                          <w:spacing w:line="242" w:lineRule="auto"/>
                          <w:ind w:left="285" w:right="285" w:hanging="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f. A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eher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ad,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E)</w:t>
                        </w:r>
                      </w:p>
                    </w:tc>
                  </w:tr>
                  <w:tr w:rsidR="00736B58" w14:paraId="2D1EB1B2" w14:textId="77777777">
                    <w:trPr>
                      <w:trHeight w:hRule="exact" w:val="1221"/>
                    </w:trPr>
                    <w:tc>
                      <w:tcPr>
                        <w:tcW w:w="1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7C15F3" w14:textId="77777777" w:rsidR="00736B58" w:rsidRDefault="00736B58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0E62C859" w14:textId="77777777" w:rsidR="00736B58" w:rsidRDefault="00626019">
                        <w:pPr>
                          <w:ind w:left="458" w:right="4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ACB33A" w14:textId="77777777" w:rsidR="00736B58" w:rsidRDefault="00736B58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4264C16A" w14:textId="77777777" w:rsidR="00736B58" w:rsidRDefault="00626019">
                        <w:pPr>
                          <w:spacing w:line="242" w:lineRule="auto"/>
                          <w:ind w:left="162" w:right="106" w:firstLine="52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ad Gh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Pas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AM0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5CD766" w14:textId="77777777" w:rsidR="00736B58" w:rsidRDefault="00736B58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3AC0405E" w14:textId="77777777" w:rsidR="00736B58" w:rsidRDefault="00626019">
                        <w:pPr>
                          <w:spacing w:line="242" w:lineRule="auto"/>
                          <w:ind w:left="111" w:right="12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 Modeling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Fai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 Unit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ach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722798" w14:textId="77777777" w:rsidR="00736B58" w:rsidRDefault="00736B58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4265DD11" w14:textId="77777777" w:rsidR="00736B58" w:rsidRDefault="00626019">
                        <w:pPr>
                          <w:ind w:left="134" w:right="-3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</w:p>
                      <w:p w14:paraId="58DEAFEA" w14:textId="77777777" w:rsidR="00736B58" w:rsidRDefault="00626019">
                        <w:pPr>
                          <w:spacing w:before="2"/>
                          <w:ind w:left="415" w:right="24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0F7C92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2AE1B4" w14:textId="77777777" w:rsidR="00736B58" w:rsidRDefault="00736B58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23218930" w14:textId="77777777" w:rsidR="00736B58" w:rsidRDefault="00626019">
                        <w:pPr>
                          <w:ind w:left="705" w:right="70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  <w:p w14:paraId="5898C543" w14:textId="77777777" w:rsidR="00736B58" w:rsidRDefault="00736B58">
                        <w:pPr>
                          <w:spacing w:before="1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77D47879" w14:textId="77777777" w:rsidR="00736B58" w:rsidRDefault="00626019">
                        <w:pPr>
                          <w:spacing w:line="242" w:lineRule="auto"/>
                          <w:ind w:left="141" w:right="14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ain)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 Lak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736B58" w14:paraId="494C0BA3" w14:textId="77777777">
                    <w:trPr>
                      <w:trHeight w:hRule="exact" w:val="1085"/>
                    </w:trPr>
                    <w:tc>
                      <w:tcPr>
                        <w:tcW w:w="1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93B755" w14:textId="77777777" w:rsidR="00736B58" w:rsidRDefault="00626019">
                        <w:pPr>
                          <w:spacing w:line="240" w:lineRule="exact"/>
                          <w:ind w:left="458" w:right="4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ECFE29" w14:textId="77777777" w:rsidR="00736B58" w:rsidRDefault="00626019">
                        <w:pPr>
                          <w:spacing w:line="240" w:lineRule="exact"/>
                          <w:ind w:left="236" w:right="18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. R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</w:t>
                        </w:r>
                      </w:p>
                      <w:p w14:paraId="7CDF5344" w14:textId="77777777" w:rsidR="00736B58" w:rsidRDefault="00626019">
                        <w:pPr>
                          <w:spacing w:before="2"/>
                          <w:ind w:left="550" w:right="49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</w:p>
                      <w:p w14:paraId="1E8A58F5" w14:textId="77777777" w:rsidR="00736B58" w:rsidRDefault="00626019">
                        <w:pPr>
                          <w:spacing w:before="2"/>
                          <w:ind w:left="243" w:right="19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AM0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836F38" w14:textId="77777777" w:rsidR="00736B58" w:rsidRDefault="00626019">
                        <w:pPr>
                          <w:spacing w:line="240" w:lineRule="exact"/>
                          <w:ind w:left="130" w:right="14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 St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 of 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</w:t>
                        </w:r>
                      </w:p>
                      <w:p w14:paraId="194E845F" w14:textId="77777777" w:rsidR="00736B58" w:rsidRDefault="00626019">
                        <w:pPr>
                          <w:spacing w:before="2"/>
                          <w:ind w:left="319" w:right="33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ial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nterfa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  <w:p w14:paraId="7438FFDC" w14:textId="77777777" w:rsidR="00736B58" w:rsidRDefault="00626019">
                        <w:pPr>
                          <w:spacing w:before="2"/>
                          <w:ind w:left="433" w:right="44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BC8279" w14:textId="77777777" w:rsidR="00736B58" w:rsidRDefault="00626019">
                        <w:pPr>
                          <w:spacing w:line="240" w:lineRule="exact"/>
                          <w:ind w:left="146" w:right="-2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  <w:p w14:paraId="5FE636FE" w14:textId="77777777" w:rsidR="00736B58" w:rsidRDefault="00626019">
                        <w:pPr>
                          <w:spacing w:before="2"/>
                          <w:ind w:left="415" w:right="24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D8A2B7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E7044D" w14:textId="77777777" w:rsidR="00736B58" w:rsidRDefault="00626019">
                        <w:pPr>
                          <w:spacing w:line="240" w:lineRule="exact"/>
                          <w:ind w:left="705" w:right="70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</w:p>
                      <w:p w14:paraId="2B9CABD5" w14:textId="77777777" w:rsidR="00736B58" w:rsidRDefault="00736B58">
                        <w:pPr>
                          <w:spacing w:before="1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478C426" w14:textId="77777777" w:rsidR="00736B58" w:rsidRDefault="00626019">
                        <w:pPr>
                          <w:ind w:left="122" w:right="12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ain)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f.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  <w:p w14:paraId="1809C15F" w14:textId="77777777" w:rsidR="00736B58" w:rsidRDefault="00626019">
                        <w:pPr>
                          <w:spacing w:before="2"/>
                          <w:ind w:left="496" w:right="49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736B58" w14:paraId="49F57335" w14:textId="77777777">
                    <w:trPr>
                      <w:trHeight w:hRule="exact" w:val="1356"/>
                    </w:trPr>
                    <w:tc>
                      <w:tcPr>
                        <w:tcW w:w="1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6759EA" w14:textId="77777777" w:rsidR="00736B58" w:rsidRDefault="00626019">
                        <w:pPr>
                          <w:spacing w:line="240" w:lineRule="exact"/>
                          <w:ind w:left="458" w:right="4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F1167C" w14:textId="77777777" w:rsidR="00736B58" w:rsidRDefault="00626019">
                        <w:pPr>
                          <w:spacing w:line="240" w:lineRule="exact"/>
                          <w:ind w:left="298" w:right="24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</w:t>
                        </w:r>
                      </w:p>
                      <w:p w14:paraId="03F880E5" w14:textId="77777777" w:rsidR="00736B58" w:rsidRDefault="00626019">
                        <w:pPr>
                          <w:spacing w:before="2"/>
                          <w:ind w:left="437" w:right="38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nad</w:t>
                        </w:r>
                      </w:p>
                      <w:p w14:paraId="6F758F9B" w14:textId="77777777" w:rsidR="00736B58" w:rsidRDefault="00626019">
                        <w:pPr>
                          <w:spacing w:before="2"/>
                          <w:ind w:left="255" w:right="20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1312EA" w14:textId="77777777" w:rsidR="00736B58" w:rsidRDefault="00626019">
                        <w:pPr>
                          <w:spacing w:line="240" w:lineRule="exact"/>
                          <w:ind w:left="411" w:right="42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 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ack</w:t>
                        </w:r>
                      </w:p>
                      <w:p w14:paraId="52C95A2C" w14:textId="77777777" w:rsidR="00736B58" w:rsidRDefault="00626019">
                        <w:pPr>
                          <w:spacing w:before="2" w:line="242" w:lineRule="auto"/>
                          <w:ind w:left="308" w:right="322" w:hanging="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ing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 Finite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 and 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netic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lgorithm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95288C" w14:textId="77777777" w:rsidR="00736B58" w:rsidRDefault="00626019">
                        <w:pPr>
                          <w:spacing w:line="240" w:lineRule="exact"/>
                          <w:ind w:left="146" w:right="-2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  <w:p w14:paraId="22413F2E" w14:textId="77777777" w:rsidR="00736B58" w:rsidRDefault="00626019">
                        <w:pPr>
                          <w:spacing w:before="2"/>
                          <w:ind w:left="415" w:right="24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2183A7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C4837E" w14:textId="77777777" w:rsidR="00736B58" w:rsidRDefault="00626019">
                        <w:pPr>
                          <w:spacing w:line="240" w:lineRule="exact"/>
                          <w:ind w:left="56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ain)</w:t>
                        </w:r>
                      </w:p>
                    </w:tc>
                  </w:tr>
                  <w:tr w:rsidR="00736B58" w14:paraId="6CBF4C76" w14:textId="77777777">
                    <w:trPr>
                      <w:trHeight w:hRule="exact" w:val="1085"/>
                    </w:trPr>
                    <w:tc>
                      <w:tcPr>
                        <w:tcW w:w="1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518A99" w14:textId="77777777" w:rsidR="00736B58" w:rsidRDefault="00626019">
                        <w:pPr>
                          <w:spacing w:line="240" w:lineRule="exact"/>
                          <w:ind w:left="458" w:right="4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3F0153" w14:textId="77777777" w:rsidR="00736B58" w:rsidRDefault="00626019">
                        <w:pPr>
                          <w:spacing w:line="240" w:lineRule="exact"/>
                          <w:ind w:left="344" w:right="29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D Vijai</w:t>
                        </w:r>
                      </w:p>
                      <w:p w14:paraId="5B229CA6" w14:textId="77777777" w:rsidR="00736B58" w:rsidRDefault="00626019">
                        <w:pPr>
                          <w:spacing w:before="2"/>
                          <w:ind w:left="506" w:right="45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nand</w:t>
                        </w:r>
                      </w:p>
                      <w:p w14:paraId="59E081CA" w14:textId="77777777" w:rsidR="00736B58" w:rsidRDefault="00626019">
                        <w:pPr>
                          <w:spacing w:before="2"/>
                          <w:ind w:left="236" w:right="18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AM0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14)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E01B65" w14:textId="77777777" w:rsidR="00736B58" w:rsidRDefault="00626019">
                        <w:pPr>
                          <w:spacing w:line="240" w:lineRule="exact"/>
                          <w:ind w:left="142" w:right="15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Effi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action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  <w:p w14:paraId="7487B294" w14:textId="77777777" w:rsidR="00736B58" w:rsidRDefault="00626019">
                        <w:pPr>
                          <w:spacing w:before="2" w:line="242" w:lineRule="auto"/>
                          <w:ind w:left="173" w:right="191" w:firstLine="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tex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 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educed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Ord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er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DABD26" w14:textId="77777777" w:rsidR="00736B58" w:rsidRDefault="00626019">
                        <w:pPr>
                          <w:spacing w:line="240" w:lineRule="exact"/>
                          <w:ind w:left="25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970524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AD019C" w14:textId="77777777" w:rsidR="00736B58" w:rsidRDefault="00626019">
                        <w:pPr>
                          <w:spacing w:line="240" w:lineRule="exact"/>
                          <w:ind w:left="705" w:right="70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</w:p>
                      <w:p w14:paraId="2A2374BF" w14:textId="77777777" w:rsidR="00736B58" w:rsidRDefault="00736B58">
                        <w:pPr>
                          <w:spacing w:before="1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D428A45" w14:textId="77777777" w:rsidR="00736B58" w:rsidRDefault="00626019">
                        <w:pPr>
                          <w:spacing w:line="242" w:lineRule="auto"/>
                          <w:ind w:left="88" w:right="8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ain) Dr.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B. S. V.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atnaik,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736B58" w14:paraId="33C3BD14" w14:textId="77777777">
                    <w:trPr>
                      <w:trHeight w:hRule="exact" w:val="1350"/>
                    </w:trPr>
                    <w:tc>
                      <w:tcPr>
                        <w:tcW w:w="1444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01E52B14" w14:textId="77777777" w:rsidR="00736B58" w:rsidRDefault="00626019">
                        <w:pPr>
                          <w:spacing w:line="240" w:lineRule="exact"/>
                          <w:ind w:left="458" w:right="4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4FB25A6F" w14:textId="77777777" w:rsidR="00736B58" w:rsidRDefault="00626019">
                        <w:pPr>
                          <w:spacing w:line="240" w:lineRule="exact"/>
                          <w:ind w:left="40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ju</w:t>
                        </w:r>
                      </w:p>
                      <w:p w14:paraId="084428B3" w14:textId="77777777" w:rsidR="00736B58" w:rsidRDefault="00626019">
                        <w:pPr>
                          <w:spacing w:before="2"/>
                          <w:ind w:left="400" w:right="34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hnan</w:t>
                        </w:r>
                      </w:p>
                      <w:p w14:paraId="39DA1360" w14:textId="77777777" w:rsidR="00736B58" w:rsidRDefault="00626019">
                        <w:pPr>
                          <w:spacing w:before="2"/>
                          <w:ind w:left="277" w:right="22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7E261420" w14:textId="77777777" w:rsidR="00736B58" w:rsidRDefault="00626019">
                        <w:pPr>
                          <w:spacing w:line="240" w:lineRule="exact"/>
                          <w:ind w:left="181" w:right="1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ility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  <w:p w14:paraId="15DF100E" w14:textId="77777777" w:rsidR="00736B58" w:rsidRDefault="00626019">
                        <w:pPr>
                          <w:spacing w:before="2"/>
                          <w:ind w:left="354" w:right="37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 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2977A973" w14:textId="77777777" w:rsidR="00736B58" w:rsidRDefault="00626019">
                        <w:pPr>
                          <w:spacing w:line="240" w:lineRule="exact"/>
                          <w:ind w:left="25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AC7BBD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6A13EF21" w14:textId="77777777" w:rsidR="00736B58" w:rsidRDefault="00626019">
                        <w:pPr>
                          <w:spacing w:line="240" w:lineRule="exact"/>
                          <w:ind w:left="705" w:right="70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</w:p>
                      <w:p w14:paraId="19C9AD5E" w14:textId="77777777" w:rsidR="00736B58" w:rsidRDefault="00736B58">
                        <w:pPr>
                          <w:spacing w:before="1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690CA399" w14:textId="77777777" w:rsidR="00736B58" w:rsidRDefault="00626019">
                        <w:pPr>
                          <w:ind w:left="88" w:right="8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ain)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Dr.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G. R.</w:t>
                        </w:r>
                      </w:p>
                      <w:p w14:paraId="24ED041E" w14:textId="77777777" w:rsidR="00736B58" w:rsidRDefault="00626019">
                        <w:pPr>
                          <w:tabs>
                            <w:tab w:val="left" w:pos="2280"/>
                          </w:tabs>
                          <w:spacing w:before="2"/>
                          <w:ind w:left="-27" w:right="-3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       </w:t>
                        </w:r>
                        <w:r>
                          <w:rPr>
                            <w:rFonts w:ascii="Candara" w:eastAsia="Candara" w:hAnsi="Candara" w:cs="Candara"/>
                            <w:spacing w:val="-21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ago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ar,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E)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736B58" w14:paraId="08B841CF" w14:textId="77777777">
                    <w:trPr>
                      <w:trHeight w:hRule="exact" w:val="839"/>
                    </w:trPr>
                    <w:tc>
                      <w:tcPr>
                        <w:tcW w:w="1444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7397B5C" w14:textId="77777777" w:rsidR="00736B58" w:rsidRDefault="00626019">
                        <w:pPr>
                          <w:spacing w:line="260" w:lineRule="exact"/>
                          <w:ind w:left="83" w:right="12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ual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egr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</w:p>
                      <w:p w14:paraId="733E631E" w14:textId="77777777" w:rsidR="00736B58" w:rsidRDefault="00626019">
                        <w:pPr>
                          <w:spacing w:before="2"/>
                          <w:ind w:left="349" w:right="39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vil</w:t>
                        </w:r>
                      </w:p>
                      <w:p w14:paraId="3B6D68EA" w14:textId="77777777" w:rsidR="00736B58" w:rsidRDefault="00626019">
                        <w:pPr>
                          <w:spacing w:before="3"/>
                          <w:ind w:left="91" w:right="13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F5EABF3" w14:textId="77777777" w:rsidR="00736B58" w:rsidRDefault="00626019">
                        <w:pPr>
                          <w:spacing w:line="260" w:lineRule="exact"/>
                          <w:ind w:left="281" w:right="23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 Sagar</w:t>
                        </w:r>
                      </w:p>
                      <w:p w14:paraId="1DF78C67" w14:textId="77777777" w:rsidR="00736B58" w:rsidRDefault="00626019">
                        <w:pPr>
                          <w:spacing w:before="2"/>
                          <w:ind w:left="559" w:right="50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</w:p>
                      <w:p w14:paraId="3CD22076" w14:textId="77777777" w:rsidR="00736B58" w:rsidRDefault="00626019">
                        <w:pPr>
                          <w:spacing w:before="3"/>
                          <w:ind w:left="255" w:right="20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50)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4342EEC" w14:textId="77777777" w:rsidR="00736B58" w:rsidRDefault="00626019">
                        <w:pPr>
                          <w:spacing w:line="260" w:lineRule="exact"/>
                          <w:ind w:left="452" w:right="46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Therm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-Hy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</w:t>
                        </w:r>
                      </w:p>
                      <w:p w14:paraId="40F90EB1" w14:textId="77777777" w:rsidR="00736B58" w:rsidRDefault="00626019">
                        <w:pPr>
                          <w:spacing w:before="2" w:line="242" w:lineRule="auto"/>
                          <w:ind w:left="207" w:right="22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 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havi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r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ete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2DB578EA" w14:textId="77777777" w:rsidR="00736B58" w:rsidRDefault="00626019">
                        <w:pPr>
                          <w:spacing w:line="260" w:lineRule="exact"/>
                          <w:ind w:left="22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EC6FF8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A903117" w14:textId="77777777" w:rsidR="00736B58" w:rsidRDefault="00626019">
                        <w:pPr>
                          <w:spacing w:line="260" w:lineRule="exact"/>
                          <w:ind w:left="56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ain)</w:t>
                        </w:r>
                      </w:p>
                    </w:tc>
                  </w:tr>
                  <w:tr w:rsidR="00736B58" w14:paraId="0652543A" w14:textId="77777777">
                    <w:trPr>
                      <w:trHeight w:hRule="exact" w:val="1085"/>
                    </w:trPr>
                    <w:tc>
                      <w:tcPr>
                        <w:tcW w:w="1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C15ED2" w14:textId="77777777" w:rsidR="00736B58" w:rsidRDefault="00626019">
                        <w:pPr>
                          <w:spacing w:line="240" w:lineRule="exact"/>
                          <w:ind w:left="35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5F4FBE" w14:textId="77777777" w:rsidR="00736B58" w:rsidRDefault="00626019">
                        <w:pPr>
                          <w:spacing w:line="240" w:lineRule="exact"/>
                          <w:ind w:left="332" w:right="27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Bayi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</w:p>
                      <w:p w14:paraId="5B83015E" w14:textId="77777777" w:rsidR="00736B58" w:rsidRDefault="00626019">
                        <w:pPr>
                          <w:spacing w:before="2"/>
                          <w:ind w:left="127" w:right="76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Bekele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</w:p>
                      <w:p w14:paraId="4BD848B7" w14:textId="77777777" w:rsidR="00736B58" w:rsidRDefault="00626019">
                        <w:pPr>
                          <w:spacing w:before="2"/>
                          <w:ind w:left="279" w:right="22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103)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6A7EF4" w14:textId="77777777" w:rsidR="00736B58" w:rsidRDefault="00626019">
                        <w:pPr>
                          <w:spacing w:line="240" w:lineRule="exact"/>
                          <w:ind w:left="90" w:right="10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Finite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ent Analy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is</w:t>
                        </w:r>
                      </w:p>
                      <w:p w14:paraId="679534C0" w14:textId="77777777" w:rsidR="00736B58" w:rsidRDefault="00626019">
                        <w:pPr>
                          <w:spacing w:before="2" w:line="242" w:lineRule="auto"/>
                          <w:ind w:left="108" w:right="123" w:hanging="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etric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x Gir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 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1588FB" w14:textId="77777777" w:rsidR="00736B58" w:rsidRDefault="00626019">
                        <w:pPr>
                          <w:spacing w:line="240" w:lineRule="exact"/>
                          <w:ind w:left="22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350037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56218F" w14:textId="77777777" w:rsidR="00736B58" w:rsidRDefault="00626019">
                        <w:pPr>
                          <w:spacing w:line="240" w:lineRule="exact"/>
                          <w:ind w:left="56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ain)</w:t>
                        </w:r>
                      </w:p>
                    </w:tc>
                  </w:tr>
                  <w:tr w:rsidR="00736B58" w14:paraId="718CE945" w14:textId="77777777">
                    <w:trPr>
                      <w:trHeight w:hRule="exact" w:val="788"/>
                    </w:trPr>
                    <w:tc>
                      <w:tcPr>
                        <w:tcW w:w="1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75F06A" w14:textId="77777777" w:rsidR="00736B58" w:rsidRDefault="00626019">
                        <w:pPr>
                          <w:spacing w:line="240" w:lineRule="exact"/>
                          <w:ind w:left="35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94E6F5" w14:textId="77777777" w:rsidR="00736B58" w:rsidRDefault="00626019">
                        <w:pPr>
                          <w:spacing w:line="240" w:lineRule="exact"/>
                          <w:ind w:left="243" w:right="19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</w:p>
                      <w:p w14:paraId="0D6CED52" w14:textId="77777777" w:rsidR="00736B58" w:rsidRDefault="00626019">
                        <w:pPr>
                          <w:spacing w:before="2"/>
                          <w:ind w:left="456" w:right="40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ant</w:t>
                        </w:r>
                      </w:p>
                      <w:p w14:paraId="26D90BA0" w14:textId="77777777" w:rsidR="00736B58" w:rsidRDefault="00626019">
                        <w:pPr>
                          <w:spacing w:before="2"/>
                          <w:ind w:left="293" w:right="24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pacing w:val="6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9FD2BD" w14:textId="77777777" w:rsidR="00736B58" w:rsidRDefault="00626019">
                        <w:pPr>
                          <w:spacing w:line="240" w:lineRule="exact"/>
                          <w:ind w:left="490" w:right="50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Finite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ent</w:t>
                        </w:r>
                      </w:p>
                      <w:p w14:paraId="61647FCA" w14:textId="77777777" w:rsidR="00736B58" w:rsidRDefault="00626019">
                        <w:pPr>
                          <w:spacing w:before="2"/>
                          <w:ind w:left="422" w:right="43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nvesti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</w:p>
                      <w:p w14:paraId="67874E35" w14:textId="77777777" w:rsidR="00736B58" w:rsidRDefault="00626019">
                        <w:pPr>
                          <w:spacing w:before="2"/>
                          <w:ind w:left="178" w:right="19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ein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1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D041B0" w14:textId="77777777" w:rsidR="00736B58" w:rsidRDefault="00626019">
                        <w:pPr>
                          <w:spacing w:line="240" w:lineRule="exact"/>
                          <w:ind w:left="22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1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74CF22" w14:textId="77777777" w:rsidR="00736B58" w:rsidRDefault="00736B58"/>
                    </w:tc>
                    <w:tc>
                      <w:tcPr>
                        <w:tcW w:w="23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3B2F28" w14:textId="77777777" w:rsidR="00736B58" w:rsidRDefault="00626019">
                        <w:pPr>
                          <w:spacing w:line="240" w:lineRule="exact"/>
                          <w:ind w:left="56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ain)</w:t>
                        </w:r>
                      </w:p>
                    </w:tc>
                  </w:tr>
                </w:tbl>
                <w:p w14:paraId="45DDF0CE" w14:textId="77777777" w:rsidR="00736B58" w:rsidRDefault="00736B58"/>
              </w:txbxContent>
            </v:textbox>
            <w10:wrap anchorx="page" anchory="page"/>
          </v:shape>
        </w:pic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ab/>
      </w:r>
    </w:p>
    <w:p w14:paraId="4C0C80A4" w14:textId="77777777" w:rsidR="00736B58" w:rsidRPr="00CB0BC9" w:rsidRDefault="00736B58">
      <w:pPr>
        <w:spacing w:line="200" w:lineRule="exact"/>
      </w:pPr>
    </w:p>
    <w:p w14:paraId="16AFFE47" w14:textId="77777777" w:rsidR="00736B58" w:rsidRPr="00CB0BC9" w:rsidRDefault="00736B58">
      <w:pPr>
        <w:spacing w:before="17" w:line="200" w:lineRule="exact"/>
      </w:pPr>
    </w:p>
    <w:tbl>
      <w:tblPr>
        <w:tblW w:w="0" w:type="auto"/>
        <w:tblInd w:w="4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2"/>
        <w:gridCol w:w="1761"/>
        <w:gridCol w:w="2446"/>
        <w:gridCol w:w="1257"/>
        <w:gridCol w:w="2339"/>
      </w:tblGrid>
      <w:tr w:rsidR="00736B58" w:rsidRPr="00CB0BC9" w14:paraId="2454AADB" w14:textId="77777777">
        <w:trPr>
          <w:trHeight w:hRule="exact" w:val="246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8BAB671" w14:textId="77777777" w:rsidR="00736B58" w:rsidRPr="00CB0BC9" w:rsidRDefault="00736B58"/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2DF60649" w14:textId="77777777" w:rsidR="00736B58" w:rsidRPr="00CB0BC9" w:rsidRDefault="00736B58"/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525BF476" w14:textId="77777777" w:rsidR="00736B58" w:rsidRPr="00CB0BC9" w:rsidRDefault="00626019">
            <w:pPr>
              <w:spacing w:line="220" w:lineRule="exact"/>
              <w:ind w:left="43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2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ete</w:t>
            </w:r>
            <w:r w:rsidRPr="00CB0BC9">
              <w:rPr>
                <w:rFonts w:ascii="Candara" w:eastAsia="Candara" w:hAnsi="Candara" w:cs="Candara"/>
                <w:spacing w:val="-1"/>
                <w:position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Bea</w:t>
            </w:r>
            <w:r w:rsidRPr="00CB0BC9">
              <w:rPr>
                <w:rFonts w:ascii="Candara" w:eastAsia="Candara" w:hAnsi="Candara" w:cs="Candara"/>
                <w:spacing w:val="-1"/>
                <w:position w:val="2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CBE39D2" w14:textId="77777777" w:rsidR="00736B58" w:rsidRPr="00CB0BC9" w:rsidRDefault="00736B58"/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18BCF6CC" w14:textId="77777777" w:rsidR="00736B58" w:rsidRPr="00CB0BC9" w:rsidRDefault="00736B58"/>
        </w:tc>
      </w:tr>
      <w:tr w:rsidR="00736B58" w:rsidRPr="00CB0BC9" w14:paraId="60CDBF08" w14:textId="77777777">
        <w:trPr>
          <w:trHeight w:hRule="exact" w:val="108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F2B569E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1CA6DB0B" w14:textId="77777777" w:rsidR="00736B58" w:rsidRPr="00CB0BC9" w:rsidRDefault="00626019">
            <w:pPr>
              <w:spacing w:line="240" w:lineRule="exact"/>
              <w:ind w:left="768" w:right="59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</w:t>
            </w:r>
          </w:p>
          <w:p w14:paraId="482E0133" w14:textId="77777777" w:rsidR="00736B58" w:rsidRPr="00CB0BC9" w:rsidRDefault="00626019">
            <w:pPr>
              <w:spacing w:before="2" w:line="242" w:lineRule="auto"/>
              <w:ind w:left="419" w:right="246" w:hanging="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Saga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an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109)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27F0D0F4" w14:textId="77777777" w:rsidR="00736B58" w:rsidRPr="00CB0BC9" w:rsidRDefault="00626019">
            <w:pPr>
              <w:spacing w:line="240" w:lineRule="exact"/>
              <w:ind w:left="236" w:right="29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,</w:t>
            </w:r>
          </w:p>
          <w:p w14:paraId="5C8CE8CC" w14:textId="77777777" w:rsidR="00736B58" w:rsidRPr="00CB0BC9" w:rsidRDefault="00626019">
            <w:pPr>
              <w:spacing w:before="2"/>
              <w:ind w:left="230" w:right="28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Opti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izati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of</w:t>
            </w:r>
          </w:p>
          <w:p w14:paraId="24CBB0E1" w14:textId="77777777" w:rsidR="00736B58" w:rsidRPr="00CB0BC9" w:rsidRDefault="00626019">
            <w:pPr>
              <w:spacing w:before="2"/>
              <w:ind w:left="401" w:right="45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La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inated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54D6841" w14:textId="77777777" w:rsidR="00736B58" w:rsidRPr="00CB0BC9" w:rsidRDefault="00626019">
            <w:pPr>
              <w:spacing w:line="240" w:lineRule="exact"/>
              <w:ind w:left="19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75A54826" w14:textId="77777777" w:rsidR="00736B58" w:rsidRPr="00CB0BC9" w:rsidRDefault="00626019">
            <w:pPr>
              <w:spacing w:line="240" w:lineRule="exact"/>
              <w:ind w:left="6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  <w:tr w:rsidR="00736B58" w:rsidRPr="00CB0BC9" w14:paraId="1731ECC2" w14:textId="77777777">
        <w:trPr>
          <w:trHeight w:hRule="exact" w:val="108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0267F08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6FE429AC" w14:textId="77777777" w:rsidR="00736B58" w:rsidRPr="00CB0BC9" w:rsidRDefault="00626019">
            <w:pPr>
              <w:spacing w:line="240" w:lineRule="exact"/>
              <w:ind w:left="293" w:right="12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thal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kar</w:t>
            </w:r>
          </w:p>
          <w:p w14:paraId="1F1FAE89" w14:textId="77777777" w:rsidR="00736B58" w:rsidRPr="00CB0BC9" w:rsidRDefault="00626019">
            <w:pPr>
              <w:spacing w:before="2" w:line="242" w:lineRule="auto"/>
              <w:ind w:left="419" w:right="246" w:hanging="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Nikhil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aram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D778BC6" w14:textId="77777777" w:rsidR="00736B58" w:rsidRPr="00CB0BC9" w:rsidRDefault="00626019">
            <w:pPr>
              <w:spacing w:line="240" w:lineRule="exact"/>
              <w:ind w:left="73" w:right="12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Servi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 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 xml:space="preserve"> mo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ng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of</w:t>
            </w:r>
          </w:p>
          <w:p w14:paraId="0E39E1C8" w14:textId="77777777" w:rsidR="00736B58" w:rsidRPr="00CB0BC9" w:rsidRDefault="00626019">
            <w:pPr>
              <w:spacing w:before="2" w:line="242" w:lineRule="auto"/>
              <w:ind w:left="125" w:right="18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ed to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env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nm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nt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D9767A2" w14:textId="77777777" w:rsidR="00736B58" w:rsidRPr="00CB0BC9" w:rsidRDefault="00626019">
            <w:pPr>
              <w:spacing w:line="240" w:lineRule="exact"/>
              <w:ind w:left="19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146F919D" w14:textId="77777777" w:rsidR="00736B58" w:rsidRPr="00CB0BC9" w:rsidRDefault="00626019">
            <w:pPr>
              <w:spacing w:line="240" w:lineRule="exact"/>
              <w:ind w:left="6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  <w:tr w:rsidR="00736B58" w:rsidRPr="00CB0BC9" w14:paraId="63625328" w14:textId="77777777">
        <w:trPr>
          <w:trHeight w:hRule="exact" w:val="814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1549535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54ECFE13" w14:textId="77777777" w:rsidR="00736B58" w:rsidRPr="00CB0BC9" w:rsidRDefault="00626019">
            <w:pPr>
              <w:spacing w:line="240" w:lineRule="exact"/>
              <w:ind w:left="516" w:right="348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 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</w:p>
          <w:p w14:paraId="22DC076E" w14:textId="77777777" w:rsidR="00736B58" w:rsidRPr="00CB0BC9" w:rsidRDefault="00626019">
            <w:pPr>
              <w:spacing w:before="2"/>
              <w:ind w:left="491" w:right="32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athe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</w:p>
          <w:p w14:paraId="6E15C958" w14:textId="77777777" w:rsidR="00736B58" w:rsidRPr="00CB0BC9" w:rsidRDefault="00626019">
            <w:pPr>
              <w:spacing w:before="2"/>
              <w:ind w:left="389" w:right="21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54DA329F" w14:textId="77777777" w:rsidR="00736B58" w:rsidRPr="00CB0BC9" w:rsidRDefault="00626019">
            <w:pPr>
              <w:spacing w:line="240" w:lineRule="exact"/>
              <w:ind w:left="310" w:right="36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nalyti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 Fra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ility</w:t>
            </w:r>
          </w:p>
          <w:p w14:paraId="51D4EF21" w14:textId="77777777" w:rsidR="00736B58" w:rsidRPr="00CB0BC9" w:rsidRDefault="00626019">
            <w:pPr>
              <w:spacing w:before="2"/>
              <w:ind w:left="249" w:right="30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ay</w:t>
            </w:r>
          </w:p>
          <w:p w14:paraId="70E69802" w14:textId="77777777" w:rsidR="00736B58" w:rsidRPr="00CB0BC9" w:rsidRDefault="00626019">
            <w:pPr>
              <w:spacing w:before="2"/>
              <w:ind w:left="807" w:right="86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9626874" w14:textId="77777777" w:rsidR="00736B58" w:rsidRPr="00CB0BC9" w:rsidRDefault="00626019">
            <w:pPr>
              <w:spacing w:line="240" w:lineRule="exact"/>
              <w:ind w:left="19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2F4E215A" w14:textId="77777777" w:rsidR="00736B58" w:rsidRPr="00CB0BC9" w:rsidRDefault="00626019">
            <w:pPr>
              <w:spacing w:line="240" w:lineRule="exact"/>
              <w:ind w:left="6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  <w:tr w:rsidR="00736B58" w:rsidRPr="00CB0BC9" w14:paraId="0D2D68AC" w14:textId="77777777">
        <w:trPr>
          <w:trHeight w:hRule="exact" w:val="108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E1D2116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4E8B36FD" w14:textId="77777777" w:rsidR="00736B58" w:rsidRPr="00CB0BC9" w:rsidRDefault="00626019">
            <w:pPr>
              <w:spacing w:line="240" w:lineRule="exact"/>
              <w:ind w:left="36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 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nlal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K</w:t>
            </w:r>
          </w:p>
          <w:p w14:paraId="4DC95443" w14:textId="77777777" w:rsidR="00736B58" w:rsidRPr="00CB0BC9" w:rsidRDefault="00626019">
            <w:pPr>
              <w:spacing w:before="2"/>
              <w:ind w:left="37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3FB26BB3" w14:textId="77777777" w:rsidR="00736B58" w:rsidRPr="00CB0BC9" w:rsidRDefault="00626019">
            <w:pPr>
              <w:spacing w:line="240" w:lineRule="exact"/>
              <w:ind w:left="92" w:right="14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Finite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 Analy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</w:p>
          <w:p w14:paraId="3ADA984E" w14:textId="77777777" w:rsidR="00736B58" w:rsidRPr="00CB0BC9" w:rsidRDefault="00626019">
            <w:pPr>
              <w:spacing w:before="2" w:line="242" w:lineRule="auto"/>
              <w:ind w:left="190" w:right="24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nteg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 Ab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 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bj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ted to Therm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 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adi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F11BFDA" w14:textId="77777777" w:rsidR="00736B58" w:rsidRPr="00CB0BC9" w:rsidRDefault="00626019">
            <w:pPr>
              <w:spacing w:line="240" w:lineRule="exact"/>
              <w:ind w:left="2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16F9EE08" w14:textId="77777777" w:rsidR="00736B58" w:rsidRPr="00CB0BC9" w:rsidRDefault="00626019">
            <w:pPr>
              <w:spacing w:line="240" w:lineRule="exact"/>
              <w:ind w:left="6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  <w:tr w:rsidR="00736B58" w:rsidRPr="00CB0BC9" w14:paraId="072E6DED" w14:textId="77777777">
        <w:trPr>
          <w:trHeight w:hRule="exact" w:val="108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2155811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27E045E4" w14:textId="77777777" w:rsidR="00736B58" w:rsidRPr="00CB0BC9" w:rsidRDefault="00626019">
            <w:pPr>
              <w:spacing w:line="240" w:lineRule="exact"/>
              <w:ind w:left="413" w:right="24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 Ezhilan</w:t>
            </w:r>
          </w:p>
          <w:p w14:paraId="61E5FAC4" w14:textId="77777777" w:rsidR="00736B58" w:rsidRPr="00CB0BC9" w:rsidRDefault="00626019">
            <w:pPr>
              <w:spacing w:before="2"/>
              <w:ind w:left="614" w:right="44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thu</w:t>
            </w:r>
          </w:p>
          <w:p w14:paraId="4ED22138" w14:textId="77777777" w:rsidR="00736B58" w:rsidRPr="00CB0BC9" w:rsidRDefault="00626019">
            <w:pPr>
              <w:spacing w:before="2"/>
              <w:ind w:left="357" w:right="18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6E515063" w14:textId="77777777" w:rsidR="00736B58" w:rsidRPr="00CB0BC9" w:rsidRDefault="00626019">
            <w:pPr>
              <w:spacing w:line="240" w:lineRule="exact"/>
              <w:ind w:left="250" w:right="30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 St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y on</w:t>
            </w:r>
          </w:p>
          <w:p w14:paraId="4085C726" w14:textId="77777777" w:rsidR="00736B58" w:rsidRPr="00CB0BC9" w:rsidRDefault="00626019">
            <w:pPr>
              <w:spacing w:before="2"/>
              <w:ind w:left="311" w:right="36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acity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Bi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ax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ial</w:t>
            </w:r>
          </w:p>
          <w:p w14:paraId="6735C6E8" w14:textId="77777777" w:rsidR="00736B58" w:rsidRPr="00CB0BC9" w:rsidRDefault="00626019">
            <w:pPr>
              <w:spacing w:before="2"/>
              <w:ind w:left="562" w:right="618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Sla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51CA4C6" w14:textId="77777777" w:rsidR="00736B58" w:rsidRPr="00CB0BC9" w:rsidRDefault="00626019">
            <w:pPr>
              <w:spacing w:line="240" w:lineRule="exact"/>
              <w:ind w:left="2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06EA0864" w14:textId="77777777" w:rsidR="00736B58" w:rsidRPr="00CB0BC9" w:rsidRDefault="00626019">
            <w:pPr>
              <w:spacing w:line="240" w:lineRule="exact"/>
              <w:ind w:left="566" w:right="50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  <w:p w14:paraId="5B508A3E" w14:textId="77777777" w:rsidR="00736B58" w:rsidRPr="00CB0BC9" w:rsidRDefault="00736B58">
            <w:pPr>
              <w:spacing w:before="14" w:line="260" w:lineRule="exact"/>
              <w:rPr>
                <w:sz w:val="26"/>
                <w:szCs w:val="26"/>
              </w:rPr>
            </w:pPr>
          </w:p>
          <w:p w14:paraId="3BD442EB" w14:textId="77777777" w:rsidR="00736B58" w:rsidRPr="00CB0BC9" w:rsidRDefault="00626019">
            <w:pPr>
              <w:ind w:left="219" w:right="158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-G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lan</w:t>
            </w:r>
          </w:p>
          <w:p w14:paraId="5917F568" w14:textId="77777777" w:rsidR="00736B58" w:rsidRPr="00CB0BC9" w:rsidRDefault="00626019">
            <w:pPr>
              <w:spacing w:before="2"/>
              <w:ind w:left="177" w:right="11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Kum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E)</w:t>
            </w:r>
          </w:p>
        </w:tc>
      </w:tr>
      <w:tr w:rsidR="00736B58" w:rsidRPr="00CB0BC9" w14:paraId="4136F737" w14:textId="77777777">
        <w:trPr>
          <w:trHeight w:hRule="exact" w:val="108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B3BDA18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622A78A6" w14:textId="77777777" w:rsidR="00736B58" w:rsidRPr="00CB0BC9" w:rsidRDefault="00626019">
            <w:pPr>
              <w:spacing w:line="240" w:lineRule="exact"/>
              <w:ind w:left="38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TA</w:t>
            </w:r>
          </w:p>
          <w:p w14:paraId="12635F69" w14:textId="77777777" w:rsidR="00736B58" w:rsidRPr="00CB0BC9" w:rsidRDefault="00626019">
            <w:pPr>
              <w:spacing w:before="2"/>
              <w:ind w:left="37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142)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094FF03A" w14:textId="77777777" w:rsidR="00736B58" w:rsidRPr="00CB0BC9" w:rsidRDefault="00626019">
            <w:pPr>
              <w:spacing w:line="240" w:lineRule="exact"/>
              <w:ind w:left="89" w:right="14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wn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ng</w:t>
            </w:r>
          </w:p>
          <w:p w14:paraId="5ABF9392" w14:textId="77777777" w:rsidR="00736B58" w:rsidRPr="00CB0BC9" w:rsidRDefault="00626019">
            <w:pPr>
              <w:spacing w:before="2"/>
              <w:ind w:left="674" w:right="73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</w:p>
          <w:p w14:paraId="028D3237" w14:textId="77777777" w:rsidR="00736B58" w:rsidRPr="00CB0BC9" w:rsidRDefault="00626019">
            <w:pPr>
              <w:spacing w:before="2"/>
              <w:ind w:left="152" w:right="20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ntainment 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ilding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DCC2A37" w14:textId="77777777" w:rsidR="00736B58" w:rsidRPr="00CB0BC9" w:rsidRDefault="00626019">
            <w:pPr>
              <w:spacing w:line="240" w:lineRule="exact"/>
              <w:ind w:left="2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1C7C6FB4" w14:textId="77777777" w:rsidR="00736B58" w:rsidRPr="00CB0BC9" w:rsidRDefault="00626019">
            <w:pPr>
              <w:spacing w:line="240" w:lineRule="exact"/>
              <w:ind w:left="566" w:right="50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  <w:p w14:paraId="6CD61033" w14:textId="77777777" w:rsidR="00736B58" w:rsidRPr="00CB0BC9" w:rsidRDefault="00736B58">
            <w:pPr>
              <w:spacing w:before="14" w:line="260" w:lineRule="exact"/>
              <w:rPr>
                <w:sz w:val="26"/>
                <w:szCs w:val="26"/>
              </w:rPr>
            </w:pPr>
          </w:p>
          <w:p w14:paraId="6B385D20" w14:textId="77777777" w:rsidR="00736B58" w:rsidRPr="00CB0BC9" w:rsidRDefault="00626019">
            <w:pPr>
              <w:ind w:left="138" w:right="8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-G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Dr.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Shankar</w:t>
            </w:r>
          </w:p>
          <w:p w14:paraId="6C598457" w14:textId="77777777" w:rsidR="00736B58" w:rsidRPr="00CB0BC9" w:rsidRDefault="00626019">
            <w:pPr>
              <w:spacing w:before="2"/>
              <w:ind w:left="357" w:right="29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hnapill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i,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E)</w:t>
            </w:r>
          </w:p>
        </w:tc>
      </w:tr>
      <w:tr w:rsidR="00736B58" w:rsidRPr="00CB0BC9" w14:paraId="4DA4F3BB" w14:textId="77777777">
        <w:trPr>
          <w:trHeight w:hRule="exact" w:val="108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4B6CB53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23A320E5" w14:textId="77777777" w:rsidR="00736B58" w:rsidRPr="00CB0BC9" w:rsidRDefault="00626019">
            <w:pPr>
              <w:spacing w:line="240" w:lineRule="exact"/>
              <w:ind w:left="768" w:right="59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</w:t>
            </w:r>
          </w:p>
          <w:p w14:paraId="4431C0D7" w14:textId="77777777" w:rsidR="00736B58" w:rsidRPr="00CB0BC9" w:rsidRDefault="00626019">
            <w:pPr>
              <w:spacing w:before="3" w:line="242" w:lineRule="auto"/>
              <w:ind w:left="323" w:right="15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ariappan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M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08M08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43BFD52B" w14:textId="77777777" w:rsidR="00736B58" w:rsidRPr="00CB0BC9" w:rsidRDefault="00626019">
            <w:pPr>
              <w:spacing w:line="240" w:lineRule="exact"/>
              <w:ind w:left="75" w:right="13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Seismic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agility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</w:p>
          <w:p w14:paraId="31619D07" w14:textId="77777777" w:rsidR="00736B58" w:rsidRPr="00CB0BC9" w:rsidRDefault="00626019">
            <w:pPr>
              <w:spacing w:before="3" w:line="242" w:lineRule="auto"/>
              <w:ind w:left="274" w:right="328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ed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ach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8D1D72F" w14:textId="77777777" w:rsidR="00736B58" w:rsidRPr="00CB0BC9" w:rsidRDefault="00626019">
            <w:pPr>
              <w:spacing w:line="240" w:lineRule="exact"/>
              <w:ind w:left="18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7538DE0B" w14:textId="77777777" w:rsidR="00736B58" w:rsidRPr="00CB0BC9" w:rsidRDefault="00626019">
            <w:pPr>
              <w:spacing w:line="240" w:lineRule="exact"/>
              <w:ind w:left="744" w:right="68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-G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  <w:p w14:paraId="21AB4023" w14:textId="77777777" w:rsidR="00736B58" w:rsidRPr="00CB0BC9" w:rsidRDefault="00736B58">
            <w:pPr>
              <w:spacing w:before="14" w:line="260" w:lineRule="exact"/>
              <w:rPr>
                <w:sz w:val="26"/>
                <w:szCs w:val="26"/>
              </w:rPr>
            </w:pPr>
          </w:p>
          <w:p w14:paraId="41C8472C" w14:textId="77777777" w:rsidR="00736B58" w:rsidRPr="00CB0BC9" w:rsidRDefault="00626019">
            <w:pPr>
              <w:ind w:left="161" w:right="99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ain)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</w:t>
            </w:r>
          </w:p>
          <w:p w14:paraId="3B5F2F43" w14:textId="77777777" w:rsidR="00736B58" w:rsidRPr="00CB0BC9" w:rsidRDefault="00626019">
            <w:pPr>
              <w:spacing w:before="2"/>
              <w:ind w:left="535" w:right="47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h,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</w:tr>
      <w:tr w:rsidR="00736B58" w:rsidRPr="00CB0BC9" w14:paraId="13A5BDA8" w14:textId="77777777">
        <w:trPr>
          <w:trHeight w:hRule="exact" w:val="1356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273755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17828F06" w14:textId="77777777" w:rsidR="00736B58" w:rsidRPr="00CB0BC9" w:rsidRDefault="00626019">
            <w:pPr>
              <w:spacing w:line="240" w:lineRule="exact"/>
              <w:ind w:left="29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 N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taraja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</w:p>
          <w:p w14:paraId="06B5962D" w14:textId="77777777" w:rsidR="00736B58" w:rsidRPr="00CB0BC9" w:rsidRDefault="00626019">
            <w:pPr>
              <w:spacing w:before="2"/>
              <w:ind w:left="37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8M0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7F4EEA46" w14:textId="77777777" w:rsidR="00736B58" w:rsidRPr="00CB0BC9" w:rsidRDefault="00626019">
            <w:pPr>
              <w:spacing w:line="240" w:lineRule="exact"/>
              <w:ind w:left="260" w:right="31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ility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  <w:p w14:paraId="117E8CE6" w14:textId="77777777" w:rsidR="00736B58" w:rsidRPr="00CB0BC9" w:rsidRDefault="00626019">
            <w:pPr>
              <w:spacing w:before="2" w:line="242" w:lineRule="auto"/>
              <w:ind w:left="130" w:right="18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 Sp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Structures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ith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tem Pa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etric 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nc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ertainties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EF004A2" w14:textId="77777777" w:rsidR="00736B58" w:rsidRPr="00CB0BC9" w:rsidRDefault="00626019">
            <w:pPr>
              <w:spacing w:line="240" w:lineRule="exact"/>
              <w:ind w:left="18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18EE93B8" w14:textId="77777777" w:rsidR="00736B58" w:rsidRPr="00CB0BC9" w:rsidRDefault="00626019">
            <w:pPr>
              <w:spacing w:line="240" w:lineRule="exact"/>
              <w:ind w:left="6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  <w:tr w:rsidR="00736B58" w:rsidRPr="00CB0BC9" w14:paraId="4E652F3F" w14:textId="77777777">
        <w:trPr>
          <w:trHeight w:hRule="exact" w:val="814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8699844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6603586B" w14:textId="77777777" w:rsidR="00736B58" w:rsidRPr="00CB0BC9" w:rsidRDefault="00626019">
            <w:pPr>
              <w:spacing w:line="240" w:lineRule="exact"/>
              <w:ind w:left="30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B.Sreehari</w:t>
            </w:r>
          </w:p>
          <w:p w14:paraId="2963FA68" w14:textId="77777777" w:rsidR="00736B58" w:rsidRPr="00CB0BC9" w:rsidRDefault="00626019">
            <w:pPr>
              <w:spacing w:before="2"/>
              <w:ind w:left="377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08M08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7B8A3315" w14:textId="77777777" w:rsidR="00736B58" w:rsidRPr="00CB0BC9" w:rsidRDefault="00626019">
            <w:pPr>
              <w:spacing w:line="240" w:lineRule="exact"/>
              <w:ind w:left="92" w:right="14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Finite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 Analy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</w:p>
          <w:p w14:paraId="7FD69B85" w14:textId="77777777" w:rsidR="00736B58" w:rsidRPr="00CB0BC9" w:rsidRDefault="00626019">
            <w:pPr>
              <w:spacing w:before="2"/>
              <w:ind w:left="482" w:right="538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ed</w:t>
            </w:r>
          </w:p>
          <w:p w14:paraId="671936EC" w14:textId="77777777" w:rsidR="00736B58" w:rsidRPr="00CB0BC9" w:rsidRDefault="00626019">
            <w:pPr>
              <w:spacing w:before="2"/>
              <w:ind w:left="224" w:right="28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ete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D5CF472" w14:textId="77777777" w:rsidR="00736B58" w:rsidRPr="00CB0BC9" w:rsidRDefault="00626019">
            <w:pPr>
              <w:spacing w:line="240" w:lineRule="exact"/>
              <w:ind w:left="18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021A84CC" w14:textId="77777777" w:rsidR="00736B58" w:rsidRPr="00CB0BC9" w:rsidRDefault="00626019">
            <w:pPr>
              <w:spacing w:line="240" w:lineRule="exact"/>
              <w:ind w:left="6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  <w:tr w:rsidR="00736B58" w:rsidRPr="00CB0BC9" w14:paraId="507C76F0" w14:textId="77777777">
        <w:trPr>
          <w:trHeight w:hRule="exact" w:val="108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AD25304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11C783BE" w14:textId="77777777" w:rsidR="00736B58" w:rsidRPr="00CB0BC9" w:rsidRDefault="00626019">
            <w:pPr>
              <w:spacing w:line="240" w:lineRule="exact"/>
              <w:ind w:left="653" w:right="48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 S.</w:t>
            </w:r>
          </w:p>
          <w:p w14:paraId="2E15C7D9" w14:textId="77777777" w:rsidR="00736B58" w:rsidRPr="00CB0BC9" w:rsidRDefault="00626019">
            <w:pPr>
              <w:spacing w:before="3"/>
              <w:ind w:left="366" w:right="19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yalak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hmi</w:t>
            </w:r>
          </w:p>
          <w:p w14:paraId="14A08FAD" w14:textId="77777777" w:rsidR="00736B58" w:rsidRPr="00CB0BC9" w:rsidRDefault="00626019">
            <w:pPr>
              <w:spacing w:before="2"/>
              <w:ind w:left="343" w:right="17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6EB48A08" w14:textId="77777777" w:rsidR="00736B58" w:rsidRPr="00CB0BC9" w:rsidRDefault="00626019">
            <w:pPr>
              <w:spacing w:line="240" w:lineRule="exact"/>
              <w:ind w:left="166" w:right="22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less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  <w:p w14:paraId="1F2038DD" w14:textId="77777777" w:rsidR="00736B58" w:rsidRPr="00CB0BC9" w:rsidRDefault="00626019">
            <w:pPr>
              <w:spacing w:before="3" w:line="242" w:lineRule="auto"/>
              <w:ind w:left="168" w:right="22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Buc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ling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near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23235C0" w14:textId="77777777" w:rsidR="00736B58" w:rsidRPr="00CB0BC9" w:rsidRDefault="00626019">
            <w:pPr>
              <w:spacing w:line="240" w:lineRule="exact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4B44DAD2" w14:textId="77777777" w:rsidR="00736B58" w:rsidRPr="00CB0BC9" w:rsidRDefault="00626019">
            <w:pPr>
              <w:spacing w:line="240" w:lineRule="exact"/>
              <w:ind w:left="744" w:right="68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-G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  <w:p w14:paraId="2B8B7C7D" w14:textId="77777777" w:rsidR="00736B58" w:rsidRPr="00CB0BC9" w:rsidRDefault="00736B58">
            <w:pPr>
              <w:spacing w:before="14" w:line="260" w:lineRule="exact"/>
              <w:rPr>
                <w:sz w:val="26"/>
                <w:szCs w:val="26"/>
              </w:rPr>
            </w:pPr>
          </w:p>
          <w:p w14:paraId="213384DB" w14:textId="77777777" w:rsidR="00736B58" w:rsidRPr="00CB0BC9" w:rsidRDefault="00626019">
            <w:pPr>
              <w:spacing w:line="242" w:lineRule="auto"/>
              <w:ind w:left="179" w:right="12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ain)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f. V.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alyanaraman,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CE)</w:t>
            </w:r>
          </w:p>
        </w:tc>
      </w:tr>
      <w:tr w:rsidR="00736B58" w:rsidRPr="00CB0BC9" w14:paraId="584DA1AB" w14:textId="77777777">
        <w:trPr>
          <w:trHeight w:hRule="exact" w:val="814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EBA390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57EEA500" w14:textId="77777777" w:rsidR="00736B58" w:rsidRPr="00CB0BC9" w:rsidRDefault="00626019">
            <w:pPr>
              <w:spacing w:line="240" w:lineRule="exact"/>
              <w:ind w:left="513" w:right="34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 T.</w:t>
            </w:r>
          </w:p>
          <w:p w14:paraId="793CDB18" w14:textId="77777777" w:rsidR="00736B58" w:rsidRPr="00CB0BC9" w:rsidRDefault="00626019">
            <w:pPr>
              <w:spacing w:before="2"/>
              <w:ind w:left="52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Narayana</w:t>
            </w:r>
          </w:p>
          <w:p w14:paraId="2EAE2FB7" w14:textId="77777777" w:rsidR="00736B58" w:rsidRPr="00CB0BC9" w:rsidRDefault="00626019">
            <w:pPr>
              <w:spacing w:before="2"/>
              <w:ind w:left="389" w:right="21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6B694D07" w14:textId="77777777" w:rsidR="00736B58" w:rsidRPr="00CB0BC9" w:rsidRDefault="00626019">
            <w:pPr>
              <w:spacing w:line="240" w:lineRule="exact"/>
              <w:ind w:left="97" w:right="15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of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ial</w:t>
            </w:r>
          </w:p>
          <w:p w14:paraId="41BD05AC" w14:textId="77777777" w:rsidR="00736B58" w:rsidRPr="00CB0BC9" w:rsidRDefault="00626019">
            <w:pPr>
              <w:spacing w:before="2"/>
              <w:ind w:left="259" w:right="31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Ne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 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ks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</w:t>
            </w:r>
          </w:p>
          <w:p w14:paraId="0B8F6257" w14:textId="77777777" w:rsidR="00736B58" w:rsidRPr="00CB0BC9" w:rsidRDefault="00626019">
            <w:pPr>
              <w:spacing w:before="2"/>
              <w:ind w:left="116" w:right="17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 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6BC68B1" w14:textId="77777777" w:rsidR="00736B58" w:rsidRPr="00CB0BC9" w:rsidRDefault="00626019">
            <w:pPr>
              <w:spacing w:line="240" w:lineRule="exact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550913E9" w14:textId="77777777" w:rsidR="00736B58" w:rsidRPr="00CB0BC9" w:rsidRDefault="00626019">
            <w:pPr>
              <w:spacing w:line="240" w:lineRule="exact"/>
              <w:ind w:left="6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  <w:tr w:rsidR="00736B58" w:rsidRPr="00CB0BC9" w14:paraId="30C77D43" w14:textId="77777777">
        <w:trPr>
          <w:trHeight w:hRule="exact" w:val="517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53FF6A9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71E68D8E" w14:textId="77777777" w:rsidR="00736B58" w:rsidRPr="00CB0BC9" w:rsidRDefault="00626019">
            <w:pPr>
              <w:spacing w:line="240" w:lineRule="exact"/>
              <w:ind w:left="656" w:right="48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 V.</w:t>
            </w:r>
          </w:p>
          <w:p w14:paraId="34D16A76" w14:textId="77777777" w:rsidR="00736B58" w:rsidRPr="00CB0BC9" w:rsidRDefault="00626019">
            <w:pPr>
              <w:spacing w:before="2"/>
              <w:ind w:left="242" w:right="7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iya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moo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thy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60EDFDAB" w14:textId="77777777" w:rsidR="00736B58" w:rsidRPr="00CB0BC9" w:rsidRDefault="00626019">
            <w:pPr>
              <w:spacing w:line="240" w:lineRule="exact"/>
              <w:ind w:left="15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 Un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ertainty</w:t>
            </w:r>
          </w:p>
          <w:p w14:paraId="252969EE" w14:textId="77777777" w:rsidR="00736B58" w:rsidRPr="00CB0BC9" w:rsidRDefault="00626019">
            <w:pPr>
              <w:spacing w:before="2"/>
              <w:ind w:left="16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ety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by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0D19D03" w14:textId="77777777" w:rsidR="00736B58" w:rsidRPr="00CB0BC9" w:rsidRDefault="00626019">
            <w:pPr>
              <w:spacing w:line="240" w:lineRule="exact"/>
              <w:ind w:left="1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448155DB" w14:textId="77777777" w:rsidR="00736B58" w:rsidRPr="00CB0BC9" w:rsidRDefault="00626019">
            <w:pPr>
              <w:spacing w:line="240" w:lineRule="exact"/>
              <w:ind w:left="6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</w:tbl>
    <w:p w14:paraId="701D50D9" w14:textId="77777777" w:rsidR="00736B58" w:rsidRPr="00CB0BC9" w:rsidRDefault="00736B58">
      <w:pPr>
        <w:spacing w:line="200" w:lineRule="exact"/>
      </w:pPr>
    </w:p>
    <w:p w14:paraId="2FB3890C" w14:textId="77777777" w:rsidR="00736B58" w:rsidRPr="00CB0BC9" w:rsidRDefault="00736B58">
      <w:pPr>
        <w:spacing w:before="4" w:line="260" w:lineRule="exact"/>
        <w:rPr>
          <w:sz w:val="26"/>
          <w:szCs w:val="26"/>
        </w:rPr>
      </w:pPr>
    </w:p>
    <w:p w14:paraId="159D60B6" w14:textId="77777777" w:rsidR="00736B58" w:rsidRPr="00CB0BC9" w:rsidRDefault="00626019">
      <w:pPr>
        <w:spacing w:before="15"/>
        <w:ind w:right="118"/>
        <w:jc w:val="right"/>
        <w:rPr>
          <w:rFonts w:ascii="Candara" w:eastAsia="Candara" w:hAnsi="Candara" w:cs="Candara"/>
        </w:rPr>
        <w:sectPr w:rsidR="00736B58" w:rsidRPr="00CB0BC9">
          <w:headerReference w:type="default" r:id="rId11"/>
          <w:footerReference w:type="default" r:id="rId12"/>
          <w:pgSz w:w="12240" w:h="15840"/>
          <w:pgMar w:top="1380" w:right="1320" w:bottom="280" w:left="1340" w:header="1197" w:footer="0" w:gutter="0"/>
          <w:cols w:space="720"/>
        </w:sectPr>
      </w:pPr>
      <w:r w:rsidRPr="00CB0BC9">
        <w:pict w14:anchorId="6AD90488">
          <v:group id="_x0000_s1125" style="position:absolute;left:0;text-align:left;margin-left:1in;margin-top:80.4pt;width:468.1pt;height:0;z-index:-6297;mso-position-horizontal-relative:page;mso-position-vertical-relative:page" coordorigin="1440,1608" coordsize="9362,0">
            <v:shape id="_x0000_s1126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pict w14:anchorId="228FC86C">
          <v:group id="_x0000_s1123" style="position:absolute;left:0;text-align:left;margin-left:1in;margin-top:-.35pt;width:468.1pt;height:0;z-index:-6296;mso-position-horizontal-relative:page" coordorigin="1440,-7" coordsize="9362,0">
            <v:shape id="_x0000_s1124" style="position:absolute;left:1440;top:-7;width:9362;height:0" coordorigin="1440,-7" coordsize="9362,0" path="m1440,-7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</w:rPr>
        <w:t>P</w:t>
      </w:r>
      <w:r w:rsidRPr="00CB0BC9">
        <w:rPr>
          <w:rFonts w:ascii="Candara" w:eastAsia="Candara" w:hAnsi="Candara" w:cs="Candara"/>
          <w:spacing w:val="1"/>
        </w:rPr>
        <w:t>a</w:t>
      </w:r>
      <w:r w:rsidRPr="00CB0BC9">
        <w:rPr>
          <w:rFonts w:ascii="Candara" w:eastAsia="Candara" w:hAnsi="Candara" w:cs="Candara"/>
        </w:rPr>
        <w:t>ge</w:t>
      </w:r>
      <w:r w:rsidRPr="00CB0BC9">
        <w:rPr>
          <w:rFonts w:ascii="Candara" w:eastAsia="Candara" w:hAnsi="Candara" w:cs="Candara"/>
          <w:spacing w:val="-3"/>
        </w:rPr>
        <w:t xml:space="preserve"> </w:t>
      </w:r>
      <w:r w:rsidRPr="00CB0BC9">
        <w:rPr>
          <w:rFonts w:ascii="Candara" w:eastAsia="Candara" w:hAnsi="Candara" w:cs="Candara"/>
        </w:rPr>
        <w:t>N</w:t>
      </w:r>
      <w:r w:rsidRPr="00CB0BC9">
        <w:rPr>
          <w:rFonts w:ascii="Candara" w:eastAsia="Candara" w:hAnsi="Candara" w:cs="Candara"/>
          <w:spacing w:val="-1"/>
        </w:rPr>
        <w:t>o</w:t>
      </w:r>
      <w:r w:rsidRPr="00CB0BC9">
        <w:rPr>
          <w:rFonts w:ascii="Candara" w:eastAsia="Candara" w:hAnsi="Candara" w:cs="Candara"/>
        </w:rPr>
        <w:t>.</w:t>
      </w:r>
      <w:r w:rsidRPr="00CB0BC9">
        <w:rPr>
          <w:rFonts w:ascii="Candara" w:eastAsia="Candara" w:hAnsi="Candara" w:cs="Candara"/>
          <w:spacing w:val="-2"/>
        </w:rPr>
        <w:t xml:space="preserve"> </w:t>
      </w:r>
      <w:r w:rsidRPr="00CB0BC9">
        <w:rPr>
          <w:rFonts w:ascii="Candara" w:eastAsia="Candara" w:hAnsi="Candara" w:cs="Candara"/>
          <w:w w:val="99"/>
        </w:rPr>
        <w:t>6</w:t>
      </w:r>
    </w:p>
    <w:p w14:paraId="5193E74E" w14:textId="77777777" w:rsidR="00736B58" w:rsidRPr="00CB0BC9" w:rsidRDefault="00736B58">
      <w:pPr>
        <w:spacing w:line="200" w:lineRule="exact"/>
      </w:pPr>
    </w:p>
    <w:p w14:paraId="321D763A" w14:textId="77777777" w:rsidR="00736B58" w:rsidRPr="00CB0BC9" w:rsidRDefault="00736B58">
      <w:pPr>
        <w:spacing w:line="200" w:lineRule="exact"/>
      </w:pPr>
    </w:p>
    <w:p w14:paraId="2F4D4F36" w14:textId="77777777" w:rsidR="00736B58" w:rsidRPr="00CB0BC9" w:rsidRDefault="00736B58">
      <w:pPr>
        <w:spacing w:line="200" w:lineRule="exact"/>
      </w:pPr>
    </w:p>
    <w:p w14:paraId="43E490AD" w14:textId="77777777" w:rsidR="00736B58" w:rsidRPr="00CB0BC9" w:rsidRDefault="00736B58">
      <w:pPr>
        <w:spacing w:before="19" w:line="280" w:lineRule="exact"/>
        <w:rPr>
          <w:sz w:val="28"/>
          <w:szCs w:val="28"/>
        </w:rPr>
      </w:pPr>
    </w:p>
    <w:p w14:paraId="328F1052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pict w14:anchorId="0108AA2F">
          <v:shape id="_x0000_s1122" type="#_x0000_t202" style="position:absolute;left:0;text-align:left;margin-left:91.35pt;margin-top:90.65pt;width:329.7pt;height:608.7pt;z-index:-6291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28"/>
                    <w:gridCol w:w="1736"/>
                    <w:gridCol w:w="2238"/>
                    <w:gridCol w:w="145"/>
                    <w:gridCol w:w="1131"/>
                    <w:gridCol w:w="216"/>
                  </w:tblGrid>
                  <w:tr w:rsidR="00736B58" w14:paraId="398B717B" w14:textId="77777777">
                    <w:trPr>
                      <w:trHeight w:hRule="exact" w:val="517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CA0685" w14:textId="77777777" w:rsidR="00736B58" w:rsidRDefault="00736B58"/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68F5DB" w14:textId="77777777" w:rsidR="00736B58" w:rsidRDefault="00626019">
                        <w:pPr>
                          <w:spacing w:line="220" w:lineRule="exact"/>
                          <w:ind w:left="36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10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position w:val="2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ACAEB9" w14:textId="77777777" w:rsidR="00736B58" w:rsidRDefault="00626019">
                        <w:pPr>
                          <w:spacing w:line="220" w:lineRule="exact"/>
                          <w:ind w:left="59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Perturbati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</w:p>
                      <w:p w14:paraId="31B7B2B8" w14:textId="77777777" w:rsidR="00736B58" w:rsidRDefault="00626019">
                        <w:pPr>
                          <w:spacing w:before="2"/>
                          <w:ind w:left="65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hniqu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500991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8BFFE0" w14:textId="77777777" w:rsidR="00736B58" w:rsidRDefault="00736B58"/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E42C7C" w14:textId="77777777" w:rsidR="00736B58" w:rsidRDefault="00736B58"/>
                    </w:tc>
                  </w:tr>
                  <w:tr w:rsidR="00736B58" w14:paraId="22E1E315" w14:textId="77777777">
                    <w:trPr>
                      <w:trHeight w:hRule="exact" w:val="814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8D4CC2" w14:textId="77777777" w:rsidR="00736B58" w:rsidRDefault="00626019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C6767D" w14:textId="77777777" w:rsidR="00736B58" w:rsidRDefault="00626019">
                        <w:pPr>
                          <w:spacing w:line="240" w:lineRule="exact"/>
                          <w:ind w:left="326" w:right="20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S.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Varun</w:t>
                        </w:r>
                      </w:p>
                      <w:p w14:paraId="40BC3BE1" w14:textId="77777777" w:rsidR="00736B58" w:rsidRDefault="00626019">
                        <w:pPr>
                          <w:spacing w:before="2"/>
                          <w:ind w:left="652" w:right="52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Babu</w:t>
                        </w:r>
                      </w:p>
                      <w:p w14:paraId="1051EF7F" w14:textId="77777777" w:rsidR="00736B58" w:rsidRDefault="00626019">
                        <w:pPr>
                          <w:spacing w:before="2"/>
                          <w:ind w:left="305" w:right="18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5D9CED" w14:textId="77777777" w:rsidR="00736B58" w:rsidRDefault="00626019">
                        <w:pPr>
                          <w:spacing w:line="240" w:lineRule="exact"/>
                          <w:ind w:left="158" w:right="2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 Si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  <w:p w14:paraId="4C59F601" w14:textId="77777777" w:rsidR="00736B58" w:rsidRDefault="00626019">
                        <w:pPr>
                          <w:spacing w:before="2"/>
                          <w:ind w:left="267" w:right="13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</w:t>
                        </w:r>
                      </w:p>
                      <w:p w14:paraId="323F7043" w14:textId="77777777" w:rsidR="00736B58" w:rsidRDefault="00626019">
                        <w:pPr>
                          <w:spacing w:before="2"/>
                          <w:ind w:left="129" w:right="-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 Balli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C28365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37975A" w14:textId="77777777" w:rsidR="00736B58" w:rsidRDefault="00626019">
                        <w:pPr>
                          <w:spacing w:line="240" w:lineRule="exact"/>
                          <w:ind w:left="214" w:right="-5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B6337D" w14:textId="77777777" w:rsidR="00736B58" w:rsidRDefault="00736B58"/>
                    </w:tc>
                  </w:tr>
                  <w:tr w:rsidR="00736B58" w14:paraId="7B7A2B5D" w14:textId="77777777">
                    <w:trPr>
                      <w:trHeight w:hRule="exact" w:val="814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D15799" w14:textId="77777777" w:rsidR="00736B58" w:rsidRDefault="00626019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1A778D" w14:textId="77777777" w:rsidR="00736B58" w:rsidRDefault="00626019">
                        <w:pPr>
                          <w:spacing w:line="240" w:lineRule="exact"/>
                          <w:ind w:left="410" w:right="286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T. 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</w:p>
                      <w:p w14:paraId="22693670" w14:textId="77777777" w:rsidR="00736B58" w:rsidRDefault="00626019">
                        <w:pPr>
                          <w:spacing w:before="2"/>
                          <w:ind w:left="542" w:right="41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hna</w:t>
                        </w:r>
                      </w:p>
                      <w:p w14:paraId="395A34D7" w14:textId="77777777" w:rsidR="00736B58" w:rsidRDefault="00626019">
                        <w:pPr>
                          <w:spacing w:before="2"/>
                          <w:ind w:left="336" w:right="21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5M1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A9E0E4" w14:textId="77777777" w:rsidR="00736B58" w:rsidRDefault="00626019">
                        <w:pPr>
                          <w:spacing w:line="240" w:lineRule="exact"/>
                          <w:ind w:left="484" w:right="35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Fatigue 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  <w:p w14:paraId="14255AEE" w14:textId="77777777" w:rsidR="00736B58" w:rsidRDefault="00626019">
                        <w:pPr>
                          <w:spacing w:before="2"/>
                          <w:ind w:left="473" w:right="34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frettaged</w:t>
                        </w:r>
                      </w:p>
                      <w:p w14:paraId="781E169A" w14:textId="77777777" w:rsidR="00736B58" w:rsidRDefault="00626019">
                        <w:pPr>
                          <w:spacing w:before="2"/>
                          <w:ind w:left="203" w:right="7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ized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ylin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56105A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BE10A8" w14:textId="77777777" w:rsidR="00736B58" w:rsidRDefault="00626019">
                        <w:pPr>
                          <w:spacing w:line="240" w:lineRule="exact"/>
                          <w:ind w:left="223" w:right="-4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91CD35" w14:textId="77777777" w:rsidR="00736B58" w:rsidRDefault="00736B58"/>
                    </w:tc>
                  </w:tr>
                  <w:tr w:rsidR="00736B58" w14:paraId="1E7B44A8" w14:textId="77777777">
                    <w:trPr>
                      <w:trHeight w:hRule="exact" w:val="1085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DE8912" w14:textId="77777777" w:rsidR="00736B58" w:rsidRDefault="00626019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3D3BCD" w14:textId="77777777" w:rsidR="00736B58" w:rsidRDefault="00626019">
                        <w:pPr>
                          <w:spacing w:line="240" w:lineRule="exact"/>
                          <w:ind w:left="615" w:right="49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  <w:p w14:paraId="442BED28" w14:textId="77777777" w:rsidR="00736B58" w:rsidRDefault="00626019">
                        <w:pPr>
                          <w:spacing w:before="2" w:line="242" w:lineRule="auto"/>
                          <w:ind w:left="340" w:right="21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Puru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hotam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5M11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35EE85" w14:textId="77777777" w:rsidR="00736B58" w:rsidRDefault="00626019">
                        <w:pPr>
                          <w:spacing w:line="240" w:lineRule="exact"/>
                          <w:ind w:left="232" w:right="10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acture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  <w:p w14:paraId="040C601A" w14:textId="77777777" w:rsidR="00736B58" w:rsidRDefault="00626019">
                        <w:pPr>
                          <w:spacing w:before="2"/>
                          <w:ind w:left="217" w:right="8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aded</w:t>
                        </w:r>
                      </w:p>
                      <w:p w14:paraId="69CF7B9E" w14:textId="77777777" w:rsidR="00736B58" w:rsidRDefault="00626019">
                        <w:pPr>
                          <w:spacing w:before="2"/>
                          <w:ind w:left="95" w:right="-3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Piez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C642C0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FB9E3B" w14:textId="77777777" w:rsidR="00736B58" w:rsidRDefault="00626019">
                        <w:pPr>
                          <w:spacing w:line="240" w:lineRule="exact"/>
                          <w:ind w:left="223" w:right="-4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F23F83" w14:textId="77777777" w:rsidR="00736B58" w:rsidRDefault="00736B58"/>
                    </w:tc>
                  </w:tr>
                  <w:tr w:rsidR="00736B58" w14:paraId="4FD8232B" w14:textId="77777777">
                    <w:trPr>
                      <w:trHeight w:hRule="exact" w:val="1085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05A01E" w14:textId="77777777" w:rsidR="00736B58" w:rsidRDefault="00626019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DC9CDA" w14:textId="77777777" w:rsidR="00736B58" w:rsidRDefault="00626019">
                        <w:pPr>
                          <w:spacing w:line="240" w:lineRule="exact"/>
                          <w:ind w:left="612" w:right="48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R.</w:t>
                        </w:r>
                      </w:p>
                      <w:p w14:paraId="5E7A3E12" w14:textId="77777777" w:rsidR="00736B58" w:rsidRDefault="00626019">
                        <w:pPr>
                          <w:spacing w:before="2"/>
                          <w:ind w:left="313" w:right="19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anikan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</w:p>
                      <w:p w14:paraId="12AC2171" w14:textId="77777777" w:rsidR="00736B58" w:rsidRDefault="00626019">
                        <w:pPr>
                          <w:spacing w:before="2"/>
                          <w:ind w:left="329" w:right="20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5M1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8BAAEA" w14:textId="77777777" w:rsidR="00736B58" w:rsidRDefault="00626019">
                        <w:pPr>
                          <w:spacing w:line="240" w:lineRule="exact"/>
                          <w:ind w:left="105" w:right="-2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Fatigue 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  <w:p w14:paraId="3928BC0F" w14:textId="77777777" w:rsidR="00736B58" w:rsidRDefault="00626019">
                        <w:pPr>
                          <w:spacing w:before="2" w:line="242" w:lineRule="auto"/>
                          <w:ind w:left="342" w:right="21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r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omo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tive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elded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ints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C35866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232FCC" w14:textId="77777777" w:rsidR="00736B58" w:rsidRDefault="00626019">
                        <w:pPr>
                          <w:spacing w:line="240" w:lineRule="exact"/>
                          <w:ind w:left="223" w:right="-4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ED90C8" w14:textId="77777777" w:rsidR="00736B58" w:rsidRDefault="00736B58"/>
                    </w:tc>
                  </w:tr>
                  <w:tr w:rsidR="00736B58" w14:paraId="349DAB78" w14:textId="77777777">
                    <w:trPr>
                      <w:trHeight w:hRule="exact" w:val="814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CA12A5" w14:textId="77777777" w:rsidR="00736B58" w:rsidRDefault="00626019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3A1E9B" w14:textId="77777777" w:rsidR="00736B58" w:rsidRDefault="00626019">
                        <w:pPr>
                          <w:spacing w:line="240" w:lineRule="exact"/>
                          <w:ind w:left="477" w:right="353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S.</w:t>
                        </w:r>
                      </w:p>
                      <w:p w14:paraId="40B4F1E8" w14:textId="77777777" w:rsidR="00736B58" w:rsidRDefault="00626019">
                        <w:pPr>
                          <w:spacing w:before="2"/>
                          <w:ind w:left="48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nath</w:t>
                        </w:r>
                      </w:p>
                      <w:p w14:paraId="78B123B3" w14:textId="77777777" w:rsidR="00736B58" w:rsidRDefault="00626019">
                        <w:pPr>
                          <w:spacing w:before="2"/>
                          <w:ind w:left="350" w:right="22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5M11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B382BD" w14:textId="77777777" w:rsidR="00736B58" w:rsidRDefault="00626019">
                        <w:pPr>
                          <w:spacing w:line="240" w:lineRule="exact"/>
                          <w:ind w:left="172" w:right="4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ility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  <w:p w14:paraId="07AB581E" w14:textId="77777777" w:rsidR="00736B58" w:rsidRDefault="00626019">
                        <w:pPr>
                          <w:spacing w:before="2"/>
                          <w:ind w:left="262" w:right="13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Flip 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nic</w:t>
                        </w:r>
                      </w:p>
                      <w:p w14:paraId="53602700" w14:textId="77777777" w:rsidR="00736B58" w:rsidRDefault="00626019">
                        <w:pPr>
                          <w:spacing w:before="2"/>
                          <w:ind w:left="712" w:right="58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kages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C51C5E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DE152B" w14:textId="77777777" w:rsidR="00736B58" w:rsidRDefault="00626019">
                        <w:pPr>
                          <w:spacing w:line="240" w:lineRule="exact"/>
                          <w:ind w:left="223" w:right="-4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DEF659" w14:textId="77777777" w:rsidR="00736B58" w:rsidRDefault="00736B58"/>
                    </w:tc>
                  </w:tr>
                  <w:tr w:rsidR="00736B58" w14:paraId="69C9F9A4" w14:textId="77777777">
                    <w:trPr>
                      <w:trHeight w:hRule="exact" w:val="1627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C7ED3E" w14:textId="77777777" w:rsidR="00736B58" w:rsidRDefault="00626019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E52469" w14:textId="77777777" w:rsidR="00736B58" w:rsidRDefault="00626019">
                        <w:pPr>
                          <w:spacing w:line="240" w:lineRule="exact"/>
                          <w:ind w:left="608" w:right="48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  <w:p w14:paraId="18B2B586" w14:textId="77777777" w:rsidR="00736B58" w:rsidRDefault="00626019">
                        <w:pPr>
                          <w:spacing w:before="2" w:line="242" w:lineRule="auto"/>
                          <w:ind w:left="309" w:right="188" w:firstLine="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iya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hini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53)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EAA64E" w14:textId="77777777" w:rsidR="00736B58" w:rsidRDefault="00626019">
                        <w:pPr>
                          <w:spacing w:line="240" w:lineRule="exact"/>
                          <w:ind w:left="482" w:right="34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Finite</w:t>
                        </w:r>
                      </w:p>
                      <w:p w14:paraId="36FAC2E5" w14:textId="77777777" w:rsidR="00736B58" w:rsidRDefault="00626019">
                        <w:pPr>
                          <w:spacing w:before="2" w:line="242" w:lineRule="auto"/>
                          <w:ind w:left="121" w:right="-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ent-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 Sq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hnique 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 St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 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13ACBF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D70843" w14:textId="77777777" w:rsidR="00736B58" w:rsidRDefault="00626019">
                        <w:pPr>
                          <w:spacing w:line="240" w:lineRule="exact"/>
                          <w:ind w:left="214" w:right="-5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64A2E6" w14:textId="77777777" w:rsidR="00736B58" w:rsidRDefault="00736B58"/>
                    </w:tc>
                  </w:tr>
                  <w:tr w:rsidR="00736B58" w14:paraId="0DD6D0AA" w14:textId="77777777">
                    <w:trPr>
                      <w:trHeight w:hRule="exact" w:val="1085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7AE93E" w14:textId="77777777" w:rsidR="00736B58" w:rsidRDefault="00626019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529FC6" w14:textId="77777777" w:rsidR="00736B58" w:rsidRDefault="00626019">
                        <w:pPr>
                          <w:spacing w:line="240" w:lineRule="exact"/>
                          <w:ind w:left="617" w:right="49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T.</w:t>
                        </w:r>
                      </w:p>
                      <w:p w14:paraId="4EC86E3B" w14:textId="77777777" w:rsidR="00736B58" w:rsidRDefault="00626019">
                        <w:pPr>
                          <w:spacing w:before="2"/>
                          <w:ind w:left="383" w:right="26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</w:t>
                        </w:r>
                      </w:p>
                      <w:p w14:paraId="7A39BEA6" w14:textId="77777777" w:rsidR="00736B58" w:rsidRDefault="00626019">
                        <w:pPr>
                          <w:spacing w:before="2"/>
                          <w:ind w:left="302" w:right="17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64)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53D1C1" w14:textId="77777777" w:rsidR="00736B58" w:rsidRDefault="00626019">
                        <w:pPr>
                          <w:spacing w:line="240" w:lineRule="exact"/>
                          <w:ind w:left="331" w:right="19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Dynamic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</w:p>
                      <w:p w14:paraId="6EA29EDE" w14:textId="77777777" w:rsidR="00736B58" w:rsidRDefault="00626019">
                        <w:pPr>
                          <w:spacing w:before="2" w:line="242" w:lineRule="auto"/>
                          <w:ind w:left="227" w:right="9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 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aded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B5AEF8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0657E8" w14:textId="77777777" w:rsidR="00736B58" w:rsidRDefault="00626019">
                        <w:pPr>
                          <w:spacing w:line="240" w:lineRule="exact"/>
                          <w:ind w:left="214" w:right="-5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6723D8" w14:textId="77777777" w:rsidR="00736B58" w:rsidRDefault="00736B58"/>
                    </w:tc>
                  </w:tr>
                  <w:tr w:rsidR="00736B58" w14:paraId="054A2C03" w14:textId="77777777">
                    <w:trPr>
                      <w:trHeight w:hRule="exact" w:val="814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0FD045" w14:textId="77777777" w:rsidR="00736B58" w:rsidRDefault="00626019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B5979F" w14:textId="77777777" w:rsidR="00736B58" w:rsidRDefault="00626019">
                        <w:pPr>
                          <w:spacing w:line="240" w:lineRule="exact"/>
                          <w:ind w:left="43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Rajesh</w:t>
                        </w:r>
                      </w:p>
                      <w:p w14:paraId="33867D36" w14:textId="77777777" w:rsidR="00736B58" w:rsidRDefault="00626019">
                        <w:pPr>
                          <w:spacing w:before="2"/>
                          <w:ind w:left="34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hokku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</w:t>
                        </w:r>
                      </w:p>
                      <w:p w14:paraId="497E6146" w14:textId="77777777" w:rsidR="00736B58" w:rsidRDefault="00626019">
                        <w:pPr>
                          <w:spacing w:before="2"/>
                          <w:ind w:left="38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66A069" w14:textId="77777777" w:rsidR="00736B58" w:rsidRDefault="00626019">
                        <w:pPr>
                          <w:spacing w:line="240" w:lineRule="exact"/>
                          <w:ind w:left="199" w:right="68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Effect of Bl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les</w:t>
                        </w:r>
                      </w:p>
                      <w:p w14:paraId="4C2497C9" w14:textId="77777777" w:rsidR="00736B58" w:rsidRDefault="00626019">
                        <w:pPr>
                          <w:spacing w:before="2"/>
                          <w:ind w:left="166" w:right="36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Reli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</w:p>
                      <w:p w14:paraId="32DFEA57" w14:textId="77777777" w:rsidR="00736B58" w:rsidRDefault="00626019">
                        <w:pPr>
                          <w:spacing w:before="2"/>
                          <w:ind w:left="371" w:right="24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nent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2DC9CC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A367CF" w14:textId="77777777" w:rsidR="00736B58" w:rsidRDefault="00626019">
                        <w:pPr>
                          <w:spacing w:line="240" w:lineRule="exact"/>
                          <w:ind w:left="214" w:right="-5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D23BB9" w14:textId="77777777" w:rsidR="00736B58" w:rsidRDefault="00736B58"/>
                    </w:tc>
                  </w:tr>
                  <w:tr w:rsidR="00736B58" w14:paraId="6132E31C" w14:textId="77777777">
                    <w:trPr>
                      <w:trHeight w:hRule="exact" w:val="1350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09870FB0" w14:textId="77777777" w:rsidR="00736B58" w:rsidRDefault="00626019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1D7186F1" w14:textId="77777777" w:rsidR="00736B58" w:rsidRDefault="00626019">
                        <w:pPr>
                          <w:spacing w:line="240" w:lineRule="exact"/>
                          <w:ind w:left="278" w:right="15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yantan</w:t>
                        </w:r>
                      </w:p>
                      <w:p w14:paraId="27528147" w14:textId="77777777" w:rsidR="00736B58" w:rsidRDefault="00626019">
                        <w:pPr>
                          <w:spacing w:before="2"/>
                          <w:ind w:left="690" w:right="56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</w:p>
                      <w:p w14:paraId="23363D56" w14:textId="77777777" w:rsidR="00736B58" w:rsidRDefault="00626019">
                        <w:pPr>
                          <w:spacing w:before="2"/>
                          <w:ind w:left="355" w:right="23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17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72DBDD16" w14:textId="77777777" w:rsidR="00736B58" w:rsidRDefault="00626019">
                        <w:pPr>
                          <w:spacing w:line="240" w:lineRule="exact"/>
                          <w:ind w:left="247" w:right="116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ter</w:t>
                        </w:r>
                      </w:p>
                      <w:p w14:paraId="77BD94D1" w14:textId="77777777" w:rsidR="00736B58" w:rsidRDefault="00626019">
                        <w:pPr>
                          <w:spacing w:before="2"/>
                          <w:ind w:left="327" w:right="19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 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</w:p>
                      <w:p w14:paraId="3F0311A2" w14:textId="77777777" w:rsidR="00736B58" w:rsidRDefault="00626019">
                        <w:pPr>
                          <w:spacing w:before="2"/>
                          <w:ind w:left="232" w:right="10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acture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</w:p>
                      <w:p w14:paraId="73C8497E" w14:textId="77777777" w:rsidR="00736B58" w:rsidRDefault="00626019">
                        <w:pPr>
                          <w:tabs>
                            <w:tab w:val="left" w:pos="2340"/>
                          </w:tabs>
                          <w:spacing w:before="2"/>
                          <w:ind w:left="-37" w:right="-18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                 </w:t>
                        </w:r>
                        <w:r>
                          <w:rPr>
                            <w:rFonts w:ascii="Candara" w:eastAsia="Candara" w:hAnsi="Candara" w:cs="Candara"/>
                            <w:spacing w:val="23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s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B85837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6C1D101E" w14:textId="77777777" w:rsidR="00736B58" w:rsidRDefault="00626019">
                        <w:pPr>
                          <w:spacing w:line="240" w:lineRule="exact"/>
                          <w:ind w:left="177" w:right="-37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</w:t>
                        </w:r>
                      </w:p>
                      <w:p w14:paraId="32003C72" w14:textId="77777777" w:rsidR="00736B58" w:rsidRDefault="00736B58">
                        <w:pPr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4E1BAA78" w14:textId="77777777" w:rsidR="00736B58" w:rsidRDefault="00736B58">
                        <w:pPr>
                          <w:spacing w:line="200" w:lineRule="exact"/>
                        </w:pPr>
                      </w:p>
                      <w:p w14:paraId="16679B42" w14:textId="77777777" w:rsidR="00736B58" w:rsidRDefault="00736B58">
                        <w:pPr>
                          <w:spacing w:line="200" w:lineRule="exact"/>
                        </w:pPr>
                      </w:p>
                      <w:p w14:paraId="1FBBE867" w14:textId="77777777" w:rsidR="00736B58" w:rsidRDefault="00626019">
                        <w:pPr>
                          <w:tabs>
                            <w:tab w:val="left" w:pos="1300"/>
                          </w:tabs>
                          <w:ind w:left="-27" w:right="-25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ab/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CF7E74" w14:textId="77777777" w:rsidR="00736B58" w:rsidRDefault="00736B58"/>
                    </w:tc>
                  </w:tr>
                  <w:tr w:rsidR="00736B58" w14:paraId="73E4CA2D" w14:textId="77777777">
                    <w:trPr>
                      <w:trHeight w:hRule="exact" w:val="1110"/>
                    </w:trPr>
                    <w:tc>
                      <w:tcPr>
                        <w:tcW w:w="1128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83F8122" w14:textId="77777777" w:rsidR="00736B58" w:rsidRDefault="00626019">
                        <w:pPr>
                          <w:spacing w:line="260" w:lineRule="exact"/>
                          <w:ind w:left="14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B.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749FEFF" w14:textId="77777777" w:rsidR="00736B58" w:rsidRDefault="00626019">
                        <w:pPr>
                          <w:spacing w:line="260" w:lineRule="exact"/>
                          <w:ind w:left="514" w:right="38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  <w:p w14:paraId="2CC84A0A" w14:textId="77777777" w:rsidR="00736B58" w:rsidRDefault="00626019">
                        <w:pPr>
                          <w:spacing w:before="2" w:line="242" w:lineRule="auto"/>
                          <w:ind w:left="367" w:right="243" w:hanging="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Kum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ar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yula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1ACD2D76" w14:textId="77777777" w:rsidR="00736B58" w:rsidRDefault="00626019">
                        <w:pPr>
                          <w:spacing w:line="260" w:lineRule="exact"/>
                          <w:ind w:left="107" w:right="-22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ign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  <w:p w14:paraId="4C55DAD0" w14:textId="77777777" w:rsidR="00736B58" w:rsidRDefault="00626019">
                        <w:pPr>
                          <w:spacing w:before="2"/>
                          <w:ind w:left="111" w:right="-2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–</w:t>
                        </w:r>
                      </w:p>
                      <w:p w14:paraId="14B83A54" w14:textId="77777777" w:rsidR="00736B58" w:rsidRDefault="00626019">
                        <w:pPr>
                          <w:spacing w:before="2"/>
                          <w:ind w:left="319" w:right="18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A2570B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0F2397B" w14:textId="77777777" w:rsidR="00736B58" w:rsidRDefault="00626019">
                        <w:pPr>
                          <w:spacing w:line="260" w:lineRule="exact"/>
                          <w:ind w:left="238" w:right="-2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940086" w14:textId="77777777" w:rsidR="00736B58" w:rsidRDefault="00736B58"/>
                    </w:tc>
                  </w:tr>
                  <w:tr w:rsidR="00736B58" w14:paraId="4EA20DF7" w14:textId="77777777">
                    <w:trPr>
                      <w:trHeight w:hRule="exact" w:val="1060"/>
                    </w:trPr>
                    <w:tc>
                      <w:tcPr>
                        <w:tcW w:w="1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2D14B7" w14:textId="77777777" w:rsidR="00736B58" w:rsidRDefault="00626019">
                        <w:pPr>
                          <w:spacing w:line="240" w:lineRule="exact"/>
                          <w:ind w:left="14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B.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ech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806766" w14:textId="77777777" w:rsidR="00736B58" w:rsidRDefault="00626019">
                        <w:pPr>
                          <w:spacing w:line="240" w:lineRule="exact"/>
                          <w:ind w:left="586" w:right="46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  <w:p w14:paraId="080BB9BB" w14:textId="77777777" w:rsidR="00736B58" w:rsidRDefault="00626019">
                        <w:pPr>
                          <w:spacing w:before="2" w:line="242" w:lineRule="auto"/>
                          <w:ind w:left="352" w:right="23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bhi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anyu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E0F035" w14:textId="77777777" w:rsidR="00736B58" w:rsidRDefault="00626019">
                        <w:pPr>
                          <w:spacing w:line="240" w:lineRule="exact"/>
                          <w:ind w:left="314" w:right="18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Opti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</w:p>
                      <w:p w14:paraId="046C00B7" w14:textId="77777777" w:rsidR="00736B58" w:rsidRDefault="00626019">
                        <w:pPr>
                          <w:spacing w:before="2"/>
                          <w:ind w:left="566" w:right="43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Tanks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642FB1" w14:textId="77777777" w:rsidR="00736B58" w:rsidRDefault="00736B58"/>
                    </w:tc>
                    <w:tc>
                      <w:tcPr>
                        <w:tcW w:w="1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867085" w14:textId="77777777" w:rsidR="00736B58" w:rsidRDefault="00626019">
                        <w:pPr>
                          <w:spacing w:line="240" w:lineRule="exact"/>
                          <w:ind w:left="26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976247" w14:textId="77777777" w:rsidR="00736B58" w:rsidRDefault="00736B58"/>
                    </w:tc>
                  </w:tr>
                </w:tbl>
                <w:p w14:paraId="39FEA435" w14:textId="77777777" w:rsidR="00736B58" w:rsidRDefault="00736B58"/>
              </w:txbxContent>
            </v:textbox>
            <w10:wrap anchorx="page" anchory="page"/>
          </v:shape>
        </w:pic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3571DA9A" w14:textId="77777777" w:rsidR="00736B58" w:rsidRPr="00CB0BC9" w:rsidRDefault="00736B58">
      <w:pPr>
        <w:spacing w:before="3" w:line="120" w:lineRule="exact"/>
        <w:rPr>
          <w:sz w:val="13"/>
          <w:szCs w:val="13"/>
        </w:rPr>
      </w:pPr>
    </w:p>
    <w:p w14:paraId="6BDC245A" w14:textId="77777777" w:rsidR="00736B58" w:rsidRPr="00CB0BC9" w:rsidRDefault="00736B58">
      <w:pPr>
        <w:spacing w:line="200" w:lineRule="exact"/>
      </w:pPr>
    </w:p>
    <w:p w14:paraId="776B8BCD" w14:textId="77777777" w:rsidR="00736B58" w:rsidRPr="00CB0BC9" w:rsidRDefault="00736B58">
      <w:pPr>
        <w:spacing w:line="200" w:lineRule="exact"/>
      </w:pPr>
    </w:p>
    <w:p w14:paraId="73DF2218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522BDED7" w14:textId="77777777" w:rsidR="00736B58" w:rsidRPr="00CB0BC9" w:rsidRDefault="00736B58">
      <w:pPr>
        <w:spacing w:before="3" w:line="120" w:lineRule="exact"/>
        <w:rPr>
          <w:sz w:val="13"/>
          <w:szCs w:val="13"/>
        </w:rPr>
      </w:pPr>
    </w:p>
    <w:p w14:paraId="7810BC23" w14:textId="77777777" w:rsidR="00736B58" w:rsidRPr="00CB0BC9" w:rsidRDefault="00736B58">
      <w:pPr>
        <w:spacing w:line="200" w:lineRule="exact"/>
      </w:pPr>
    </w:p>
    <w:p w14:paraId="350E8958" w14:textId="77777777" w:rsidR="00736B58" w:rsidRPr="00CB0BC9" w:rsidRDefault="00736B58">
      <w:pPr>
        <w:spacing w:line="200" w:lineRule="exact"/>
      </w:pPr>
    </w:p>
    <w:p w14:paraId="09B7CDEA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6B632E6C" w14:textId="77777777" w:rsidR="00736B58" w:rsidRPr="00CB0BC9" w:rsidRDefault="00736B58">
      <w:pPr>
        <w:spacing w:line="200" w:lineRule="exact"/>
      </w:pPr>
    </w:p>
    <w:p w14:paraId="56F8C9B6" w14:textId="77777777" w:rsidR="00736B58" w:rsidRPr="00CB0BC9" w:rsidRDefault="00736B58">
      <w:pPr>
        <w:spacing w:line="200" w:lineRule="exact"/>
      </w:pPr>
    </w:p>
    <w:p w14:paraId="215F3B49" w14:textId="77777777" w:rsidR="00736B58" w:rsidRPr="00CB0BC9" w:rsidRDefault="00736B58">
      <w:pPr>
        <w:spacing w:line="200" w:lineRule="exact"/>
      </w:pPr>
    </w:p>
    <w:p w14:paraId="5D723623" w14:textId="77777777" w:rsidR="00736B58" w:rsidRPr="00CB0BC9" w:rsidRDefault="00736B58">
      <w:pPr>
        <w:spacing w:before="5" w:line="200" w:lineRule="exact"/>
      </w:pPr>
    </w:p>
    <w:p w14:paraId="0193B5A9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1AACB8D0" w14:textId="77777777" w:rsidR="00736B58" w:rsidRPr="00CB0BC9" w:rsidRDefault="00736B58">
      <w:pPr>
        <w:spacing w:line="200" w:lineRule="exact"/>
      </w:pPr>
    </w:p>
    <w:p w14:paraId="6F3AC1AD" w14:textId="77777777" w:rsidR="00736B58" w:rsidRPr="00CB0BC9" w:rsidRDefault="00736B58">
      <w:pPr>
        <w:spacing w:line="200" w:lineRule="exact"/>
      </w:pPr>
    </w:p>
    <w:p w14:paraId="3C250571" w14:textId="77777777" w:rsidR="00736B58" w:rsidRPr="00CB0BC9" w:rsidRDefault="00736B58">
      <w:pPr>
        <w:spacing w:line="200" w:lineRule="exact"/>
      </w:pPr>
    </w:p>
    <w:p w14:paraId="734E9E62" w14:textId="77777777" w:rsidR="00736B58" w:rsidRPr="00CB0BC9" w:rsidRDefault="00736B58">
      <w:pPr>
        <w:spacing w:before="4" w:line="200" w:lineRule="exact"/>
      </w:pPr>
    </w:p>
    <w:p w14:paraId="2A1F09BE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03C5867C" w14:textId="77777777" w:rsidR="00736B58" w:rsidRPr="00CB0BC9" w:rsidRDefault="00736B58">
      <w:pPr>
        <w:spacing w:before="3" w:line="120" w:lineRule="exact"/>
        <w:rPr>
          <w:sz w:val="13"/>
          <w:szCs w:val="13"/>
        </w:rPr>
      </w:pPr>
    </w:p>
    <w:p w14:paraId="4BC4E8F6" w14:textId="77777777" w:rsidR="00736B58" w:rsidRPr="00CB0BC9" w:rsidRDefault="00736B58">
      <w:pPr>
        <w:spacing w:line="200" w:lineRule="exact"/>
      </w:pPr>
    </w:p>
    <w:p w14:paraId="5C29FBC2" w14:textId="77777777" w:rsidR="00736B58" w:rsidRPr="00CB0BC9" w:rsidRDefault="00736B58">
      <w:pPr>
        <w:spacing w:line="200" w:lineRule="exact"/>
      </w:pPr>
    </w:p>
    <w:p w14:paraId="51AC2BE0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551C0784" w14:textId="77777777" w:rsidR="00736B58" w:rsidRPr="00CB0BC9" w:rsidRDefault="00736B58">
      <w:pPr>
        <w:spacing w:before="7" w:line="140" w:lineRule="exact"/>
        <w:rPr>
          <w:sz w:val="14"/>
          <w:szCs w:val="14"/>
        </w:rPr>
      </w:pPr>
    </w:p>
    <w:p w14:paraId="2F59364F" w14:textId="77777777" w:rsidR="00736B58" w:rsidRPr="00CB0BC9" w:rsidRDefault="00736B58">
      <w:pPr>
        <w:spacing w:line="200" w:lineRule="exact"/>
      </w:pPr>
    </w:p>
    <w:p w14:paraId="0C8548FF" w14:textId="77777777" w:rsidR="00736B58" w:rsidRPr="00CB0BC9" w:rsidRDefault="00736B58">
      <w:pPr>
        <w:spacing w:line="200" w:lineRule="exact"/>
      </w:pPr>
    </w:p>
    <w:p w14:paraId="704E1F5F" w14:textId="77777777" w:rsidR="00736B58" w:rsidRPr="00CB0BC9" w:rsidRDefault="00736B58">
      <w:pPr>
        <w:spacing w:line="200" w:lineRule="exact"/>
      </w:pPr>
    </w:p>
    <w:p w14:paraId="00167D52" w14:textId="77777777" w:rsidR="00736B58" w:rsidRPr="00CB0BC9" w:rsidRDefault="00736B58">
      <w:pPr>
        <w:spacing w:line="200" w:lineRule="exact"/>
      </w:pPr>
    </w:p>
    <w:p w14:paraId="79D2655D" w14:textId="77777777" w:rsidR="00736B58" w:rsidRPr="00CB0BC9" w:rsidRDefault="00736B58">
      <w:pPr>
        <w:spacing w:line="200" w:lineRule="exact"/>
      </w:pPr>
    </w:p>
    <w:p w14:paraId="178791EE" w14:textId="77777777" w:rsidR="00736B58" w:rsidRPr="00CB0BC9" w:rsidRDefault="00736B58">
      <w:pPr>
        <w:spacing w:line="200" w:lineRule="exact"/>
      </w:pPr>
    </w:p>
    <w:p w14:paraId="46F6235D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6BB780B2" w14:textId="77777777" w:rsidR="00736B58" w:rsidRPr="00CB0BC9" w:rsidRDefault="00736B58">
      <w:pPr>
        <w:spacing w:line="200" w:lineRule="exact"/>
      </w:pPr>
    </w:p>
    <w:p w14:paraId="79D12BAA" w14:textId="77777777" w:rsidR="00736B58" w:rsidRPr="00CB0BC9" w:rsidRDefault="00736B58">
      <w:pPr>
        <w:spacing w:line="200" w:lineRule="exact"/>
      </w:pPr>
    </w:p>
    <w:p w14:paraId="68851476" w14:textId="77777777" w:rsidR="00736B58" w:rsidRPr="00CB0BC9" w:rsidRDefault="00736B58">
      <w:pPr>
        <w:spacing w:line="200" w:lineRule="exact"/>
      </w:pPr>
    </w:p>
    <w:p w14:paraId="546EEEDF" w14:textId="77777777" w:rsidR="00736B58" w:rsidRPr="00CB0BC9" w:rsidRDefault="00736B58">
      <w:pPr>
        <w:spacing w:before="4" w:line="200" w:lineRule="exact"/>
      </w:pPr>
    </w:p>
    <w:p w14:paraId="3ECED274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1F6C8622" w14:textId="77777777" w:rsidR="00736B58" w:rsidRPr="00CB0BC9" w:rsidRDefault="00736B58">
      <w:pPr>
        <w:spacing w:before="3" w:line="120" w:lineRule="exact"/>
        <w:rPr>
          <w:sz w:val="13"/>
          <w:szCs w:val="13"/>
        </w:rPr>
      </w:pPr>
    </w:p>
    <w:p w14:paraId="21627F99" w14:textId="77777777" w:rsidR="00736B58" w:rsidRPr="00CB0BC9" w:rsidRDefault="00736B58">
      <w:pPr>
        <w:spacing w:line="200" w:lineRule="exact"/>
      </w:pPr>
    </w:p>
    <w:p w14:paraId="5AC5E1BA" w14:textId="77777777" w:rsidR="00736B58" w:rsidRPr="00CB0BC9" w:rsidRDefault="00736B58">
      <w:pPr>
        <w:spacing w:line="200" w:lineRule="exact"/>
      </w:pPr>
    </w:p>
    <w:p w14:paraId="747191E8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pict w14:anchorId="44758379">
          <v:group id="_x0000_s1120" style="position:absolute;left:0;text-align:left;margin-left:74.9pt;margin-top:576.55pt;width:79.55pt;height:0;z-index:-6295;mso-position-horizontal-relative:page;mso-position-vertical-relative:page" coordorigin="1498,11531" coordsize="1591,0">
            <v:shape id="_x0000_s1121" style="position:absolute;left:1498;top:11531;width:1591;height:0" coordorigin="1498,11531" coordsize="1591,0" path="m1498,11531r1591,e" filled="f" strokeweight=".58pt">
              <v:path arrowok="t"/>
            </v:shape>
            <w10:wrap anchorx="page" anchory="page"/>
          </v:group>
        </w:pict>
      </w:r>
      <w:r w:rsidRPr="00CB0BC9">
        <w:pict w14:anchorId="6B418DDA">
          <v:group id="_x0000_s1118" style="position:absolute;left:0;text-align:left;margin-left:421.55pt;margin-top:54.9pt;width:115.7pt;height:0;z-index:-6294;mso-position-horizontal-relative:page" coordorigin="8431,1098" coordsize="2314,0">
            <v:shape id="_x0000_s1119" style="position:absolute;left:8431;top:1098;width:2314;height:0" coordorigin="8431,1098" coordsize="2314,0" path="m8431,1098r2314,e" filled="f" strokeweight=".58pt">
              <v:path arrowok="t"/>
            </v:shape>
            <w10:wrap anchorx="page"/>
          </v:group>
        </w:pict>
      </w:r>
      <w:r w:rsidRPr="00CB0BC9">
        <w:pict w14:anchorId="4CEBC1C8">
          <v:group id="_x0000_s1116" style="position:absolute;left:0;text-align:left;margin-left:74.9pt;margin-top:590.6pt;width:79.55pt;height:0;z-index:-6293;mso-position-horizontal-relative:page;mso-position-vertical-relative:page" coordorigin="1498,11812" coordsize="1591,0">
            <v:shape id="_x0000_s1117" style="position:absolute;left:1498;top:11812;width:1591;height:0" coordorigin="1498,11812" coordsize="1591,0" path="m1498,11812r1591,e" filled="f" strokeweight=".20464mm">
              <v:path arrowok="t"/>
            </v:shape>
            <w10:wrap anchorx="page" anchory="page"/>
          </v:group>
        </w:pict>
      </w:r>
      <w:r w:rsidRPr="00CB0BC9">
        <w:pict w14:anchorId="0B75EA8E">
          <v:group id="_x0000_s1114" style="position:absolute;left:0;text-align:left;margin-left:421.55pt;margin-top:68.95pt;width:115.7pt;height:0;z-index:-6292;mso-position-horizontal-relative:page" coordorigin="8431,1379" coordsize="2314,0">
            <v:shape id="_x0000_s1115" style="position:absolute;left:8431;top:1379;width:2314;height:0" coordorigin="8431,1379" coordsize="2314,0" path="m8431,1379r2314,e" filled="f" strokeweight=".20464mm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43F75C5B" w14:textId="77777777" w:rsidR="00736B58" w:rsidRPr="00CB0BC9" w:rsidRDefault="00736B58">
      <w:pPr>
        <w:spacing w:line="200" w:lineRule="exact"/>
      </w:pPr>
    </w:p>
    <w:p w14:paraId="039ED844" w14:textId="77777777" w:rsidR="00736B58" w:rsidRPr="00CB0BC9" w:rsidRDefault="00736B58">
      <w:pPr>
        <w:spacing w:line="200" w:lineRule="exact"/>
      </w:pPr>
    </w:p>
    <w:p w14:paraId="7FDB6DEF" w14:textId="77777777" w:rsidR="00736B58" w:rsidRPr="00CB0BC9" w:rsidRDefault="00736B58">
      <w:pPr>
        <w:spacing w:line="200" w:lineRule="exact"/>
      </w:pPr>
    </w:p>
    <w:p w14:paraId="201563BC" w14:textId="77777777" w:rsidR="00736B58" w:rsidRPr="00CB0BC9" w:rsidRDefault="00736B58">
      <w:pPr>
        <w:spacing w:line="200" w:lineRule="exact"/>
      </w:pPr>
    </w:p>
    <w:p w14:paraId="6F9FEB27" w14:textId="77777777" w:rsidR="00736B58" w:rsidRPr="00CB0BC9" w:rsidRDefault="00736B58">
      <w:pPr>
        <w:spacing w:before="15" w:line="280" w:lineRule="exact"/>
        <w:rPr>
          <w:sz w:val="28"/>
          <w:szCs w:val="28"/>
        </w:rPr>
      </w:pPr>
    </w:p>
    <w:p w14:paraId="650D186C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426EDEBF" w14:textId="77777777" w:rsidR="00736B58" w:rsidRPr="00CB0BC9" w:rsidRDefault="00736B58">
      <w:pPr>
        <w:spacing w:line="200" w:lineRule="exact"/>
      </w:pPr>
    </w:p>
    <w:p w14:paraId="3264145D" w14:textId="77777777" w:rsidR="00736B58" w:rsidRPr="00CB0BC9" w:rsidRDefault="00736B58">
      <w:pPr>
        <w:spacing w:line="200" w:lineRule="exact"/>
      </w:pPr>
    </w:p>
    <w:p w14:paraId="446DF87F" w14:textId="77777777" w:rsidR="00736B58" w:rsidRPr="00CB0BC9" w:rsidRDefault="00736B58">
      <w:pPr>
        <w:spacing w:line="200" w:lineRule="exact"/>
      </w:pPr>
    </w:p>
    <w:p w14:paraId="49E2E944" w14:textId="77777777" w:rsidR="00736B58" w:rsidRPr="00CB0BC9" w:rsidRDefault="00736B58">
      <w:pPr>
        <w:spacing w:before="4" w:line="200" w:lineRule="exact"/>
      </w:pPr>
    </w:p>
    <w:p w14:paraId="211BBA56" w14:textId="77777777" w:rsidR="00736B58" w:rsidRPr="00CB0BC9" w:rsidRDefault="00626019">
      <w:pPr>
        <w:spacing w:before="12"/>
        <w:ind w:right="739"/>
        <w:jc w:val="right"/>
        <w:rPr>
          <w:rFonts w:ascii="Candara" w:eastAsia="Candara" w:hAnsi="Candara" w:cs="Candara"/>
          <w:sz w:val="22"/>
          <w:szCs w:val="22"/>
        </w:rPr>
        <w:sectPr w:rsidR="00736B58" w:rsidRPr="00CB0BC9">
          <w:headerReference w:type="default" r:id="rId13"/>
          <w:footerReference w:type="default" r:id="rId14"/>
          <w:pgSz w:w="12240" w:h="15840"/>
          <w:pgMar w:top="1380" w:right="1320" w:bottom="280" w:left="1320" w:header="1197" w:footer="1008" w:gutter="0"/>
          <w:pgNumType w:start="7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ain)</w:t>
      </w:r>
    </w:p>
    <w:p w14:paraId="3FC8268C" w14:textId="77777777" w:rsidR="00736B58" w:rsidRPr="00CB0BC9" w:rsidRDefault="00736B58">
      <w:pPr>
        <w:spacing w:line="200" w:lineRule="exact"/>
      </w:pPr>
    </w:p>
    <w:p w14:paraId="7C7B9043" w14:textId="77777777" w:rsidR="00736B58" w:rsidRPr="00CB0BC9" w:rsidRDefault="00736B58">
      <w:pPr>
        <w:spacing w:before="17" w:line="200" w:lineRule="exact"/>
      </w:pPr>
    </w:p>
    <w:tbl>
      <w:tblPr>
        <w:tblW w:w="0" w:type="auto"/>
        <w:tblInd w:w="5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0"/>
        <w:gridCol w:w="1797"/>
        <w:gridCol w:w="2367"/>
        <w:gridCol w:w="1515"/>
        <w:gridCol w:w="1706"/>
      </w:tblGrid>
      <w:tr w:rsidR="00736B58" w:rsidRPr="00CB0BC9" w14:paraId="2AB967BF" w14:textId="77777777">
        <w:trPr>
          <w:trHeight w:hRule="exact" w:val="788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B5A5E84" w14:textId="77777777" w:rsidR="00736B58" w:rsidRPr="00CB0BC9" w:rsidRDefault="00626019">
            <w:pPr>
              <w:spacing w:line="22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position w:val="2"/>
                <w:sz w:val="22"/>
                <w:szCs w:val="22"/>
              </w:rPr>
              <w:t>B.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2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2"/>
                <w:sz w:val="22"/>
                <w:szCs w:val="22"/>
              </w:rPr>
              <w:t>ech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44E8B150" w14:textId="77777777" w:rsidR="00736B58" w:rsidRPr="00CB0BC9" w:rsidRDefault="00626019">
            <w:pPr>
              <w:spacing w:line="220" w:lineRule="exact"/>
              <w:ind w:left="530" w:right="39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2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. N. V.</w:t>
            </w:r>
          </w:p>
          <w:p w14:paraId="2DE72F38" w14:textId="77777777" w:rsidR="00736B58" w:rsidRPr="00CB0BC9" w:rsidRDefault="00626019">
            <w:pPr>
              <w:spacing w:before="2"/>
              <w:ind w:left="47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 Rao</w:t>
            </w:r>
          </w:p>
          <w:p w14:paraId="190B3310" w14:textId="77777777" w:rsidR="00736B58" w:rsidRPr="00CB0BC9" w:rsidRDefault="00626019">
            <w:pPr>
              <w:spacing w:before="2"/>
              <w:ind w:left="374" w:right="23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028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5DB2BDBC" w14:textId="77777777" w:rsidR="00736B58" w:rsidRPr="00CB0BC9" w:rsidRDefault="00626019">
            <w:pPr>
              <w:spacing w:line="220" w:lineRule="exact"/>
              <w:ind w:left="4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2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2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ign</w:t>
            </w:r>
            <w:r w:rsidRPr="00CB0BC9">
              <w:rPr>
                <w:rFonts w:ascii="Candara" w:eastAsia="Candara" w:hAnsi="Candara" w:cs="Candara"/>
                <w:spacing w:val="1"/>
                <w:position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-1"/>
                <w:position w:val="2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2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y of</w:t>
            </w:r>
          </w:p>
          <w:p w14:paraId="2D25B5BB" w14:textId="77777777" w:rsidR="00736B58" w:rsidRPr="00CB0BC9" w:rsidRDefault="00626019">
            <w:pPr>
              <w:spacing w:before="2"/>
              <w:ind w:left="36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ed</w:t>
            </w:r>
          </w:p>
          <w:p w14:paraId="1AB99802" w14:textId="77777777" w:rsidR="00736B58" w:rsidRPr="00CB0BC9" w:rsidRDefault="00626019">
            <w:pPr>
              <w:spacing w:before="2"/>
              <w:ind w:left="33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5D094CBB" w14:textId="77777777" w:rsidR="00736B58" w:rsidRPr="00CB0BC9" w:rsidRDefault="00626019">
            <w:pPr>
              <w:spacing w:line="220" w:lineRule="exact"/>
              <w:ind w:left="23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2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2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12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8D19121" w14:textId="77777777" w:rsidR="00736B58" w:rsidRPr="00CB0BC9" w:rsidRDefault="00626019">
            <w:pPr>
              <w:spacing w:line="220" w:lineRule="exact"/>
              <w:ind w:left="39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2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2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2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2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2"/>
                <w:sz w:val="22"/>
                <w:szCs w:val="22"/>
              </w:rPr>
              <w:t>ain)</w:t>
            </w:r>
          </w:p>
        </w:tc>
      </w:tr>
      <w:tr w:rsidR="00736B58" w:rsidRPr="00CB0BC9" w14:paraId="3EC617CC" w14:textId="77777777">
        <w:trPr>
          <w:trHeight w:hRule="exact" w:val="814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5CDCC2D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B.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631EA041" w14:textId="77777777" w:rsidR="00736B58" w:rsidRPr="00CB0BC9" w:rsidRDefault="00626019">
            <w:pPr>
              <w:spacing w:line="240" w:lineRule="exact"/>
              <w:ind w:left="437" w:right="299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</w:t>
            </w:r>
          </w:p>
          <w:p w14:paraId="28F6C983" w14:textId="77777777" w:rsidR="00736B58" w:rsidRPr="00CB0BC9" w:rsidRDefault="00626019">
            <w:pPr>
              <w:spacing w:before="2"/>
              <w:ind w:left="558" w:right="42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akash</w:t>
            </w:r>
          </w:p>
          <w:p w14:paraId="1E9D6FA6" w14:textId="77777777" w:rsidR="00736B58" w:rsidRPr="00CB0BC9" w:rsidRDefault="00626019">
            <w:pPr>
              <w:spacing w:before="2"/>
              <w:ind w:left="381" w:right="24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43)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18D0EA9B" w14:textId="77777777" w:rsidR="00736B58" w:rsidRPr="00CB0BC9" w:rsidRDefault="00626019">
            <w:pPr>
              <w:spacing w:line="240" w:lineRule="exact"/>
              <w:ind w:left="222" w:right="26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Opti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m 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ign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  <w:p w14:paraId="21C4F1BC" w14:textId="77777777" w:rsidR="00736B58" w:rsidRPr="00CB0BC9" w:rsidRDefault="00626019">
            <w:pPr>
              <w:spacing w:before="2" w:line="242" w:lineRule="auto"/>
              <w:ind w:left="181" w:right="22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Sy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s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Fuzzy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Sets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1B7A8055" w14:textId="77777777" w:rsidR="00736B58" w:rsidRPr="00CB0BC9" w:rsidRDefault="00626019">
            <w:pPr>
              <w:spacing w:line="240" w:lineRule="exact"/>
              <w:ind w:left="2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599F7D9" w14:textId="77777777" w:rsidR="00736B58" w:rsidRPr="00CB0BC9" w:rsidRDefault="00626019">
            <w:pPr>
              <w:spacing w:line="240" w:lineRule="exact"/>
              <w:ind w:left="39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  <w:tr w:rsidR="00736B58" w:rsidRPr="00CB0BC9" w14:paraId="1E767E13" w14:textId="77777777">
        <w:trPr>
          <w:trHeight w:hRule="exact" w:val="814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08BD064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B.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1EC659A8" w14:textId="77777777" w:rsidR="00736B58" w:rsidRPr="00CB0BC9" w:rsidRDefault="00626019">
            <w:pPr>
              <w:spacing w:line="240" w:lineRule="exact"/>
              <w:ind w:left="269" w:right="13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. Raj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Kum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ar</w:t>
            </w:r>
          </w:p>
          <w:p w14:paraId="3A6A46E4" w14:textId="77777777" w:rsidR="00736B58" w:rsidRPr="00CB0BC9" w:rsidRDefault="00626019">
            <w:pPr>
              <w:spacing w:before="2"/>
              <w:ind w:left="645" w:right="50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adav</w:t>
            </w:r>
          </w:p>
          <w:p w14:paraId="1A2E6FE6" w14:textId="77777777" w:rsidR="00736B58" w:rsidRPr="00CB0BC9" w:rsidRDefault="00626019">
            <w:pPr>
              <w:spacing w:before="2"/>
              <w:ind w:left="393" w:right="25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02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02878095" w14:textId="77777777" w:rsidR="00736B58" w:rsidRPr="00CB0BC9" w:rsidRDefault="00626019">
            <w:pPr>
              <w:spacing w:line="240" w:lineRule="exact"/>
              <w:ind w:left="16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 Analy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  <w:p w14:paraId="235C862F" w14:textId="77777777" w:rsidR="00736B58" w:rsidRPr="00CB0BC9" w:rsidRDefault="00626019">
            <w:pPr>
              <w:spacing w:before="2"/>
              <w:ind w:left="24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ac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2F947971" w14:textId="77777777" w:rsidR="00736B58" w:rsidRPr="00CB0BC9" w:rsidRDefault="00626019">
            <w:pPr>
              <w:spacing w:line="240" w:lineRule="exact"/>
              <w:ind w:left="2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6E03AFA7" w14:textId="77777777" w:rsidR="00736B58" w:rsidRPr="00CB0BC9" w:rsidRDefault="00626019">
            <w:pPr>
              <w:spacing w:line="240" w:lineRule="exact"/>
              <w:ind w:left="39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  <w:tr w:rsidR="00736B58" w:rsidRPr="00CB0BC9" w14:paraId="093C5DF8" w14:textId="77777777">
        <w:trPr>
          <w:trHeight w:hRule="exact" w:val="1070"/>
        </w:trPr>
        <w:tc>
          <w:tcPr>
            <w:tcW w:w="106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2CF61AA" w14:textId="77777777" w:rsidR="00736B58" w:rsidRPr="00CB0BC9" w:rsidRDefault="00626019">
            <w:pPr>
              <w:spacing w:line="240" w:lineRule="exact"/>
              <w:ind w:left="1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B.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ech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8E28A88" w14:textId="77777777" w:rsidR="00736B58" w:rsidRPr="00CB0BC9" w:rsidRDefault="00626019">
            <w:pPr>
              <w:spacing w:line="240" w:lineRule="exact"/>
              <w:ind w:left="357" w:right="21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 P. 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am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</w:p>
          <w:p w14:paraId="15E939BB" w14:textId="77777777" w:rsidR="00736B58" w:rsidRPr="00CB0BC9" w:rsidRDefault="00626019">
            <w:pPr>
              <w:spacing w:before="2"/>
              <w:ind w:left="580" w:right="439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hna</w:t>
            </w:r>
          </w:p>
          <w:p w14:paraId="2F5888DC" w14:textId="77777777" w:rsidR="00736B58" w:rsidRPr="00CB0BC9" w:rsidRDefault="00626019">
            <w:pPr>
              <w:spacing w:before="2"/>
              <w:ind w:left="381" w:right="24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2873629" w14:textId="77777777" w:rsidR="00736B58" w:rsidRPr="00CB0BC9" w:rsidRDefault="00626019">
            <w:pPr>
              <w:spacing w:line="240" w:lineRule="exact"/>
              <w:ind w:left="172" w:right="21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y on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hoi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i/>
                <w:position w:val="1"/>
                <w:sz w:val="22"/>
                <w:szCs w:val="22"/>
              </w:rPr>
              <w:t>q</w:t>
            </w:r>
          </w:p>
          <w:p w14:paraId="4835C5B8" w14:textId="77777777" w:rsidR="00736B58" w:rsidRPr="00CB0BC9" w:rsidRDefault="00626019">
            <w:pPr>
              <w:spacing w:before="2" w:line="242" w:lineRule="auto"/>
              <w:ind w:left="327" w:right="37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ess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nten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 Eva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lu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1EF0360" w14:textId="77777777" w:rsidR="00736B58" w:rsidRPr="00CB0BC9" w:rsidRDefault="00626019">
            <w:pPr>
              <w:spacing w:line="240" w:lineRule="exact"/>
              <w:ind w:left="2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9616A6B" w14:textId="77777777" w:rsidR="00736B58" w:rsidRPr="00CB0BC9" w:rsidRDefault="00626019">
            <w:pPr>
              <w:spacing w:line="240" w:lineRule="exact"/>
              <w:ind w:left="39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ain)</w:t>
            </w:r>
          </w:p>
        </w:tc>
      </w:tr>
    </w:tbl>
    <w:p w14:paraId="6BEDB76D" w14:textId="77777777" w:rsidR="00736B58" w:rsidRPr="00CB0BC9" w:rsidRDefault="00736B58">
      <w:pPr>
        <w:spacing w:before="10" w:line="240" w:lineRule="exact"/>
        <w:rPr>
          <w:sz w:val="24"/>
          <w:szCs w:val="24"/>
        </w:rPr>
      </w:pPr>
    </w:p>
    <w:p w14:paraId="19A2C39E" w14:textId="77777777" w:rsidR="00736B58" w:rsidRPr="00CB0BC9" w:rsidRDefault="0062601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pict w14:anchorId="45B3F558">
          <v:group id="_x0000_s1112" style="position:absolute;left:0;text-align:left;margin-left:74.2pt;margin-top:-13.35pt;width:80.3pt;height:0;z-index:-6290;mso-position-horizontal-relative:page" coordorigin="1484,-267" coordsize="1606,0">
            <v:shape id="_x0000_s1113" style="position:absolute;left:1484;top:-267;width:1606;height:0" coordorigin="1484,-267" coordsize="1606,0" path="m1484,-267r1605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z w:val="22"/>
          <w:szCs w:val="22"/>
        </w:rPr>
        <w:t>C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rr</w:t>
      </w:r>
      <w:r w:rsidRPr="00CB0BC9">
        <w:rPr>
          <w:rFonts w:ascii="Candara" w:eastAsia="Candara" w:hAnsi="Candara" w:cs="Candara"/>
          <w:b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b/>
          <w:sz w:val="22"/>
          <w:szCs w:val="22"/>
        </w:rPr>
        <w:t>.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is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g</w:t>
      </w:r>
      <w:r w:rsidRPr="00CB0BC9">
        <w:rPr>
          <w:rFonts w:ascii="Candara" w:eastAsia="Candara" w:hAnsi="Candara" w:cs="Candara"/>
          <w:b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id</w:t>
      </w:r>
      <w:r w:rsidRPr="00CB0BC9">
        <w:rPr>
          <w:rFonts w:ascii="Candara" w:eastAsia="Candara" w:hAnsi="Candara" w:cs="Candara"/>
          <w:b/>
          <w:sz w:val="22"/>
          <w:szCs w:val="22"/>
        </w:rPr>
        <w:t xml:space="preserve">ance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(</w:t>
      </w:r>
      <w:r w:rsidRPr="00CB0BC9">
        <w:rPr>
          <w:rFonts w:ascii="Candara" w:eastAsia="Candara" w:hAnsi="Candara" w:cs="Candara"/>
          <w:b/>
          <w:sz w:val="22"/>
          <w:szCs w:val="22"/>
        </w:rPr>
        <w:t>2 S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</w:rPr>
        <w:t>en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)</w:t>
      </w:r>
    </w:p>
    <w:p w14:paraId="143730FC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vinash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 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G,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E14S0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7</w:t>
      </w:r>
    </w:p>
    <w:p w14:paraId="245EE9F2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ek A,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z w:val="22"/>
          <w:szCs w:val="22"/>
        </w:rPr>
        <w:t>2</w:t>
      </w:r>
    </w:p>
    <w:p w14:paraId="6841BDCE" w14:textId="77777777" w:rsidR="00736B58" w:rsidRPr="00CB0BC9" w:rsidRDefault="00736B58">
      <w:pPr>
        <w:spacing w:before="5" w:line="240" w:lineRule="exact"/>
        <w:rPr>
          <w:sz w:val="24"/>
          <w:szCs w:val="24"/>
        </w:rPr>
      </w:pPr>
    </w:p>
    <w:p w14:paraId="3D1B8052" w14:textId="77777777" w:rsidR="00736B58" w:rsidRPr="00CB0BC9" w:rsidRDefault="00626019">
      <w:pPr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z w:val="22"/>
          <w:szCs w:val="22"/>
        </w:rPr>
        <w:t>C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rr</w:t>
      </w:r>
      <w:r w:rsidRPr="00CB0BC9">
        <w:rPr>
          <w:rFonts w:ascii="Candara" w:eastAsia="Candara" w:hAnsi="Candara" w:cs="Candara"/>
          <w:b/>
          <w:sz w:val="22"/>
          <w:szCs w:val="22"/>
        </w:rPr>
        <w:t>ent Ph.D.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 xml:space="preserve"> t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is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g</w:t>
      </w:r>
      <w:r w:rsidRPr="00CB0BC9">
        <w:rPr>
          <w:rFonts w:ascii="Candara" w:eastAsia="Candara" w:hAnsi="Candara" w:cs="Candara"/>
          <w:b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id</w:t>
      </w:r>
      <w:r w:rsidRPr="00CB0BC9">
        <w:rPr>
          <w:rFonts w:ascii="Candara" w:eastAsia="Candara" w:hAnsi="Candara" w:cs="Candara"/>
          <w:b/>
          <w:sz w:val="22"/>
          <w:szCs w:val="22"/>
        </w:rPr>
        <w:t xml:space="preserve">ance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(</w:t>
      </w:r>
      <w:r w:rsidRPr="00CB0BC9">
        <w:rPr>
          <w:rFonts w:ascii="Candara" w:eastAsia="Candara" w:hAnsi="Candara" w:cs="Candara"/>
          <w:b/>
          <w:sz w:val="22"/>
          <w:szCs w:val="22"/>
        </w:rPr>
        <w:t>6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</w:rPr>
        <w:t>en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)</w:t>
      </w:r>
    </w:p>
    <w:p w14:paraId="6316A6A0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pict w14:anchorId="23D80DCF">
          <v:group id="_x0000_s1110" style="position:absolute;left:0;text-align:left;margin-left:420.8pt;margin-top:-80.2pt;width:116.4pt;height:0;z-index:-6289;mso-position-horizontal-relative:page" coordorigin="8416,-1604" coordsize="2328,0">
            <v:shape id="_x0000_s1111" style="position:absolute;left:8416;top:-1604;width:2328;height:0" coordorigin="8416,-1604" coordsize="2328,0" path="m8416,-1604r2329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hu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thuganei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CE1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Co</w:t>
      </w:r>
      <w:r w:rsidRPr="00CB0BC9">
        <w:rPr>
          <w:rFonts w:ascii="Candara" w:eastAsia="Candara" w:hAnsi="Candara" w:cs="Candara"/>
          <w:sz w:val="22"/>
          <w:szCs w:val="22"/>
        </w:rPr>
        <w:t>-G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e: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Dr.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 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 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hukanth</w:t>
      </w:r>
    </w:p>
    <w:p w14:paraId="770323FC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Bennet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iak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e: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Dr.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 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</w:t>
      </w:r>
    </w:p>
    <w:p w14:paraId="4E886EE9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injiv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lan,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02</w:t>
      </w:r>
      <w:r w:rsidRPr="00CB0BC9">
        <w:rPr>
          <w:rFonts w:ascii="Candara" w:eastAsia="Candara" w:hAnsi="Candara" w:cs="Candara"/>
          <w:sz w:val="22"/>
          <w:szCs w:val="22"/>
        </w:rPr>
        <w:t>1</w:t>
      </w:r>
    </w:p>
    <w:p w14:paraId="6313BDEE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Saga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E13D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51</w:t>
      </w:r>
    </w:p>
    <w:p w14:paraId="076A32C6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Sarathku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T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E14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56</w:t>
      </w:r>
    </w:p>
    <w:p w14:paraId="102A8B35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Shereena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O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E14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02</w:t>
      </w:r>
      <w:r w:rsidRPr="00CB0BC9">
        <w:rPr>
          <w:rFonts w:ascii="Candara" w:eastAsia="Candara" w:hAnsi="Candara" w:cs="Candara"/>
          <w:sz w:val="22"/>
          <w:szCs w:val="22"/>
        </w:rPr>
        <w:t>0</w:t>
      </w:r>
    </w:p>
    <w:p w14:paraId="4B2B2959" w14:textId="77777777" w:rsidR="00736B58" w:rsidRPr="00CB0BC9" w:rsidRDefault="00736B58">
      <w:pPr>
        <w:spacing w:before="5" w:line="240" w:lineRule="exact"/>
        <w:rPr>
          <w:sz w:val="24"/>
          <w:szCs w:val="24"/>
        </w:rPr>
      </w:pPr>
    </w:p>
    <w:p w14:paraId="51DE24E8" w14:textId="77777777" w:rsidR="00736B58" w:rsidRPr="00CB0BC9" w:rsidRDefault="00626019">
      <w:pPr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z w:val="22"/>
          <w:szCs w:val="22"/>
        </w:rPr>
        <w:t>C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rr</w:t>
      </w:r>
      <w:r w:rsidRPr="00CB0BC9">
        <w:rPr>
          <w:rFonts w:ascii="Candara" w:eastAsia="Candara" w:hAnsi="Candara" w:cs="Candara"/>
          <w:b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b/>
          <w:sz w:val="22"/>
          <w:szCs w:val="22"/>
        </w:rPr>
        <w:t>.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</w:rPr>
        <w:t>ec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</w:rPr>
        <w:t>.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</w:rPr>
        <w:t>&amp;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</w:rPr>
        <w:t>ual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</w:rPr>
        <w:t>egr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z w:val="22"/>
          <w:szCs w:val="22"/>
        </w:rPr>
        <w:t>e in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</w:rPr>
        <w:t>C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z w:val="22"/>
          <w:szCs w:val="22"/>
        </w:rPr>
        <w:t>vil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En</w:t>
      </w:r>
      <w:r w:rsidRPr="00CB0BC9">
        <w:rPr>
          <w:rFonts w:ascii="Candara" w:eastAsia="Candara" w:hAnsi="Candara" w:cs="Candara"/>
          <w:b/>
          <w:sz w:val="22"/>
          <w:szCs w:val="22"/>
        </w:rPr>
        <w:t>gi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</w:rPr>
        <w:t>ee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</w:rPr>
        <w:t>r</w:t>
      </w:r>
      <w:r w:rsidRPr="00CB0BC9">
        <w:rPr>
          <w:rFonts w:ascii="Candara" w:eastAsia="Candara" w:hAnsi="Candara" w:cs="Candara"/>
          <w:b/>
          <w:sz w:val="22"/>
          <w:szCs w:val="22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</w:rPr>
        <w:t>g</w:t>
      </w:r>
      <w:r w:rsidRPr="00CB0BC9">
        <w:rPr>
          <w:rFonts w:ascii="Candara" w:eastAsia="Candara" w:hAnsi="Candara" w:cs="Candara"/>
          <w:b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is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g</w:t>
      </w:r>
      <w:r w:rsidRPr="00CB0BC9">
        <w:rPr>
          <w:rFonts w:ascii="Candara" w:eastAsia="Candara" w:hAnsi="Candara" w:cs="Candara"/>
          <w:b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id</w:t>
      </w:r>
      <w:r w:rsidRPr="00CB0BC9">
        <w:rPr>
          <w:rFonts w:ascii="Candara" w:eastAsia="Candara" w:hAnsi="Candara" w:cs="Candara"/>
          <w:b/>
          <w:sz w:val="22"/>
          <w:szCs w:val="22"/>
        </w:rPr>
        <w:t>ance (2 S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</w:rPr>
        <w:t>ent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)</w:t>
      </w:r>
    </w:p>
    <w:p w14:paraId="523AAF7F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 Thena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102</w:t>
      </w:r>
    </w:p>
    <w:p w14:paraId="306B8576" w14:textId="77777777" w:rsidR="00736B58" w:rsidRPr="00CB0BC9" w:rsidRDefault="00626019">
      <w:pPr>
        <w:spacing w:before="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U.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i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7</w:t>
      </w:r>
    </w:p>
    <w:p w14:paraId="27EBD00B" w14:textId="77777777" w:rsidR="00736B58" w:rsidRPr="00CB0BC9" w:rsidRDefault="00736B58">
      <w:pPr>
        <w:spacing w:before="14" w:line="260" w:lineRule="exact"/>
        <w:rPr>
          <w:sz w:val="26"/>
          <w:szCs w:val="26"/>
        </w:rPr>
      </w:pPr>
    </w:p>
    <w:p w14:paraId="1C98F71C" w14:textId="77777777" w:rsidR="00736B58" w:rsidRPr="00CB0BC9" w:rsidRDefault="00626019">
      <w:pPr>
        <w:ind w:left="12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7" w:footer="1008" w:gutter="0"/>
          <w:cols w:space="720"/>
        </w:sectPr>
      </w:pPr>
      <w:r w:rsidRPr="00CB0BC9">
        <w:rPr>
          <w:rFonts w:ascii="Candara" w:eastAsia="Candara" w:hAnsi="Candara" w:cs="Candara"/>
          <w:b/>
          <w:sz w:val="22"/>
          <w:szCs w:val="22"/>
        </w:rPr>
        <w:t>C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rr</w:t>
      </w:r>
      <w:r w:rsidRPr="00CB0BC9">
        <w:rPr>
          <w:rFonts w:ascii="Candara" w:eastAsia="Candara" w:hAnsi="Candara" w:cs="Candara"/>
          <w:b/>
          <w:sz w:val="22"/>
          <w:szCs w:val="22"/>
        </w:rPr>
        <w:t>ent B.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</w:rPr>
        <w:t>ec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</w:rPr>
        <w:t>e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is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 xml:space="preserve"> g</w:t>
      </w:r>
      <w:r w:rsidRPr="00CB0BC9">
        <w:rPr>
          <w:rFonts w:ascii="Candara" w:eastAsia="Candara" w:hAnsi="Candara" w:cs="Candara"/>
          <w:b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id</w:t>
      </w:r>
      <w:r w:rsidRPr="00CB0BC9">
        <w:rPr>
          <w:rFonts w:ascii="Candara" w:eastAsia="Candara" w:hAnsi="Candara" w:cs="Candara"/>
          <w:b/>
          <w:sz w:val="22"/>
          <w:szCs w:val="22"/>
        </w:rPr>
        <w:t>ance</w:t>
      </w:r>
      <w:r w:rsidRPr="00CB0BC9">
        <w:rPr>
          <w:rFonts w:ascii="Candara" w:eastAsia="Candara" w:hAnsi="Candara" w:cs="Candara"/>
          <w:b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b/>
          <w:sz w:val="22"/>
          <w:szCs w:val="22"/>
        </w:rPr>
        <w:t>0 S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</w:rPr>
        <w:t>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</w:rPr>
        <w:t>en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</w:rPr>
        <w:t>)</w:t>
      </w:r>
    </w:p>
    <w:p w14:paraId="334CC118" w14:textId="77777777" w:rsidR="00736B58" w:rsidRPr="00CB0BC9" w:rsidRDefault="00736B58">
      <w:pPr>
        <w:spacing w:before="4" w:line="140" w:lineRule="exact"/>
        <w:rPr>
          <w:sz w:val="15"/>
          <w:szCs w:val="15"/>
        </w:rPr>
      </w:pPr>
    </w:p>
    <w:p w14:paraId="229879FB" w14:textId="77777777" w:rsidR="00736B58" w:rsidRPr="00CB0BC9" w:rsidRDefault="00736B58">
      <w:pPr>
        <w:spacing w:line="200" w:lineRule="exact"/>
      </w:pPr>
    </w:p>
    <w:p w14:paraId="4E8C57DE" w14:textId="77777777" w:rsidR="00736B58" w:rsidRPr="00CB0BC9" w:rsidRDefault="0062601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pict w14:anchorId="329673B3">
          <v:group id="_x0000_s1108" style="position:absolute;left:0;text-align:left;margin-left:1in;margin-top:-7.15pt;width:468.1pt;height:0;z-index:-6288;mso-position-horizontal-relative:page" coordorigin="1440,-143" coordsize="9362,0">
            <v:shape id="_x0000_s1109" style="position:absolute;left:1440;top:-143;width:9362;height:0" coordorigin="1440,-143" coordsize="9362,0" path="m1440,-143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Ho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or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Pr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iz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war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7913B6A3" w14:textId="77777777" w:rsidR="00736B58" w:rsidRPr="00CB0BC9" w:rsidRDefault="00736B58">
      <w:pPr>
        <w:spacing w:before="17" w:line="200" w:lineRule="exact"/>
      </w:pPr>
    </w:p>
    <w:p w14:paraId="04528700" w14:textId="77777777" w:rsidR="00736B58" w:rsidRPr="00CB0BC9" w:rsidRDefault="00626019">
      <w:pPr>
        <w:spacing w:before="33" w:line="260" w:lineRule="exact"/>
        <w:ind w:left="308" w:right="254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DA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D 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 vi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 at TU Ha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Harbu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erm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ny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                  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]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esear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hip                                                                                    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]</w:t>
      </w:r>
    </w:p>
    <w:p w14:paraId="6D11C12C" w14:textId="77777777" w:rsidR="00736B58" w:rsidRPr="00CB0BC9" w:rsidRDefault="00626019">
      <w:pPr>
        <w:spacing w:line="260" w:lineRule="exact"/>
        <w:ind w:left="308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position w:val="11"/>
          <w:sz w:val="14"/>
          <w:szCs w:val="14"/>
        </w:rPr>
        <w:t xml:space="preserve">th     </w:t>
      </w:r>
      <w:r w:rsidRPr="00CB0BC9">
        <w:rPr>
          <w:rFonts w:ascii="Candara" w:eastAsia="Candara" w:hAnsi="Candara" w:cs="Candara"/>
          <w:spacing w:val="6"/>
          <w:position w:val="11"/>
          <w:sz w:val="14"/>
          <w:szCs w:val="14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ld  </w:t>
      </w:r>
      <w:r w:rsidRPr="00CB0BC9">
        <w:rPr>
          <w:rFonts w:ascii="Candara" w:eastAsia="Candara" w:hAnsi="Candara" w:cs="Candara"/>
          <w:spacing w:val="4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ess  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   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nal  </w:t>
      </w:r>
      <w:r w:rsidRPr="00CB0BC9">
        <w:rPr>
          <w:rFonts w:ascii="Candara" w:eastAsia="Candara" w:hAnsi="Candara" w:cs="Candara"/>
          <w:spacing w:val="47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,  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Beijing,  </w:t>
      </w:r>
      <w:r w:rsidRPr="00CB0BC9">
        <w:rPr>
          <w:rFonts w:ascii="Candara" w:eastAsia="Candara" w:hAnsi="Candara" w:cs="Candara"/>
          <w:spacing w:val="4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hina,  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yo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ng</w:t>
      </w:r>
    </w:p>
    <w:p w14:paraId="5D2C9B56" w14:textId="77777777" w:rsidR="00736B58" w:rsidRPr="00CB0BC9" w:rsidRDefault="00626019">
      <w:pPr>
        <w:spacing w:line="240" w:lineRule="exact"/>
        <w:ind w:left="308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inv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tigat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hip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CB0BC9">
        <w:rPr>
          <w:rFonts w:ascii="Candara" w:eastAsia="Candara" w:hAnsi="Candara" w:cs="Candara"/>
          <w:spacing w:val="3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4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135010E1" w14:textId="77777777" w:rsidR="00736B58" w:rsidRPr="00CB0BC9" w:rsidRDefault="00626019">
      <w:pPr>
        <w:spacing w:line="260" w:lineRule="exact"/>
        <w:ind w:left="308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7</w:t>
      </w:r>
      <w:r w:rsidRPr="00CB0BC9">
        <w:rPr>
          <w:rFonts w:ascii="Candara" w:eastAsia="Candara" w:hAnsi="Candara" w:cs="Candara"/>
          <w:position w:val="11"/>
          <w:sz w:val="14"/>
          <w:szCs w:val="14"/>
        </w:rPr>
        <w:t xml:space="preserve">th </w:t>
      </w:r>
      <w:r w:rsidRPr="00CB0BC9">
        <w:rPr>
          <w:rFonts w:ascii="Candara" w:eastAsia="Candara" w:hAnsi="Candara" w:cs="Candara"/>
          <w:spacing w:val="7"/>
          <w:position w:val="11"/>
          <w:sz w:val="14"/>
          <w:szCs w:val="14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US</w:t>
      </w:r>
      <w:r w:rsidRPr="00CB0BC9">
        <w:rPr>
          <w:rFonts w:ascii="Candara" w:eastAsia="Candara" w:hAnsi="Candara" w:cs="Candara"/>
          <w:spacing w:val="2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Nati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2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2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q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erq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1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US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yo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ng</w:t>
      </w:r>
    </w:p>
    <w:p w14:paraId="01A44B07" w14:textId="77777777" w:rsidR="00736B58" w:rsidRPr="00CB0BC9" w:rsidRDefault="00626019">
      <w:pPr>
        <w:spacing w:line="240" w:lineRule="exact"/>
        <w:ind w:left="308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inv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tigat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hip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16DF035E" w14:textId="77777777" w:rsidR="00736B58" w:rsidRPr="00CB0BC9" w:rsidRDefault="00626019">
      <w:pPr>
        <w:spacing w:line="240" w:lineRule="exact"/>
        <w:ind w:left="308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Fin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ape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ompe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titi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fe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US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            </w:t>
      </w:r>
      <w:r w:rsidRPr="00CB0BC9">
        <w:rPr>
          <w:rFonts w:ascii="Candara" w:eastAsia="Candara" w:hAnsi="Candara" w:cs="Candara"/>
          <w:spacing w:val="2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0490ECFE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oll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ave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Uni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ve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                                                                      </w:t>
      </w:r>
      <w:r w:rsidRPr="00CB0BC9">
        <w:rPr>
          <w:rFonts w:ascii="Candara" w:eastAsia="Candara" w:hAnsi="Candara" w:cs="Candara"/>
          <w:spacing w:val="2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46E081F6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Depa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me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me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ave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Uni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ve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        </w:t>
      </w:r>
      <w:r w:rsidRPr="00CB0BC9">
        <w:rPr>
          <w:rFonts w:ascii="Candara" w:eastAsia="Candara" w:hAnsi="Candara" w:cs="Candara"/>
          <w:spacing w:val="2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2DE6869C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Uni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ve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                                                                            </w:t>
      </w:r>
      <w:r w:rsidRPr="00CB0BC9">
        <w:rPr>
          <w:rFonts w:ascii="Candara" w:eastAsia="Candara" w:hAnsi="Candara" w:cs="Candara"/>
          <w:spacing w:val="4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199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2002]</w:t>
      </w:r>
    </w:p>
    <w:p w14:paraId="7FC6CE5B" w14:textId="77777777" w:rsidR="00736B58" w:rsidRPr="00CB0BC9" w:rsidRDefault="00626019">
      <w:pPr>
        <w:spacing w:line="26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hin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Uni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ve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                       </w:t>
      </w:r>
      <w:r w:rsidRPr="00CB0BC9">
        <w:rPr>
          <w:rFonts w:ascii="Candara" w:eastAsia="Candara" w:hAnsi="Candara" w:cs="Candara"/>
          <w:spacing w:val="4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199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2000]</w:t>
      </w:r>
    </w:p>
    <w:p w14:paraId="08E78866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ola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hi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fo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ini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uma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</w:p>
    <w:p w14:paraId="356876F7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Developme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Gove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me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                                  </w:t>
      </w:r>
      <w:r w:rsidRPr="00CB0BC9">
        <w:rPr>
          <w:rFonts w:ascii="Candara" w:eastAsia="Candara" w:hAnsi="Candara" w:cs="Candara"/>
          <w:spacing w:val="2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199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-199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4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03A8A745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7" w:footer="1008" w:gutter="0"/>
          <w:cols w:space="720"/>
        </w:sectPr>
      </w:pP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ola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hi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fo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Und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G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Gove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me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Andh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     </w:t>
      </w:r>
      <w:r w:rsidRPr="00CB0BC9">
        <w:rPr>
          <w:rFonts w:ascii="Candara" w:eastAsia="Candara" w:hAnsi="Candara" w:cs="Candara"/>
          <w:spacing w:val="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19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88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-199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7825A4C1" w14:textId="77777777" w:rsidR="00736B58" w:rsidRPr="00CB0BC9" w:rsidRDefault="00736B58">
      <w:pPr>
        <w:spacing w:before="4" w:line="140" w:lineRule="exact"/>
        <w:rPr>
          <w:sz w:val="15"/>
          <w:szCs w:val="15"/>
        </w:rPr>
      </w:pPr>
    </w:p>
    <w:p w14:paraId="572E8423" w14:textId="77777777" w:rsidR="00736B58" w:rsidRPr="00CB0BC9" w:rsidRDefault="00736B58">
      <w:pPr>
        <w:spacing w:line="200" w:lineRule="exact"/>
      </w:pPr>
    </w:p>
    <w:p w14:paraId="2E900EA7" w14:textId="77777777" w:rsidR="00736B58" w:rsidRPr="00CB0BC9" w:rsidRDefault="0062601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pict w14:anchorId="50E16807">
          <v:group id="_x0000_s1106" style="position:absolute;left:0;text-align:left;margin-left:1in;margin-top:-7.15pt;width:468.1pt;height:0;z-index:-6287;mso-position-horizontal-relative:page" coordorigin="1440,-143" coordsize="9362,0">
            <v:shape id="_x0000_s1107" style="position:absolute;left:1440;top:-143;width:9362;height:0" coordorigin="1440,-143" coordsize="9362,0" path="m1440,-143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Profe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ss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Me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ber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hi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 xml:space="preserve"> Ser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vic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ti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vi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678EF1A2" w14:textId="77777777" w:rsidR="00736B58" w:rsidRPr="00CB0BC9" w:rsidRDefault="00736B58">
      <w:pPr>
        <w:spacing w:before="18" w:line="220" w:lineRule="exact"/>
        <w:rPr>
          <w:sz w:val="22"/>
          <w:szCs w:val="22"/>
        </w:rPr>
      </w:pPr>
    </w:p>
    <w:p w14:paraId="71D8D34D" w14:textId="77777777" w:rsidR="00736B58" w:rsidRPr="00CB0BC9" w:rsidRDefault="00626019">
      <w:pPr>
        <w:spacing w:before="12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 Mem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hip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dAC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AS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</w:p>
    <w:p w14:paraId="262F300E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Ves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els</w:t>
      </w:r>
      <w:r w:rsidRPr="00CB0BC9">
        <w:rPr>
          <w:rFonts w:ascii="Candara" w:eastAsia="Candara" w:hAnsi="Candara" w:cs="Candara"/>
          <w:spacing w:val="3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Piping</w:t>
      </w:r>
      <w:r w:rsidRPr="00CB0BC9">
        <w:rPr>
          <w:rFonts w:ascii="Candara" w:eastAsia="Candara" w:hAnsi="Candara" w:cs="Candara"/>
          <w:spacing w:val="3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hni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al</w:t>
      </w:r>
    </w:p>
    <w:p w14:paraId="7B533EF5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itt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&amp;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ter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itt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            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5-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43A32DD9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ial 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ard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- St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al Monit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aintenan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                               </w:t>
      </w:r>
      <w:r w:rsidRPr="00CB0BC9">
        <w:rPr>
          <w:rFonts w:ascii="Candara" w:eastAsia="Candara" w:hAnsi="Candara" w:cs="Candara"/>
          <w:spacing w:val="4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14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6622A696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ial 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ard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-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ivi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p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 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</w:t>
      </w:r>
      <w:r w:rsidRPr="00CB0BC9">
        <w:rPr>
          <w:rFonts w:ascii="Candara" w:eastAsia="Candara" w:hAnsi="Candara" w:cs="Candara"/>
          <w:spacing w:val="4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5A5DB0A4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opo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ev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fo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zech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 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                          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4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574E6FD9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opo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ev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fo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                      </w:t>
      </w:r>
      <w:r w:rsidRPr="00CB0BC9">
        <w:rPr>
          <w:rFonts w:ascii="Candara" w:eastAsia="Candara" w:hAnsi="Candara" w:cs="Candara"/>
          <w:spacing w:val="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4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7725C3BA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Ses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hairman,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ting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edit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 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</w:p>
    <w:p w14:paraId="7ED2A5FC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3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3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pacing w:val="3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3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9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3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ld</w:t>
      </w:r>
      <w:r w:rsidRPr="00CB0BC9">
        <w:rPr>
          <w:rFonts w:ascii="Candara" w:eastAsia="Candara" w:hAnsi="Candara" w:cs="Candara"/>
          <w:spacing w:val="3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3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nal</w:t>
      </w:r>
    </w:p>
    <w:p w14:paraId="7236B8A5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4th</w:t>
      </w:r>
      <w:r w:rsidRPr="00CB0BC9">
        <w:rPr>
          <w:rFonts w:ascii="Candara" w:eastAsia="Candara" w:hAnsi="Candara" w:cs="Candara"/>
          <w:spacing w:val="27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27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2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2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2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ly</w:t>
      </w:r>
      <w:r w:rsidRPr="00CB0BC9">
        <w:rPr>
          <w:rFonts w:ascii="Candara" w:eastAsia="Candara" w:hAnsi="Candara" w:cs="Candara"/>
          <w:spacing w:val="2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6"/>
          <w:position w:val="1"/>
          <w:sz w:val="22"/>
          <w:szCs w:val="22"/>
        </w:rPr>
        <w:t>9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3,</w:t>
      </w:r>
    </w:p>
    <w:p w14:paraId="385674C6" w14:textId="77777777" w:rsidR="00736B58" w:rsidRPr="00CB0BC9" w:rsidRDefault="00626019">
      <w:pPr>
        <w:spacing w:line="26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10, Sy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ney,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CB0BC9">
        <w:rPr>
          <w:rFonts w:ascii="Candara" w:eastAsia="Candara" w:hAnsi="Candara" w:cs="Candara"/>
          <w:spacing w:val="4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67CA99E2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Ses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hairman,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ting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edit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 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</w:p>
    <w:p w14:paraId="627E57A7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New </w:t>
      </w:r>
      <w:r w:rsidRPr="00CB0BC9">
        <w:rPr>
          <w:rFonts w:ascii="Candara" w:eastAsia="Candara" w:hAnsi="Candara" w:cs="Candara"/>
          <w:spacing w:val="3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3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3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" </w:t>
      </w:r>
      <w:r w:rsidRPr="00CB0BC9">
        <w:rPr>
          <w:rFonts w:ascii="Candara" w:eastAsia="Candara" w:hAnsi="Candara" w:cs="Candara"/>
          <w:spacing w:val="3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at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7 </w:t>
      </w:r>
      <w:r w:rsidRPr="00CB0BC9">
        <w:rPr>
          <w:rFonts w:ascii="Candara" w:eastAsia="Candara" w:hAnsi="Candara" w:cs="Candara"/>
          <w:spacing w:val="2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</w:p>
    <w:p w14:paraId="23F598BB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Ves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els and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Piping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San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ntoni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 Te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x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, USA                                                                  </w:t>
      </w:r>
      <w:r w:rsidRPr="00CB0BC9">
        <w:rPr>
          <w:rFonts w:ascii="Candara" w:eastAsia="Candara" w:hAnsi="Candara" w:cs="Candara"/>
          <w:spacing w:val="1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7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1FF10977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ary  </w:t>
      </w:r>
      <w:r w:rsidRPr="00CB0BC9">
        <w:rPr>
          <w:rFonts w:ascii="Candara" w:eastAsia="Candara" w:hAnsi="Candara" w:cs="Candara"/>
          <w:spacing w:val="2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anizer  </w:t>
      </w:r>
      <w:r w:rsidRPr="00CB0BC9">
        <w:rPr>
          <w:rFonts w:ascii="Candara" w:eastAsia="Candara" w:hAnsi="Candara" w:cs="Candara"/>
          <w:spacing w:val="2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2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acture  </w:t>
      </w:r>
      <w:r w:rsidRPr="00CB0BC9">
        <w:rPr>
          <w:rFonts w:ascii="Candara" w:eastAsia="Candara" w:hAnsi="Candara" w:cs="Candara"/>
          <w:spacing w:val="2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2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ility  </w:t>
      </w:r>
      <w:r w:rsidRPr="00CB0BC9">
        <w:rPr>
          <w:rFonts w:ascii="Candara" w:eastAsia="Candara" w:hAnsi="Candara" w:cs="Candara"/>
          <w:spacing w:val="2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2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Het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gen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</w:t>
      </w:r>
      <w:r w:rsidRPr="00CB0BC9">
        <w:rPr>
          <w:rFonts w:ascii="Candara" w:eastAsia="Candara" w:hAnsi="Candara" w:cs="Candara"/>
          <w:spacing w:val="27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”</w:t>
      </w:r>
    </w:p>
    <w:p w14:paraId="7D04D14D" w14:textId="77777777" w:rsidR="00736B58" w:rsidRPr="00CB0BC9" w:rsidRDefault="00626019">
      <w:pPr>
        <w:spacing w:before="3" w:line="225" w:lineRule="auto"/>
        <w:ind w:left="300" w:right="252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7" w:footer="1008" w:gutter="0"/>
          <w:cols w:space="720"/>
        </w:sectPr>
      </w:pPr>
      <w:r w:rsidRPr="00CB0BC9">
        <w:pict w14:anchorId="7260B1C0">
          <v:shape id="_x0000_s1105" type="#_x0000_t202" style="position:absolute;left:0;text-align:left;margin-left:178.95pt;margin-top:35.25pt;width:6.3pt;height:6.95pt;z-index:-6286;mso-position-horizontal-relative:page" filled="f" stroked="f">
            <v:textbox inset="0,0,0,0">
              <w:txbxContent>
                <w:p w14:paraId="6ADFD79B" w14:textId="77777777" w:rsidR="00736B58" w:rsidRDefault="00626019">
                  <w:pPr>
                    <w:spacing w:line="120" w:lineRule="exact"/>
                    <w:ind w:right="-41"/>
                    <w:rPr>
                      <w:rFonts w:ascii="Candara" w:eastAsia="Candara" w:hAnsi="Candara" w:cs="Candara"/>
                      <w:sz w:val="14"/>
                      <w:szCs w:val="14"/>
                    </w:rPr>
                  </w:pPr>
                  <w:r>
                    <w:rPr>
                      <w:rFonts w:ascii="Candara" w:eastAsia="Candara" w:hAnsi="Candara" w:cs="Candara"/>
                      <w:position w:val="1"/>
                      <w:sz w:val="14"/>
                      <w:szCs w:val="14"/>
                    </w:rPr>
                    <w:t>th</w:t>
                  </w:r>
                </w:p>
              </w:txbxContent>
            </v:textbox>
            <w10:wrap anchorx="page"/>
          </v:shape>
        </w:pic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ym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m     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at     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   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    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    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   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 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ental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s200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                                            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]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ary  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ganizer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gen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</w:p>
    <w:p w14:paraId="3CDE6438" w14:textId="77777777" w:rsidR="00736B58" w:rsidRPr="00CB0BC9" w:rsidRDefault="00626019">
      <w:pPr>
        <w:spacing w:line="260" w:lineRule="exact"/>
        <w:ind w:left="300" w:right="-53"/>
        <w:rPr>
          <w:rFonts w:ascii="Candara" w:eastAsia="Candara" w:hAnsi="Candara" w:cs="Candara"/>
          <w:sz w:val="22"/>
          <w:szCs w:val="22"/>
        </w:rPr>
      </w:pPr>
      <w:r w:rsidRPr="00CB0BC9">
        <w:pict w14:anchorId="02901175">
          <v:shape id="_x0000_s1104" type="#_x0000_t202" style="position:absolute;left:0;text-align:left;margin-left:128.9pt;margin-top:9.5pt;width:6.3pt;height:6.95pt;z-index:-6285;mso-position-horizontal-relative:page" filled="f" stroked="f">
            <v:textbox inset="0,0,0,0">
              <w:txbxContent>
                <w:p w14:paraId="695DF6FE" w14:textId="77777777" w:rsidR="00736B58" w:rsidRDefault="00626019">
                  <w:pPr>
                    <w:spacing w:line="120" w:lineRule="exact"/>
                    <w:ind w:right="-41"/>
                    <w:rPr>
                      <w:rFonts w:ascii="Candara" w:eastAsia="Candara" w:hAnsi="Candara" w:cs="Candara"/>
                      <w:sz w:val="14"/>
                      <w:szCs w:val="14"/>
                    </w:rPr>
                  </w:pPr>
                  <w:r>
                    <w:rPr>
                      <w:rFonts w:ascii="Candara" w:eastAsia="Candara" w:hAnsi="Candara" w:cs="Candara"/>
                      <w:position w:val="1"/>
                      <w:sz w:val="14"/>
                      <w:szCs w:val="14"/>
                    </w:rPr>
                    <w:t>th</w:t>
                  </w:r>
                </w:p>
              </w:txbxContent>
            </v:textbox>
            <w10:wrap anchorx="page"/>
          </v:shape>
        </w:pic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ini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ym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m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at  8</w:t>
      </w:r>
    </w:p>
    <w:p w14:paraId="3AB78BE4" w14:textId="77777777" w:rsidR="00736B58" w:rsidRPr="00CB0BC9" w:rsidRDefault="00626019">
      <w:pPr>
        <w:spacing w:line="260" w:lineRule="exact"/>
        <w:rPr>
          <w:rFonts w:ascii="Candara" w:eastAsia="Candara" w:hAnsi="Candara" w:cs="Candara"/>
          <w:sz w:val="22"/>
          <w:szCs w:val="22"/>
        </w:rPr>
        <w:sectPr w:rsidR="00736B58" w:rsidRPr="00CB0BC9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2258" w:space="222"/>
            <w:col w:w="7120"/>
          </w:cols>
        </w:sectPr>
      </w:pPr>
      <w:r w:rsidRPr="00CB0BC9">
        <w:br w:type="column"/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US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Nati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4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ess 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7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4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x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</w:p>
    <w:p w14:paraId="2E7E719C" w14:textId="77777777" w:rsidR="00736B58" w:rsidRPr="00CB0BC9" w:rsidRDefault="00626019">
      <w:pPr>
        <w:spacing w:line="240" w:lineRule="exact"/>
        <w:ind w:left="300" w:right="-53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USA </w:t>
      </w:r>
      <w:r w:rsidRPr="00CB0BC9">
        <w:rPr>
          <w:rFonts w:ascii="Candara" w:eastAsia="Candara" w:hAnsi="Candara" w:cs="Candara"/>
          <w:spacing w:val="7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&amp;   </w:t>
      </w:r>
      <w:r w:rsidRPr="00CB0BC9">
        <w:rPr>
          <w:rFonts w:ascii="Candara" w:eastAsia="Candara" w:hAnsi="Candara" w:cs="Candara"/>
          <w:spacing w:val="1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7</w:t>
      </w:r>
    </w:p>
    <w:p w14:paraId="43D947F6" w14:textId="77777777" w:rsidR="00736B58" w:rsidRPr="00CB0BC9" w:rsidRDefault="00626019">
      <w:pPr>
        <w:spacing w:line="240" w:lineRule="exact"/>
        <w:rPr>
          <w:rFonts w:ascii="Candara" w:eastAsia="Candara" w:hAnsi="Candara" w:cs="Candara"/>
          <w:sz w:val="22"/>
          <w:szCs w:val="22"/>
        </w:rPr>
      </w:pPr>
      <w:r w:rsidRPr="00CB0BC9">
        <w:br w:type="column"/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ld </w:t>
      </w:r>
      <w:r w:rsidRPr="00CB0BC9">
        <w:rPr>
          <w:rFonts w:ascii="Candara" w:eastAsia="Candara" w:hAnsi="Candara" w:cs="Candara"/>
          <w:spacing w:val="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ess </w:t>
      </w:r>
      <w:r w:rsidRPr="00CB0BC9">
        <w:rPr>
          <w:rFonts w:ascii="Candara" w:eastAsia="Candara" w:hAnsi="Candara" w:cs="Candara"/>
          <w:spacing w:val="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USA</w:t>
      </w:r>
    </w:p>
    <w:p w14:paraId="01AA7D7D" w14:textId="77777777" w:rsidR="00736B58" w:rsidRPr="00CB0BC9" w:rsidRDefault="00626019">
      <w:pPr>
        <w:spacing w:line="240" w:lineRule="exact"/>
        <w:ind w:right="294"/>
        <w:jc w:val="right"/>
        <w:rPr>
          <w:rFonts w:ascii="Candara" w:eastAsia="Candara" w:hAnsi="Candara" w:cs="Candara"/>
          <w:sz w:val="22"/>
          <w:szCs w:val="22"/>
        </w:rPr>
        <w:sectPr w:rsidR="00736B58" w:rsidRPr="00CB0BC9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1260" w:space="224"/>
            <w:col w:w="8116"/>
          </w:cols>
        </w:sectPr>
      </w:pP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049CE514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Ses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hairman,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ting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edit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 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</w:p>
    <w:p w14:paraId="120CDA61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2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2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2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2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Het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” </w:t>
      </w:r>
      <w:r w:rsidRPr="00CB0BC9">
        <w:rPr>
          <w:rFonts w:ascii="Candara" w:eastAsia="Candara" w:hAnsi="Candara" w:cs="Candara"/>
          <w:spacing w:val="17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at </w:t>
      </w:r>
      <w:r w:rsidRPr="00CB0BC9">
        <w:rPr>
          <w:rFonts w:ascii="Candara" w:eastAsia="Candara" w:hAnsi="Candara" w:cs="Candara"/>
          <w:spacing w:val="17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</w:p>
    <w:p w14:paraId="122288DC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Ves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els and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Piping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                                                </w:t>
      </w:r>
      <w:r w:rsidRPr="00CB0BC9">
        <w:rPr>
          <w:rFonts w:ascii="Candara" w:eastAsia="Candara" w:hAnsi="Candara" w:cs="Candara"/>
          <w:spacing w:val="26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51E90B0B" w14:textId="77777777" w:rsidR="00736B58" w:rsidRPr="00CB0BC9" w:rsidRDefault="00626019">
      <w:pPr>
        <w:spacing w:line="26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Ses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hairman,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ting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edit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 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</w:p>
    <w:p w14:paraId="74598025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New </w:t>
      </w:r>
      <w:r w:rsidRPr="00CB0BC9">
        <w:rPr>
          <w:rFonts w:ascii="Candara" w:eastAsia="Candara" w:hAnsi="Candara" w:cs="Candara"/>
          <w:spacing w:val="2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3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" </w:t>
      </w:r>
      <w:r w:rsidRPr="00CB0BC9">
        <w:rPr>
          <w:rFonts w:ascii="Candara" w:eastAsia="Candara" w:hAnsi="Candara" w:cs="Candara"/>
          <w:spacing w:val="3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at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4 </w:t>
      </w:r>
      <w:r w:rsidRPr="00CB0BC9">
        <w:rPr>
          <w:rFonts w:ascii="Candara" w:eastAsia="Candara" w:hAnsi="Candara" w:cs="Candara"/>
          <w:spacing w:val="3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2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</w:p>
    <w:p w14:paraId="2895F731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Ves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els and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Piping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Jo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Dieg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nia,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USA                                              </w:t>
      </w:r>
      <w:r w:rsidRPr="00CB0BC9">
        <w:rPr>
          <w:rFonts w:ascii="Candara" w:eastAsia="Candara" w:hAnsi="Candara" w:cs="Candara"/>
          <w:spacing w:val="1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4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1C38CE12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Ses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hairman,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ib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ting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edit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 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</w:p>
    <w:p w14:paraId="4A465604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New </w:t>
      </w:r>
      <w:r w:rsidRPr="00CB0BC9">
        <w:rPr>
          <w:rFonts w:ascii="Candara" w:eastAsia="Candara" w:hAnsi="Candara" w:cs="Candara"/>
          <w:spacing w:val="3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3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" </w:t>
      </w:r>
      <w:r w:rsidRPr="00CB0BC9">
        <w:rPr>
          <w:rFonts w:ascii="Candara" w:eastAsia="Candara" w:hAnsi="Candara" w:cs="Candara"/>
          <w:spacing w:val="3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at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3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3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</w:p>
    <w:p w14:paraId="075EAA41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Ves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els and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Piping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 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 USA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                                               </w:t>
      </w:r>
      <w:r w:rsidRPr="00CB0BC9">
        <w:rPr>
          <w:rFonts w:ascii="Candara" w:eastAsia="Candara" w:hAnsi="Candara" w:cs="Candara"/>
          <w:spacing w:val="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55B62813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opo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ev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fo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US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                                </w:t>
      </w:r>
      <w:r w:rsidRPr="00CB0BC9">
        <w:rPr>
          <w:rFonts w:ascii="Candara" w:eastAsia="Candara" w:hAnsi="Candara" w:cs="Candara"/>
          <w:spacing w:val="17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482C3E0A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opo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ev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fo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al Re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Bo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                               </w:t>
      </w:r>
      <w:r w:rsidRPr="00CB0BC9">
        <w:rPr>
          <w:rFonts w:ascii="Candara" w:eastAsia="Candara" w:hAnsi="Candara" w:cs="Candara"/>
          <w:spacing w:val="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7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6454D701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opo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ev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fo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ad of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esear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          </w:t>
      </w:r>
      <w:r w:rsidRPr="00CB0BC9">
        <w:rPr>
          <w:rFonts w:ascii="Candara" w:eastAsia="Candara" w:hAnsi="Candara" w:cs="Candara"/>
          <w:spacing w:val="3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25C9253F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opo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ev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fo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NDO-US S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HNOLOGY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-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ndi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</w:t>
      </w:r>
      <w:r w:rsidRPr="00CB0BC9">
        <w:rPr>
          <w:rFonts w:ascii="Candara" w:eastAsia="Candara" w:hAnsi="Candara" w:cs="Candara"/>
          <w:spacing w:val="2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30A69A3C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nterqu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ennial 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4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the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6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ternati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nal</w:t>
      </w:r>
    </w:p>
    <w:p w14:paraId="0277BA0E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acture,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 Scien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4"/>
          <w:position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-7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                                               </w:t>
      </w:r>
      <w:r w:rsidRPr="00CB0BC9">
        <w:rPr>
          <w:rFonts w:ascii="Candara" w:eastAsia="Candara" w:hAnsi="Candara" w:cs="Candara"/>
          <w:spacing w:val="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46295EC9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2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2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23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the </w:t>
      </w:r>
      <w:r w:rsidRPr="00CB0BC9">
        <w:rPr>
          <w:rFonts w:ascii="Candara" w:eastAsia="Candara" w:hAnsi="Candara" w:cs="Candara"/>
          <w:spacing w:val="2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fir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2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fri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an </w:t>
      </w:r>
      <w:r w:rsidRPr="00CB0BC9">
        <w:rPr>
          <w:rFonts w:ascii="Candara" w:eastAsia="Candara" w:hAnsi="Candara" w:cs="Candara"/>
          <w:spacing w:val="2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22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io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nal</w:t>
      </w:r>
    </w:p>
    <w:p w14:paraId="3C262B99" w14:textId="77777777" w:rsidR="00736B58" w:rsidRPr="00CB0BC9" w:rsidRDefault="00626019">
      <w:pPr>
        <w:spacing w:line="26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2"/>
          <w:position w:val="1"/>
          <w:sz w:val="22"/>
          <w:szCs w:val="22"/>
        </w:rPr>
        <w:t xml:space="preserve"> </w:t>
      </w:r>
      <w:hyperlink r:id="rId15">
        <w:r w:rsidRPr="00CB0BC9">
          <w:rPr>
            <w:rFonts w:ascii="Candara" w:eastAsia="Candara" w:hAnsi="Candara" w:cs="Candara"/>
            <w:spacing w:val="-1"/>
            <w:position w:val="1"/>
            <w:sz w:val="22"/>
            <w:szCs w:val="22"/>
          </w:rPr>
          <w:t>(www</w:t>
        </w:r>
        <w:r w:rsidRPr="00CB0BC9">
          <w:rPr>
            <w:rFonts w:ascii="Candara" w:eastAsia="Candara" w:hAnsi="Candara" w:cs="Candara"/>
            <w:position w:val="1"/>
            <w:sz w:val="22"/>
            <w:szCs w:val="22"/>
          </w:rPr>
          <w:t>.</w:t>
        </w:r>
        <w:r w:rsidRPr="00CB0BC9">
          <w:rPr>
            <w:rFonts w:ascii="Candara" w:eastAsia="Candara" w:hAnsi="Candara" w:cs="Candara"/>
            <w:spacing w:val="-1"/>
            <w:position w:val="1"/>
            <w:sz w:val="22"/>
            <w:szCs w:val="22"/>
          </w:rPr>
          <w:t>a</w:t>
        </w:r>
        <w:r w:rsidRPr="00CB0BC9">
          <w:rPr>
            <w:rFonts w:ascii="Candara" w:eastAsia="Candara" w:hAnsi="Candara" w:cs="Candara"/>
            <w:position w:val="1"/>
            <w:sz w:val="22"/>
            <w:szCs w:val="22"/>
          </w:rPr>
          <w:t>fri</w:t>
        </w:r>
        <w:r w:rsidRPr="00CB0BC9">
          <w:rPr>
            <w:rFonts w:ascii="Candara" w:eastAsia="Candara" w:hAnsi="Candara" w:cs="Candara"/>
            <w:spacing w:val="1"/>
            <w:position w:val="1"/>
            <w:sz w:val="22"/>
            <w:szCs w:val="22"/>
          </w:rPr>
          <w:t>c</w:t>
        </w:r>
        <w:r w:rsidRPr="00CB0BC9">
          <w:rPr>
            <w:rFonts w:ascii="Candara" w:eastAsia="Candara" w:hAnsi="Candara" w:cs="Candara"/>
            <w:spacing w:val="-1"/>
            <w:position w:val="1"/>
            <w:sz w:val="22"/>
            <w:szCs w:val="22"/>
          </w:rPr>
          <w:t>om</w:t>
        </w:r>
        <w:r w:rsidRPr="00CB0BC9">
          <w:rPr>
            <w:rFonts w:ascii="Candara" w:eastAsia="Candara" w:hAnsi="Candara" w:cs="Candara"/>
            <w:position w:val="1"/>
            <w:sz w:val="22"/>
            <w:szCs w:val="22"/>
          </w:rPr>
          <w:t>p</w:t>
        </w:r>
        <w:r w:rsidRPr="00CB0BC9">
          <w:rPr>
            <w:rFonts w:ascii="Candara" w:eastAsia="Candara" w:hAnsi="Candara" w:cs="Candara"/>
            <w:spacing w:val="-1"/>
            <w:position w:val="1"/>
            <w:sz w:val="22"/>
            <w:szCs w:val="22"/>
          </w:rPr>
          <w:t>.</w:t>
        </w:r>
        <w:r w:rsidRPr="00CB0BC9">
          <w:rPr>
            <w:rFonts w:ascii="Candara" w:eastAsia="Candara" w:hAnsi="Candara" w:cs="Candara"/>
            <w:spacing w:val="1"/>
            <w:position w:val="1"/>
            <w:sz w:val="22"/>
            <w:szCs w:val="22"/>
          </w:rPr>
          <w:t>c</w:t>
        </w:r>
        <w:r w:rsidRPr="00CB0BC9">
          <w:rPr>
            <w:rFonts w:ascii="Candara" w:eastAsia="Candara" w:hAnsi="Candara" w:cs="Candara"/>
            <w:spacing w:val="-1"/>
            <w:position w:val="1"/>
            <w:sz w:val="22"/>
            <w:szCs w:val="22"/>
          </w:rPr>
          <w:t>om</w:t>
        </w:r>
      </w:hyperlink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)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fri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'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9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0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ity,</w:t>
      </w:r>
      <w:r w:rsidRPr="00CB0BC9">
        <w:rPr>
          <w:rFonts w:ascii="Candara" w:eastAsia="Candara" w:hAnsi="Candara" w:cs="Candara"/>
          <w:spacing w:val="3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39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fri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a,</w:t>
      </w:r>
      <w:r w:rsidRPr="00CB0BC9">
        <w:rPr>
          <w:rFonts w:ascii="Candara" w:eastAsia="Candara" w:hAnsi="Candara" w:cs="Candara"/>
          <w:spacing w:val="3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5"/>
          <w:position w:val="1"/>
          <w:sz w:val="22"/>
          <w:szCs w:val="22"/>
        </w:rPr>
        <w:t>7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-11</w:t>
      </w:r>
      <w:r w:rsidRPr="00CB0BC9">
        <w:rPr>
          <w:rFonts w:ascii="Candara" w:eastAsia="Candara" w:hAnsi="Candara" w:cs="Candara"/>
          <w:spacing w:val="3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y</w:t>
      </w:r>
    </w:p>
    <w:p w14:paraId="1F63709D" w14:textId="77777777" w:rsidR="00736B58" w:rsidRPr="00CB0BC9" w:rsidRDefault="00626019">
      <w:pPr>
        <w:spacing w:line="24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8                                                                                                                                                                     </w:t>
      </w:r>
      <w:r w:rsidRPr="00CB0BC9">
        <w:rPr>
          <w:rFonts w:ascii="Candara" w:eastAsia="Candara" w:hAnsi="Candara" w:cs="Candara"/>
          <w:spacing w:val="35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position w:val="1"/>
          <w:sz w:val="22"/>
          <w:szCs w:val="22"/>
        </w:rPr>
        <w:t>[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2"/>
          <w:position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]</w:t>
      </w:r>
    </w:p>
    <w:p w14:paraId="44E3FD51" w14:textId="77777777" w:rsidR="00736B58" w:rsidRPr="00CB0BC9" w:rsidRDefault="00736B58">
      <w:pPr>
        <w:spacing w:before="10" w:line="240" w:lineRule="exact"/>
        <w:rPr>
          <w:sz w:val="24"/>
          <w:szCs w:val="24"/>
        </w:rPr>
      </w:pPr>
    </w:p>
    <w:p w14:paraId="7979F4CC" w14:textId="77777777" w:rsidR="00736B58" w:rsidRPr="00CB0BC9" w:rsidRDefault="00626019">
      <w:pPr>
        <w:ind w:left="1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rt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icl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vi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ewe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pacing w:val="-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for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56B13749" w14:textId="77777777" w:rsidR="00736B58" w:rsidRPr="00CB0BC9" w:rsidRDefault="00736B58">
      <w:pPr>
        <w:spacing w:before="12" w:line="240" w:lineRule="exact"/>
        <w:rPr>
          <w:sz w:val="24"/>
          <w:szCs w:val="24"/>
        </w:rPr>
      </w:pPr>
    </w:p>
    <w:p w14:paraId="67A2CB0D" w14:textId="77777777" w:rsidR="00736B58" w:rsidRPr="00CB0BC9" w:rsidRDefault="00626019">
      <w:pPr>
        <w:spacing w:before="12" w:line="242" w:lineRule="auto"/>
        <w:ind w:left="300" w:right="78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type w:val="continuous"/>
          <w:pgSz w:w="12240" w:h="15840"/>
          <w:pgMar w:top="1380" w:right="1320" w:bottom="280" w:left="1320" w:header="720" w:footer="720" w:gutter="0"/>
          <w:cols w:space="720"/>
        </w:sectPr>
      </w:pPr>
      <w:r w:rsidRPr="00CB0BC9">
        <w:rPr>
          <w:rFonts w:ascii="Candara" w:eastAsia="Candara" w:hAnsi="Candara" w:cs="Candara"/>
          <w:spacing w:val="-2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va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in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4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Jou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l 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l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hn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>olo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y;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athe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atics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si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ter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</w:p>
    <w:p w14:paraId="6B54A243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28E1DDCD" w14:textId="77777777" w:rsidR="00736B58" w:rsidRPr="00CB0BC9" w:rsidRDefault="00736B58">
      <w:pPr>
        <w:spacing w:line="200" w:lineRule="exact"/>
      </w:pPr>
    </w:p>
    <w:p w14:paraId="7C06C5E1" w14:textId="77777777" w:rsidR="00736B58" w:rsidRPr="00CB0BC9" w:rsidRDefault="00626019">
      <w:pPr>
        <w:spacing w:before="12"/>
        <w:ind w:left="300" w:right="73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7" w:footer="1008" w:gutter="0"/>
          <w:cols w:space="720"/>
        </w:sectPr>
      </w:pPr>
      <w:r w:rsidRPr="00CB0BC9">
        <w:pict w14:anchorId="6BFA6EF9">
          <v:group id="_x0000_s1102" style="position:absolute;left:0;text-align:left;margin-left:1in;margin-top:-7.25pt;width:468.1pt;height:0;z-index:-6284;mso-position-horizontal-relative:page" coordorigin="1440,-145" coordsize="9362,0">
            <v:shape id="_x0000_s1103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ters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>; Eart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q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ake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Vibrati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;    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 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ig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; 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sk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EEE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actions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 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Fatigu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 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lids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 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lid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Therm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 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nver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Agr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 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pu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; 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; 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ivil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Z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ej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ang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-S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athe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atical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; 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ting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;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bilistic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yal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tem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;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esults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;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ana;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ing 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ite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;   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-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eo</w:t>
      </w:r>
      <w:r w:rsidRPr="00CB0BC9">
        <w:rPr>
          <w:rFonts w:ascii="Candara" w:eastAsia="Candara" w:hAnsi="Candara" w:cs="Candara"/>
          <w:sz w:val="22"/>
          <w:szCs w:val="22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;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s 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es</w:t>
      </w:r>
    </w:p>
    <w:p w14:paraId="2AE242B9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452681F5" w14:textId="77777777" w:rsidR="00736B58" w:rsidRPr="00CB0BC9" w:rsidRDefault="00736B58">
      <w:pPr>
        <w:spacing w:line="200" w:lineRule="exact"/>
      </w:pPr>
    </w:p>
    <w:p w14:paraId="71546A2B" w14:textId="77777777" w:rsidR="00736B58" w:rsidRPr="00CB0BC9" w:rsidRDefault="0062601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pict w14:anchorId="01802C84">
          <v:group id="_x0000_s1100" style="position:absolute;left:0;text-align:left;margin-left:1in;margin-top:-7.25pt;width:468.1pt;height:0;z-index:-6283;mso-position-horizontal-relative:page" coordorigin="1440,-145" coordsize="9362,0">
            <v:shape id="_x0000_s1101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vi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 xml:space="preserve">ed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ur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Sem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4E79EF7A" w14:textId="77777777" w:rsidR="00736B58" w:rsidRPr="00CB0BC9" w:rsidRDefault="00736B58">
      <w:pPr>
        <w:spacing w:before="10" w:line="240" w:lineRule="exact"/>
        <w:rPr>
          <w:sz w:val="24"/>
          <w:szCs w:val="24"/>
        </w:rPr>
      </w:pPr>
    </w:p>
    <w:p w14:paraId="36E4FEE7" w14:textId="77777777" w:rsidR="00736B58" w:rsidRPr="00CB0BC9" w:rsidRDefault="00626019">
      <w:pPr>
        <w:spacing w:before="20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wo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ay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hop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</w:p>
    <w:p w14:paraId="0A13A6C2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‘C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’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at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ivil 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VR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&amp;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JC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</w:p>
    <w:p w14:paraId="2EF114DA" w14:textId="77777777" w:rsidR="00736B58" w:rsidRPr="00CB0BC9" w:rsidRDefault="00626019">
      <w:pPr>
        <w:spacing w:line="260" w:lineRule="exact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position w:val="1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ineerin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Gu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ntur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15</w:t>
      </w:r>
      <w:r w:rsidRPr="00CB0BC9">
        <w:rPr>
          <w:rFonts w:ascii="Candara" w:eastAsia="Candara" w:hAnsi="Candara" w:cs="Candara"/>
          <w:position w:val="11"/>
          <w:sz w:val="14"/>
          <w:szCs w:val="14"/>
        </w:rPr>
        <w:t>th</w:t>
      </w:r>
      <w:r w:rsidRPr="00CB0BC9">
        <w:rPr>
          <w:rFonts w:ascii="Candara" w:eastAsia="Candara" w:hAnsi="Candara" w:cs="Candara"/>
          <w:spacing w:val="16"/>
          <w:position w:val="11"/>
          <w:sz w:val="14"/>
          <w:szCs w:val="14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16</w:t>
      </w:r>
      <w:r w:rsidRPr="00CB0BC9">
        <w:rPr>
          <w:rFonts w:ascii="Candara" w:eastAsia="Candara" w:hAnsi="Candara" w:cs="Candara"/>
          <w:position w:val="11"/>
          <w:sz w:val="14"/>
          <w:szCs w:val="14"/>
        </w:rPr>
        <w:t>th</w:t>
      </w:r>
      <w:r w:rsidRPr="00CB0BC9">
        <w:rPr>
          <w:rFonts w:ascii="Candara" w:eastAsia="Candara" w:hAnsi="Candara" w:cs="Candara"/>
          <w:spacing w:val="16"/>
          <w:position w:val="11"/>
          <w:sz w:val="14"/>
          <w:szCs w:val="14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14.</w:t>
      </w:r>
    </w:p>
    <w:p w14:paraId="71B9C7C2" w14:textId="77777777" w:rsidR="00736B58" w:rsidRPr="00CB0BC9" w:rsidRDefault="00626019">
      <w:pPr>
        <w:tabs>
          <w:tab w:val="left" w:pos="740"/>
        </w:tabs>
        <w:spacing w:before="2" w:line="260" w:lineRule="exact"/>
        <w:ind w:left="752" w:right="78" w:hanging="451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mm</w:t>
      </w:r>
      <w:r w:rsidRPr="00CB0BC9">
        <w:rPr>
          <w:rFonts w:ascii="Candara" w:eastAsia="Candara" w:hAnsi="Candara" w:cs="Candara"/>
          <w:sz w:val="22"/>
          <w:szCs w:val="22"/>
        </w:rPr>
        <w:t>e”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ecent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trial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athe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atics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”</w:t>
      </w:r>
      <w:r w:rsidRPr="00CB0BC9">
        <w:rPr>
          <w:rFonts w:ascii="Candara" w:eastAsia="Candara" w:hAnsi="Candara" w:cs="Candara"/>
          <w:sz w:val="22"/>
          <w:szCs w:val="22"/>
        </w:rPr>
        <w:t>, at Nati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 Scien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 &amp;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Hill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Berhamp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4th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F315223" w14:textId="77777777" w:rsidR="00736B58" w:rsidRPr="00CB0BC9" w:rsidRDefault="00626019">
      <w:pPr>
        <w:spacing w:before="5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ered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est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lecture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”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at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RM</w:t>
      </w:r>
      <w:r w:rsidRPr="00CB0BC9">
        <w:rPr>
          <w:rFonts w:ascii="Candara" w:eastAsia="Candara" w:hAnsi="Candara" w:cs="Candara"/>
          <w:sz w:val="22"/>
          <w:szCs w:val="22"/>
        </w:rPr>
        <w:t xml:space="preserve">K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5th</w:t>
      </w:r>
    </w:p>
    <w:p w14:paraId="222901E0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A39BD47" w14:textId="77777777" w:rsidR="00736B58" w:rsidRPr="00CB0BC9" w:rsidRDefault="00626019">
      <w:pPr>
        <w:spacing w:line="28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-F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</w:p>
    <w:p w14:paraId="341F0A89" w14:textId="77777777" w:rsidR="00736B58" w:rsidRPr="00CB0BC9" w:rsidRDefault="00626019">
      <w:pPr>
        <w:spacing w:before="2" w:line="242" w:lineRule="auto"/>
        <w:ind w:left="752" w:right="8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ain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kly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inar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athe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atic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8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11.</w:t>
      </w:r>
    </w:p>
    <w:p w14:paraId="25E3F706" w14:textId="77777777" w:rsidR="00736B58" w:rsidRPr="00CB0BC9" w:rsidRDefault="00626019">
      <w:pPr>
        <w:tabs>
          <w:tab w:val="left" w:pos="740"/>
        </w:tabs>
        <w:spacing w:line="260" w:lineRule="exact"/>
        <w:ind w:left="752" w:right="78" w:hanging="451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ivil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the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  Nan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ON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)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”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mm</w:t>
      </w:r>
      <w:r w:rsidRPr="00CB0BC9">
        <w:rPr>
          <w:rFonts w:ascii="Candara" w:eastAsia="Candara" w:hAnsi="Candara" w:cs="Candara"/>
          <w:sz w:val="22"/>
          <w:szCs w:val="22"/>
        </w:rPr>
        <w:t>ai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Naga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am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Thanja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vu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- 613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3, 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il Nadu,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5885F12" w14:textId="77777777" w:rsidR="00736B58" w:rsidRPr="00CB0BC9" w:rsidRDefault="00626019">
      <w:pPr>
        <w:spacing w:before="5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est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lecture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Vel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Dr.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Dr.SR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</w:p>
    <w:p w14:paraId="4BB410BA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i, Chenna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11.</w:t>
      </w:r>
    </w:p>
    <w:p w14:paraId="55F28B95" w14:textId="77777777" w:rsidR="00736B58" w:rsidRPr="00CB0BC9" w:rsidRDefault="00626019">
      <w:pPr>
        <w:tabs>
          <w:tab w:val="left" w:pos="740"/>
        </w:tabs>
        <w:spacing w:before="2" w:line="260" w:lineRule="exact"/>
        <w:ind w:left="752" w:right="81" w:hanging="451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est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lecture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”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Opti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eo</w:t>
      </w:r>
      <w:r w:rsidRPr="00CB0BC9">
        <w:rPr>
          <w:rFonts w:ascii="Candara" w:eastAsia="Candara" w:hAnsi="Candara" w:cs="Candara"/>
          <w:sz w:val="22"/>
          <w:szCs w:val="22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 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term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aining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prog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am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the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ivil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artm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nt,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(J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 17-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4E1AF11" w14:textId="77777777" w:rsidR="00736B58" w:rsidRPr="00CB0BC9" w:rsidRDefault="00626019">
      <w:pPr>
        <w:tabs>
          <w:tab w:val="left" w:pos="740"/>
        </w:tabs>
        <w:spacing w:before="5" w:line="242" w:lineRule="auto"/>
        <w:ind w:left="752" w:right="81" w:hanging="451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est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lecture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FEM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agneto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”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the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to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art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term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aining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prog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am  in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the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ent,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105F424" w14:textId="77777777" w:rsidR="00736B58" w:rsidRPr="00CB0BC9" w:rsidRDefault="00626019">
      <w:pPr>
        <w:spacing w:line="26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ting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Ad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Facility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</w:p>
    <w:p w14:paraId="0C740889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-B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ARC</w:t>
      </w:r>
      <w:r w:rsidRPr="00CB0BC9">
        <w:rPr>
          <w:rFonts w:ascii="Candara" w:eastAsia="Candara" w:hAnsi="Candara" w:cs="Candara"/>
          <w:sz w:val="22"/>
          <w:szCs w:val="22"/>
        </w:rPr>
        <w:t xml:space="preserve">”,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z w:val="22"/>
          <w:szCs w:val="22"/>
        </w:rPr>
        <w:t>Kha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Feb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7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A782232" w14:textId="77777777" w:rsidR="00736B58" w:rsidRPr="00CB0BC9" w:rsidRDefault="00626019">
      <w:pPr>
        <w:spacing w:line="28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ered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talk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”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the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Faculty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</w:p>
    <w:p w14:paraId="4DC4BB5E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”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Vel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h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 xml:space="preserve">ity,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hennai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ilnadu,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-9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</w:t>
      </w:r>
    </w:p>
    <w:p w14:paraId="0F54F1DF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</w:p>
    <w:p w14:paraId="48CFC0FE" w14:textId="77777777" w:rsidR="00736B58" w:rsidRPr="00CB0BC9" w:rsidRDefault="00626019">
      <w:pPr>
        <w:tabs>
          <w:tab w:val="left" w:pos="740"/>
        </w:tabs>
        <w:spacing w:before="2" w:line="260" w:lineRule="exact"/>
        <w:ind w:left="752" w:right="78" w:hanging="451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Shells”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Faculty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”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hi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hennai, 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ilnadu,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18 De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52BA6F7" w14:textId="77777777" w:rsidR="00736B58" w:rsidRPr="00CB0BC9" w:rsidRDefault="00626019">
      <w:pPr>
        <w:tabs>
          <w:tab w:val="left" w:pos="740"/>
        </w:tabs>
        <w:spacing w:before="5" w:line="242" w:lineRule="auto"/>
        <w:ind w:left="752" w:right="80" w:hanging="451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the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Ad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hniqu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ivil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St. Pet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’s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i, Chennai,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ilnadu,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-2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6B131A3" w14:textId="77777777" w:rsidR="00736B58" w:rsidRPr="00CB0BC9" w:rsidRDefault="00626019">
      <w:pPr>
        <w:spacing w:line="26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ds</w:t>
      </w:r>
      <w:r w:rsidRPr="00CB0BC9">
        <w:rPr>
          <w:rFonts w:ascii="Candara" w:eastAsia="Candara" w:hAnsi="Candara" w:cs="Candara"/>
          <w:sz w:val="22"/>
          <w:szCs w:val="22"/>
        </w:rPr>
        <w:t>: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</w:p>
    <w:p w14:paraId="66CA273C" w14:textId="77777777" w:rsidR="00736B58" w:rsidRPr="00CB0BC9" w:rsidRDefault="00626019">
      <w:pPr>
        <w:spacing w:before="3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the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ite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nent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TU 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</w:p>
    <w:p w14:paraId="74500DA6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akinada,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Sep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-13,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2005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E2885E0" w14:textId="77777777" w:rsidR="00736B58" w:rsidRPr="00CB0BC9" w:rsidRDefault="00626019">
      <w:pPr>
        <w:spacing w:line="28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inar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</w:p>
    <w:p w14:paraId="33A4C3DC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ivil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aran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2FA8E76" w14:textId="77777777" w:rsidR="00736B58" w:rsidRPr="00CB0BC9" w:rsidRDefault="00626019">
      <w:pPr>
        <w:spacing w:line="28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inar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 Gr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” in</w:t>
      </w:r>
    </w:p>
    <w:p w14:paraId="71381FE7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the Ap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ent,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12CD55C" w14:textId="77777777" w:rsidR="00736B58" w:rsidRPr="00CB0BC9" w:rsidRDefault="00626019">
      <w:pPr>
        <w:spacing w:line="280" w:lineRule="exact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inar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lid</w:t>
      </w:r>
    </w:p>
    <w:p w14:paraId="0001E864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7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lastRenderedPageBreak/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” in the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ivil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ent,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43D001E" w14:textId="77777777" w:rsidR="00736B58" w:rsidRPr="00CB0BC9" w:rsidRDefault="00736B58">
      <w:pPr>
        <w:spacing w:before="5" w:line="140" w:lineRule="exact"/>
        <w:rPr>
          <w:sz w:val="14"/>
          <w:szCs w:val="14"/>
        </w:rPr>
      </w:pPr>
    </w:p>
    <w:p w14:paraId="133A7D28" w14:textId="77777777" w:rsidR="00736B58" w:rsidRPr="00CB0BC9" w:rsidRDefault="00736B58">
      <w:pPr>
        <w:spacing w:line="200" w:lineRule="exact"/>
      </w:pPr>
    </w:p>
    <w:p w14:paraId="45E02B57" w14:textId="77777777" w:rsidR="00736B58" w:rsidRPr="00CB0BC9" w:rsidRDefault="00626019">
      <w:pPr>
        <w:spacing w:before="20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pict w14:anchorId="2D387748">
          <v:group id="_x0000_s1098" style="position:absolute;left:0;text-align:left;margin-left:1in;margin-top:-6.7pt;width:468.1pt;height:0;z-index:-6282;mso-position-horizontal-relative:page" coordorigin="1440,-134" coordsize="9362,0">
            <v:shape id="_x0000_s1099" style="position:absolute;left:1440;top:-134;width:9362;height:0" coordorigin="1440,-134" coordsize="9362,0" path="m1440,-134r9362,e" filled="f" strokeweight=".58pt">
              <v:path arrowok="t"/>
            </v:shape>
            <w10:wrap anchorx="page"/>
          </v:group>
        </w:pict>
      </w:r>
      <w:r w:rsidRPr="00CB0BC9">
        <w:rPr>
          <w:sz w:val="22"/>
          <w:szCs w:val="22"/>
        </w:rPr>
        <w:t xml:space="preserve">     </w:t>
      </w:r>
      <w:r w:rsidRPr="00CB0BC9">
        <w:rPr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inar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talk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</w:p>
    <w:p w14:paraId="43EB9135" w14:textId="77777777" w:rsidR="00736B58" w:rsidRPr="00CB0BC9" w:rsidRDefault="00626019">
      <w:pPr>
        <w:spacing w:before="2"/>
        <w:ind w:left="75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” in the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ivil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ent,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Sc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F2E679C" w14:textId="77777777" w:rsidR="00736B58" w:rsidRPr="00CB0BC9" w:rsidRDefault="00626019">
      <w:pPr>
        <w:tabs>
          <w:tab w:val="left" w:pos="740"/>
        </w:tabs>
        <w:spacing w:before="2" w:line="260" w:lineRule="exact"/>
        <w:ind w:left="752" w:right="85" w:hanging="451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7" w:footer="1008" w:gutter="0"/>
          <w:cols w:space="720"/>
        </w:sectPr>
      </w:pPr>
      <w:r w:rsidRPr="00CB0BC9">
        <w:rPr>
          <w:sz w:val="22"/>
          <w:szCs w:val="22"/>
        </w:rPr>
        <w:tab/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ered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est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lecture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ient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”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 xml:space="preserve">ete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term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aining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prog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am in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ivil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ent,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-3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2499ED7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0D5F8FC6" w14:textId="77777777" w:rsidR="00736B58" w:rsidRPr="00CB0BC9" w:rsidRDefault="00736B58">
      <w:pPr>
        <w:spacing w:line="200" w:lineRule="exact"/>
      </w:pPr>
    </w:p>
    <w:p w14:paraId="261B678A" w14:textId="77777777" w:rsidR="00736B58" w:rsidRPr="00CB0BC9" w:rsidRDefault="0062601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pict w14:anchorId="6A44C8E4">
          <v:group id="_x0000_s1096" style="position:absolute;left:0;text-align:left;margin-left:1in;margin-top:-7.25pt;width:468.1pt;height:0;z-index:-6281;mso-position-horizontal-relative:page" coordorigin="1440,-145" coordsize="9362,0">
            <v:shape id="_x0000_s1097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Sh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 xml:space="preserve"> 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aini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 Cou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Co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or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045FCCFD" w14:textId="77777777" w:rsidR="00736B58" w:rsidRPr="00CB0BC9" w:rsidRDefault="00736B58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0"/>
        <w:gridCol w:w="4345"/>
        <w:gridCol w:w="4033"/>
      </w:tblGrid>
      <w:tr w:rsidR="00736B58" w:rsidRPr="00CB0BC9" w14:paraId="608152E7" w14:textId="77777777">
        <w:trPr>
          <w:trHeight w:hRule="exact" w:val="281"/>
        </w:trPr>
        <w:tc>
          <w:tcPr>
            <w:tcW w:w="8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A47ADB2" w14:textId="77777777" w:rsidR="00736B58" w:rsidRPr="00CB0BC9" w:rsidRDefault="00626019">
            <w:pPr>
              <w:spacing w:before="2" w:line="26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Sl. N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.</w:t>
            </w:r>
          </w:p>
        </w:tc>
        <w:tc>
          <w:tcPr>
            <w:tcW w:w="43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ADF70CF" w14:textId="77777777" w:rsidR="00736B58" w:rsidRPr="00CB0BC9" w:rsidRDefault="00626019">
            <w:pPr>
              <w:spacing w:before="2" w:line="260" w:lineRule="exact"/>
              <w:ind w:left="1461" w:right="143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le of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Cou</w:t>
            </w:r>
            <w:r w:rsidRPr="00CB0BC9">
              <w:rPr>
                <w:rFonts w:ascii="Candara" w:eastAsia="Candara" w:hAnsi="Candara" w:cs="Candara"/>
                <w:b/>
                <w:spacing w:val="-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b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4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8F7ABA9" w14:textId="77777777" w:rsidR="00736B58" w:rsidRPr="00CB0BC9" w:rsidRDefault="00626019">
            <w:pPr>
              <w:spacing w:before="2" w:line="260" w:lineRule="exact"/>
              <w:ind w:left="125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Fu</w:t>
            </w:r>
            <w:r w:rsidRPr="00CB0BC9">
              <w:rPr>
                <w:rFonts w:ascii="Candara" w:eastAsia="Candara" w:hAnsi="Candara" w:cs="Candara"/>
                <w:b/>
                <w:spacing w:val="1"/>
                <w:position w:val="1"/>
                <w:sz w:val="22"/>
                <w:szCs w:val="22"/>
              </w:rPr>
              <w:t>nd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b/>
                <w:spacing w:val="1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b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b/>
                <w:position w:val="1"/>
                <w:sz w:val="22"/>
                <w:szCs w:val="22"/>
              </w:rPr>
              <w:t>ency</w:t>
            </w:r>
          </w:p>
        </w:tc>
      </w:tr>
      <w:tr w:rsidR="00736B58" w:rsidRPr="00CB0BC9" w14:paraId="6163BB18" w14:textId="77777777">
        <w:trPr>
          <w:trHeight w:hRule="exact" w:val="567"/>
        </w:trPr>
        <w:tc>
          <w:tcPr>
            <w:tcW w:w="84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C563FF5" w14:textId="77777777" w:rsidR="00736B58" w:rsidRPr="00CB0BC9" w:rsidRDefault="00626019">
            <w:pPr>
              <w:spacing w:before="2"/>
              <w:ind w:left="357" w:right="33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</w:p>
        </w:tc>
        <w:tc>
          <w:tcPr>
            <w:tcW w:w="434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3E08440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Finite</w:t>
            </w:r>
            <w:r w:rsidRPr="00CB0BC9">
              <w:rPr>
                <w:rFonts w:ascii="Candara" w:eastAsia="Candara" w:hAnsi="Candara" w:cs="Candara"/>
                <w:spacing w:val="4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Ele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ents</w:t>
            </w:r>
            <w:r w:rsidRPr="00CB0BC9">
              <w:rPr>
                <w:rFonts w:ascii="Candara" w:eastAsia="Candara" w:hAnsi="Candara" w:cs="Candara"/>
                <w:spacing w:val="4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4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Eart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q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ake</w:t>
            </w:r>
            <w:r w:rsidRPr="00CB0BC9">
              <w:rPr>
                <w:rFonts w:ascii="Candara" w:eastAsia="Candara" w:hAnsi="Candara" w:cs="Candara"/>
                <w:spacing w:val="4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</w:t>
            </w:r>
          </w:p>
          <w:p w14:paraId="073E7AD2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4-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Ju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ly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5)</w:t>
            </w:r>
          </w:p>
        </w:tc>
        <w:tc>
          <w:tcPr>
            <w:tcW w:w="403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2FA8F9A" w14:textId="77777777" w:rsidR="00736B58" w:rsidRPr="00CB0BC9" w:rsidRDefault="00626019">
            <w:pPr>
              <w:spacing w:before="2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D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er 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EEE</w:t>
            </w:r>
          </w:p>
        </w:tc>
      </w:tr>
      <w:tr w:rsidR="00736B58" w:rsidRPr="00CB0BC9" w14:paraId="651B6F02" w14:textId="77777777">
        <w:trPr>
          <w:trHeight w:hRule="exact" w:val="542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4A0D71BF" w14:textId="77777777" w:rsidR="00736B58" w:rsidRPr="00CB0BC9" w:rsidRDefault="00626019">
            <w:pPr>
              <w:spacing w:line="240" w:lineRule="exact"/>
              <w:ind w:left="343" w:right="32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2</w:t>
            </w: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</w:tcPr>
          <w:p w14:paraId="00D177B2" w14:textId="77777777" w:rsidR="00736B58" w:rsidRPr="00CB0BC9" w:rsidRDefault="00626019">
            <w:pPr>
              <w:spacing w:line="24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ity      </w:t>
            </w:r>
            <w:r w:rsidRPr="00CB0BC9">
              <w:rPr>
                <w:rFonts w:ascii="Candara" w:eastAsia="Candara" w:hAnsi="Candara" w:cs="Candara"/>
                <w:spacing w:val="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s      </w:t>
            </w:r>
            <w:r w:rsidRPr="00CB0BC9">
              <w:rPr>
                <w:rFonts w:ascii="Candara" w:eastAsia="Candara" w:hAnsi="Candara" w:cs="Candara"/>
                <w:spacing w:val="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in      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Eart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q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ake</w:t>
            </w:r>
          </w:p>
          <w:p w14:paraId="7EE989D4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11-1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Ju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ly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05983A0" w14:textId="77777777" w:rsidR="00736B58" w:rsidRPr="00CB0BC9" w:rsidRDefault="00626019">
            <w:pPr>
              <w:spacing w:line="24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D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 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EEE</w:t>
            </w:r>
          </w:p>
        </w:tc>
      </w:tr>
      <w:tr w:rsidR="00736B58" w:rsidRPr="00CB0BC9" w14:paraId="2F1CB2B5" w14:textId="77777777">
        <w:trPr>
          <w:trHeight w:hRule="exact" w:val="542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87E906B" w14:textId="77777777" w:rsidR="00736B58" w:rsidRPr="00CB0BC9" w:rsidRDefault="00626019">
            <w:pPr>
              <w:spacing w:line="240" w:lineRule="exact"/>
              <w:ind w:left="340" w:right="319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</w:t>
            </w: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</w:tcPr>
          <w:p w14:paraId="5A7739E7" w14:textId="77777777" w:rsidR="00736B58" w:rsidRPr="00CB0BC9" w:rsidRDefault="00626019">
            <w:pPr>
              <w:spacing w:line="24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3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to</w:t>
            </w:r>
            <w:r w:rsidRPr="00CB0BC9">
              <w:rPr>
                <w:rFonts w:ascii="Candara" w:eastAsia="Candara" w:hAnsi="Candara" w:cs="Candara"/>
                <w:spacing w:val="2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the</w:t>
            </w:r>
            <w:r w:rsidRPr="00CB0BC9">
              <w:rPr>
                <w:rFonts w:ascii="Candara" w:eastAsia="Candara" w:hAnsi="Candara" w:cs="Candara"/>
                <w:spacing w:val="2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Finite</w:t>
            </w:r>
            <w:r w:rsidRPr="00CB0BC9">
              <w:rPr>
                <w:rFonts w:ascii="Candara" w:eastAsia="Candara" w:hAnsi="Candara" w:cs="Candara"/>
                <w:spacing w:val="2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</w:t>
            </w:r>
            <w:r w:rsidRPr="00CB0BC9">
              <w:rPr>
                <w:rFonts w:ascii="Candara" w:eastAsia="Candara" w:hAnsi="Candara" w:cs="Candara"/>
                <w:spacing w:val="2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</w:p>
          <w:p w14:paraId="2AF53560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4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-6,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1C0D7147" w14:textId="77777777" w:rsidR="00736B58" w:rsidRPr="00CB0BC9" w:rsidRDefault="00626019">
            <w:pPr>
              <w:spacing w:line="24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 </w:t>
            </w:r>
            <w:r w:rsidRPr="00CB0BC9">
              <w:rPr>
                <w:rFonts w:ascii="Candara" w:eastAsia="Candara" w:hAnsi="Candara" w:cs="Candara"/>
                <w:spacing w:val="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Term 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aining 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</w:t>
            </w:r>
          </w:p>
          <w:p w14:paraId="4ABF7C9F" w14:textId="77777777" w:rsidR="00736B58" w:rsidRPr="00CB0BC9" w:rsidRDefault="00626019">
            <w:pPr>
              <w:spacing w:before="2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QIP</w:t>
            </w:r>
          </w:p>
        </w:tc>
      </w:tr>
      <w:tr w:rsidR="00736B58" w:rsidRPr="00CB0BC9" w14:paraId="09478A48" w14:textId="77777777">
        <w:trPr>
          <w:trHeight w:hRule="exact" w:val="542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B00A683" w14:textId="77777777" w:rsidR="00736B58" w:rsidRPr="00CB0BC9" w:rsidRDefault="00626019">
            <w:pPr>
              <w:spacing w:line="240" w:lineRule="exact"/>
              <w:ind w:left="335" w:right="31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4</w:t>
            </w: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</w:tcPr>
          <w:p w14:paraId="6300EAD8" w14:textId="77777777" w:rsidR="00736B58" w:rsidRPr="00CB0BC9" w:rsidRDefault="00626019">
            <w:pPr>
              <w:spacing w:line="24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ed    </w:t>
            </w:r>
            <w:r w:rsidRPr="00CB0BC9">
              <w:rPr>
                <w:rFonts w:ascii="Candara" w:eastAsia="Candara" w:hAnsi="Candara" w:cs="Candara"/>
                <w:spacing w:val="3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    </w:t>
            </w:r>
            <w:r w:rsidRPr="00CB0BC9">
              <w:rPr>
                <w:rFonts w:ascii="Candara" w:eastAsia="Candara" w:hAnsi="Candara" w:cs="Candara"/>
                <w:spacing w:val="3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  </w:t>
            </w:r>
            <w:r w:rsidRPr="00CB0BC9">
              <w:rPr>
                <w:rFonts w:ascii="Candara" w:eastAsia="Candara" w:hAnsi="Candara" w:cs="Candara"/>
                <w:spacing w:val="3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3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s    </w:t>
            </w:r>
            <w:r w:rsidRPr="00CB0BC9">
              <w:rPr>
                <w:rFonts w:ascii="Candara" w:eastAsia="Candara" w:hAnsi="Candara" w:cs="Candara"/>
                <w:spacing w:val="3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and</w:t>
            </w:r>
          </w:p>
          <w:p w14:paraId="353E5908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2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33EA4559" w14:textId="77777777" w:rsidR="00736B58" w:rsidRPr="00CB0BC9" w:rsidRDefault="00626019">
            <w:pPr>
              <w:spacing w:line="24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 </w:t>
            </w:r>
            <w:r w:rsidRPr="00CB0BC9">
              <w:rPr>
                <w:rFonts w:ascii="Candara" w:eastAsia="Candara" w:hAnsi="Candara" w:cs="Candara"/>
                <w:spacing w:val="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Term 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aining 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</w:t>
            </w:r>
          </w:p>
          <w:p w14:paraId="3D733F13" w14:textId="77777777" w:rsidR="00736B58" w:rsidRPr="00CB0BC9" w:rsidRDefault="00626019">
            <w:pPr>
              <w:spacing w:before="2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QIP,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TE, New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lhi</w:t>
            </w:r>
          </w:p>
        </w:tc>
      </w:tr>
      <w:tr w:rsidR="00736B58" w:rsidRPr="00CB0BC9" w14:paraId="46A20117" w14:textId="77777777">
        <w:trPr>
          <w:trHeight w:hRule="exact" w:val="543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8909F7C" w14:textId="77777777" w:rsidR="00736B58" w:rsidRPr="00CB0BC9" w:rsidRDefault="00626019">
            <w:pPr>
              <w:spacing w:line="240" w:lineRule="exact"/>
              <w:ind w:left="340" w:right="318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</w:t>
            </w: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</w:tcPr>
          <w:p w14:paraId="7F431BC7" w14:textId="77777777" w:rsidR="00736B58" w:rsidRPr="00CB0BC9" w:rsidRDefault="00626019">
            <w:pPr>
              <w:spacing w:line="24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Finite   </w:t>
            </w:r>
            <w:r w:rsidRPr="00CB0BC9">
              <w:rPr>
                <w:rFonts w:ascii="Candara" w:eastAsia="Candara" w:hAnsi="Candara" w:cs="Candara"/>
                <w:spacing w:val="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ent   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Seismic   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is   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4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-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4</w:t>
            </w:r>
          </w:p>
          <w:p w14:paraId="4C8DA94A" w14:textId="77777777" w:rsidR="00736B58" w:rsidRPr="00CB0BC9" w:rsidRDefault="00626019">
            <w:pPr>
              <w:spacing w:before="3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h,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71A4496E" w14:textId="77777777" w:rsidR="00736B58" w:rsidRPr="00CB0BC9" w:rsidRDefault="00626019">
            <w:pPr>
              <w:spacing w:line="24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D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 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EEE</w:t>
            </w:r>
          </w:p>
        </w:tc>
      </w:tr>
      <w:tr w:rsidR="00736B58" w:rsidRPr="00CB0BC9" w14:paraId="73994CB7" w14:textId="77777777">
        <w:trPr>
          <w:trHeight w:hRule="exact" w:val="542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50109A35" w14:textId="77777777" w:rsidR="00736B58" w:rsidRPr="00CB0BC9" w:rsidRDefault="00626019">
            <w:pPr>
              <w:spacing w:line="240" w:lineRule="exact"/>
              <w:ind w:left="333" w:right="31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</w:tcPr>
          <w:p w14:paraId="27F8CEB4" w14:textId="77777777" w:rsidR="00736B58" w:rsidRPr="00CB0BC9" w:rsidRDefault="00626019">
            <w:pPr>
              <w:spacing w:line="24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nal   </w:t>
            </w:r>
            <w:r w:rsidRPr="00CB0BC9">
              <w:rPr>
                <w:rFonts w:ascii="Candara" w:eastAsia="Candara" w:hAnsi="Candara" w:cs="Candara"/>
                <w:spacing w:val="4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hniqu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s   </w:t>
            </w:r>
            <w:r w:rsidRPr="00CB0BC9">
              <w:rPr>
                <w:rFonts w:ascii="Candara" w:eastAsia="Candara" w:hAnsi="Candara" w:cs="Candara"/>
                <w:spacing w:val="4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r   </w:t>
            </w:r>
            <w:r w:rsidRPr="00CB0BC9">
              <w:rPr>
                <w:rFonts w:ascii="Candara" w:eastAsia="Candara" w:hAnsi="Candara" w:cs="Candara"/>
                <w:spacing w:val="4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Seismic</w:t>
            </w:r>
          </w:p>
          <w:p w14:paraId="0F1E9501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346F107" w14:textId="77777777" w:rsidR="00736B58" w:rsidRPr="00CB0BC9" w:rsidRDefault="00626019">
            <w:pPr>
              <w:spacing w:line="24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D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er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PEEE</w:t>
            </w:r>
          </w:p>
        </w:tc>
      </w:tr>
      <w:tr w:rsidR="00736B58" w:rsidRPr="00CB0BC9" w14:paraId="24E74BDB" w14:textId="77777777">
        <w:trPr>
          <w:trHeight w:hRule="exact" w:val="81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5B210B01" w14:textId="77777777" w:rsidR="00736B58" w:rsidRPr="00CB0BC9" w:rsidRDefault="00626019">
            <w:pPr>
              <w:spacing w:line="240" w:lineRule="exact"/>
              <w:ind w:left="343" w:right="32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7</w:t>
            </w: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</w:tcPr>
          <w:p w14:paraId="1DB00F64" w14:textId="77777777" w:rsidR="00736B58" w:rsidRPr="00CB0BC9" w:rsidRDefault="00626019">
            <w:pPr>
              <w:spacing w:line="24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m  </w:t>
            </w:r>
            <w:r w:rsidRPr="00CB0BC9">
              <w:rPr>
                <w:rFonts w:ascii="Candara" w:eastAsia="Candara" w:hAnsi="Candara" w:cs="Candara"/>
                <w:spacing w:val="4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Vibrati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  </w:t>
            </w:r>
            <w:r w:rsidRPr="00CB0BC9">
              <w:rPr>
                <w:rFonts w:ascii="Candara" w:eastAsia="Candara" w:hAnsi="Candara" w:cs="Candara"/>
                <w:spacing w:val="4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and  </w:t>
            </w:r>
            <w:r w:rsidRPr="00CB0BC9">
              <w:rPr>
                <w:rFonts w:ascii="Candara" w:eastAsia="Candara" w:hAnsi="Candara" w:cs="Candara"/>
                <w:spacing w:val="4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zzy  </w:t>
            </w:r>
            <w:r w:rsidRPr="00CB0BC9">
              <w:rPr>
                <w:rFonts w:ascii="Candara" w:eastAsia="Candara" w:hAnsi="Candara" w:cs="Candara"/>
                <w:spacing w:val="4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ic  </w:t>
            </w:r>
            <w:r w:rsidRPr="00CB0BC9">
              <w:rPr>
                <w:rFonts w:ascii="Candara" w:eastAsia="Candara" w:hAnsi="Candara" w:cs="Candara"/>
                <w:spacing w:val="4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</w:p>
          <w:p w14:paraId="064B23A2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Eart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q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ake </w:t>
            </w:r>
            <w:r w:rsidRPr="00CB0BC9">
              <w:rPr>
                <w:rFonts w:ascii="Candara" w:eastAsia="Candara" w:hAnsi="Candara" w:cs="Candara"/>
                <w:spacing w:val="1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ing </w:t>
            </w:r>
            <w:r w:rsidRPr="00CB0BC9">
              <w:rPr>
                <w:rFonts w:ascii="Candara" w:eastAsia="Candara" w:hAnsi="Candara" w:cs="Candara"/>
                <w:spacing w:val="1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(2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5-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9 </w:t>
            </w:r>
            <w:r w:rsidRPr="00CB0BC9">
              <w:rPr>
                <w:rFonts w:ascii="Candara" w:eastAsia="Candara" w:hAnsi="Candara" w:cs="Candara"/>
                <w:spacing w:val="1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</w:t>
            </w:r>
          </w:p>
          <w:p w14:paraId="0BA2A917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7A3D8369" w14:textId="77777777" w:rsidR="00736B58" w:rsidRPr="00CB0BC9" w:rsidRDefault="00626019">
            <w:pPr>
              <w:spacing w:line="24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D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 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EEE</w:t>
            </w:r>
          </w:p>
        </w:tc>
      </w:tr>
      <w:tr w:rsidR="00736B58" w:rsidRPr="00CB0BC9" w14:paraId="66E90EFE" w14:textId="77777777">
        <w:trPr>
          <w:trHeight w:hRule="exact" w:val="542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5855DC03" w14:textId="77777777" w:rsidR="00736B58" w:rsidRPr="00CB0BC9" w:rsidRDefault="00626019">
            <w:pPr>
              <w:spacing w:line="240" w:lineRule="exact"/>
              <w:ind w:left="333" w:right="31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8</w:t>
            </w: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</w:tcPr>
          <w:p w14:paraId="70E6358E" w14:textId="77777777" w:rsidR="00736B58" w:rsidRPr="00CB0BC9" w:rsidRDefault="00626019">
            <w:pPr>
              <w:spacing w:line="24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the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Finite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</w:p>
          <w:p w14:paraId="4AA179F4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1–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5,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FD058BD" w14:textId="77777777" w:rsidR="00736B58" w:rsidRPr="00CB0BC9" w:rsidRDefault="00626019">
            <w:pPr>
              <w:spacing w:line="24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207C2C6B" w14:textId="77777777">
        <w:trPr>
          <w:trHeight w:hRule="exact" w:val="542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5F1194B" w14:textId="77777777" w:rsidR="00736B58" w:rsidRPr="00CB0BC9" w:rsidRDefault="00626019">
            <w:pPr>
              <w:spacing w:line="240" w:lineRule="exact"/>
              <w:ind w:left="335" w:right="31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9</w:t>
            </w: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</w:tcPr>
          <w:p w14:paraId="5D63FEC1" w14:textId="77777777" w:rsidR="00736B58" w:rsidRPr="00CB0BC9" w:rsidRDefault="00626019">
            <w:pPr>
              <w:spacing w:line="24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atrix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and</w:t>
            </w:r>
            <w:r w:rsidRPr="00CB0BC9">
              <w:rPr>
                <w:rFonts w:ascii="Candara" w:eastAsia="Candara" w:hAnsi="Candara" w:cs="Candara"/>
                <w:spacing w:val="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Finite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</w:p>
          <w:p w14:paraId="603107E8" w14:textId="77777777" w:rsidR="00736B58" w:rsidRPr="00CB0BC9" w:rsidRDefault="00626019">
            <w:pPr>
              <w:spacing w:before="2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Structures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5–10, 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200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5409284C" w14:textId="77777777" w:rsidR="00736B58" w:rsidRPr="00CB0BC9" w:rsidRDefault="00626019">
            <w:pPr>
              <w:spacing w:line="24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 </w:t>
            </w:r>
            <w:r w:rsidRPr="00CB0BC9">
              <w:rPr>
                <w:rFonts w:ascii="Candara" w:eastAsia="Candara" w:hAnsi="Candara" w:cs="Candara"/>
                <w:spacing w:val="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Term 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aining 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</w:t>
            </w:r>
          </w:p>
          <w:p w14:paraId="7E5BBD5A" w14:textId="77777777" w:rsidR="00736B58" w:rsidRPr="00CB0BC9" w:rsidRDefault="00626019">
            <w:pPr>
              <w:spacing w:before="2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QIP</w:t>
            </w:r>
          </w:p>
        </w:tc>
      </w:tr>
      <w:tr w:rsidR="00736B58" w:rsidRPr="00CB0BC9" w14:paraId="6C765E88" w14:textId="77777777">
        <w:trPr>
          <w:trHeight w:hRule="exact" w:val="527"/>
        </w:trPr>
        <w:tc>
          <w:tcPr>
            <w:tcW w:w="84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6C0CF20" w14:textId="77777777" w:rsidR="00736B58" w:rsidRPr="00CB0BC9" w:rsidRDefault="00626019">
            <w:pPr>
              <w:spacing w:line="240" w:lineRule="exact"/>
              <w:ind w:left="295" w:right="27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DD6D8B0" w14:textId="77777777" w:rsidR="00736B58" w:rsidRPr="00CB0BC9" w:rsidRDefault="00626019">
            <w:pPr>
              <w:spacing w:line="24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Finite   </w:t>
            </w:r>
            <w:r w:rsidRPr="00CB0BC9">
              <w:rPr>
                <w:rFonts w:ascii="Candara" w:eastAsia="Candara" w:hAnsi="Candara" w:cs="Candara"/>
                <w:spacing w:val="1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ent   </w:t>
            </w:r>
            <w:r w:rsidRPr="00CB0BC9">
              <w:rPr>
                <w:rFonts w:ascii="Candara" w:eastAsia="Candara" w:hAnsi="Candara" w:cs="Candara"/>
                <w:spacing w:val="1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ing   </w:t>
            </w:r>
            <w:r w:rsidRPr="00CB0BC9">
              <w:rPr>
                <w:rFonts w:ascii="Candara" w:eastAsia="Candara" w:hAnsi="Candara" w:cs="Candara"/>
                <w:spacing w:val="1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 </w:t>
            </w:r>
            <w:r w:rsidRPr="00CB0BC9">
              <w:rPr>
                <w:rFonts w:ascii="Candara" w:eastAsia="Candara" w:hAnsi="Candara" w:cs="Candara"/>
                <w:spacing w:val="1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ete</w:t>
            </w:r>
          </w:p>
          <w:p w14:paraId="7643BE83" w14:textId="77777777" w:rsidR="00736B58" w:rsidRPr="00CB0BC9" w:rsidRDefault="00626019">
            <w:pPr>
              <w:spacing w:before="2" w:line="260" w:lineRule="exact"/>
              <w:ind w:lef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–16,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200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)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FF09AFB" w14:textId="77777777" w:rsidR="00736B58" w:rsidRPr="00CB0BC9" w:rsidRDefault="00626019">
            <w:pPr>
              <w:spacing w:line="240" w:lineRule="exact"/>
              <w:ind w:left="10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</w:tbl>
    <w:p w14:paraId="14156EF6" w14:textId="77777777" w:rsidR="00736B58" w:rsidRPr="00CB0BC9" w:rsidRDefault="00736B58">
      <w:pPr>
        <w:sectPr w:rsidR="00736B58" w:rsidRPr="00CB0BC9">
          <w:pgSz w:w="12240" w:h="15840"/>
          <w:pgMar w:top="1380" w:right="1320" w:bottom="280" w:left="1320" w:header="1197" w:footer="1008" w:gutter="0"/>
          <w:cols w:space="720"/>
        </w:sectPr>
      </w:pPr>
    </w:p>
    <w:p w14:paraId="154E880B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00C5DC13" w14:textId="77777777" w:rsidR="00736B58" w:rsidRPr="00CB0BC9" w:rsidRDefault="00736B58">
      <w:pPr>
        <w:spacing w:line="200" w:lineRule="exact"/>
      </w:pPr>
    </w:p>
    <w:p w14:paraId="419882B8" w14:textId="77777777" w:rsidR="00736B58" w:rsidRPr="00CB0BC9" w:rsidRDefault="00626019">
      <w:pPr>
        <w:spacing w:before="12"/>
        <w:ind w:left="220"/>
        <w:rPr>
          <w:rFonts w:ascii="Candara" w:eastAsia="Candara" w:hAnsi="Candara" w:cs="Candara"/>
          <w:sz w:val="22"/>
          <w:szCs w:val="22"/>
        </w:rPr>
      </w:pPr>
      <w:r w:rsidRPr="00CB0BC9">
        <w:pict w14:anchorId="6BDBBFF5">
          <v:group id="_x0000_s1094" style="position:absolute;left:0;text-align:left;margin-left:1in;margin-top:-7.25pt;width:468.1pt;height:0;z-index:-6280;mso-position-horizontal-relative:page" coordorigin="1440,-145" coordsize="9362,0">
            <v:shape id="_x0000_s1095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po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ns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Re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ar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ch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ject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Fu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nd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g:</w:t>
      </w:r>
    </w:p>
    <w:p w14:paraId="12DBA111" w14:textId="77777777" w:rsidR="00736B58" w:rsidRPr="00CB0BC9" w:rsidRDefault="00736B58">
      <w:pPr>
        <w:spacing w:before="2" w:line="260" w:lineRule="exact"/>
        <w:rPr>
          <w:sz w:val="26"/>
          <w:szCs w:val="26"/>
        </w:rPr>
      </w:pPr>
    </w:p>
    <w:p w14:paraId="0EBECE6A" w14:textId="77777777" w:rsidR="00736B58" w:rsidRPr="00CB0BC9" w:rsidRDefault="00626019">
      <w:pPr>
        <w:spacing w:before="12"/>
        <w:ind w:left="2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Com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let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490165B0" w14:textId="77777777" w:rsidR="00736B58" w:rsidRPr="00CB0BC9" w:rsidRDefault="00736B58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1"/>
        <w:gridCol w:w="1252"/>
        <w:gridCol w:w="997"/>
        <w:gridCol w:w="1628"/>
        <w:gridCol w:w="1507"/>
        <w:gridCol w:w="2931"/>
      </w:tblGrid>
      <w:tr w:rsidR="00736B58" w:rsidRPr="00CB0BC9" w14:paraId="32A673BF" w14:textId="77777777">
        <w:trPr>
          <w:trHeight w:hRule="exact" w:val="397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A6FF15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0294A2EC" w14:textId="77777777" w:rsidR="00736B58" w:rsidRPr="00CB0BC9" w:rsidRDefault="00626019">
            <w:pPr>
              <w:ind w:left="18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Sl.N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</w:t>
            </w:r>
          </w:p>
        </w:tc>
        <w:tc>
          <w:tcPr>
            <w:tcW w:w="224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3AE67E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3DA93070" w14:textId="77777777" w:rsidR="00736B58" w:rsidRPr="00CB0BC9" w:rsidRDefault="00626019">
            <w:pPr>
              <w:ind w:left="882" w:right="879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Title</w:t>
            </w:r>
          </w:p>
        </w:tc>
        <w:tc>
          <w:tcPr>
            <w:tcW w:w="16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B4202A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7F42BF2D" w14:textId="77777777" w:rsidR="00736B58" w:rsidRPr="00CB0BC9" w:rsidRDefault="00626019">
            <w:pPr>
              <w:spacing w:line="242" w:lineRule="auto"/>
              <w:ind w:left="102" w:righ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start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&amp; 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</w:p>
        </w:tc>
        <w:tc>
          <w:tcPr>
            <w:tcW w:w="150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EAD0BF9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0FB11538" w14:textId="77777777" w:rsidR="00736B58" w:rsidRPr="00CB0BC9" w:rsidRDefault="00626019">
            <w:pPr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2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87BCF1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4D683AD9" w14:textId="77777777" w:rsidR="00736B58" w:rsidRPr="00CB0BC9" w:rsidRDefault="00626019">
            <w:pPr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 &amp;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</w:t>
            </w:r>
          </w:p>
        </w:tc>
      </w:tr>
      <w:tr w:rsidR="00736B58" w:rsidRPr="00CB0BC9" w14:paraId="294E8F60" w14:textId="77777777">
        <w:trPr>
          <w:trHeight w:hRule="exact" w:val="628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322DB" w14:textId="77777777" w:rsidR="00736B58" w:rsidRPr="00CB0BC9" w:rsidRDefault="00736B58"/>
        </w:tc>
        <w:tc>
          <w:tcPr>
            <w:tcW w:w="224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CF571" w14:textId="77777777" w:rsidR="00736B58" w:rsidRPr="00CB0BC9" w:rsidRDefault="00736B58"/>
        </w:tc>
        <w:tc>
          <w:tcPr>
            <w:tcW w:w="16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0A746" w14:textId="77777777" w:rsidR="00736B58" w:rsidRPr="00CB0BC9" w:rsidRDefault="00736B58"/>
        </w:tc>
        <w:tc>
          <w:tcPr>
            <w:tcW w:w="150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DFD4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ject</w:t>
            </w:r>
          </w:p>
        </w:tc>
        <w:tc>
          <w:tcPr>
            <w:tcW w:w="2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94B67" w14:textId="77777777" w:rsidR="00736B58" w:rsidRPr="00CB0BC9" w:rsidRDefault="00736B58"/>
        </w:tc>
      </w:tr>
      <w:tr w:rsidR="00736B58" w:rsidRPr="00CB0BC9" w14:paraId="073EE485" w14:textId="77777777">
        <w:trPr>
          <w:trHeight w:hRule="exact" w:val="296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DF315D" w14:textId="77777777" w:rsidR="00736B58" w:rsidRPr="00CB0BC9" w:rsidRDefault="00626019">
            <w:pPr>
              <w:spacing w:before="2"/>
              <w:ind w:left="385" w:right="38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</w:p>
        </w:tc>
        <w:tc>
          <w:tcPr>
            <w:tcW w:w="224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E758E4F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ent           </w:t>
            </w:r>
            <w:r w:rsidRPr="00CB0BC9">
              <w:rPr>
                <w:rFonts w:ascii="Candara" w:eastAsia="Candara" w:hAnsi="Candara" w:cs="Candara"/>
                <w:spacing w:val="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62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EE1382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3406A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100</w:t>
            </w:r>
          </w:p>
        </w:tc>
        <w:tc>
          <w:tcPr>
            <w:tcW w:w="2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EF6639" w14:textId="77777777" w:rsidR="00736B58" w:rsidRPr="00CB0BC9" w:rsidRDefault="00626019">
            <w:pPr>
              <w:spacing w:before="2" w:line="242" w:lineRule="auto"/>
              <w:ind w:left="102" w:right="7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ard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Re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Nuclear 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)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San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2008/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 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</w:p>
          <w:p w14:paraId="1231455E" w14:textId="77777777" w:rsidR="00736B58" w:rsidRPr="00CB0BC9" w:rsidRDefault="00626019">
            <w:pPr>
              <w:spacing w:before="1" w:line="242" w:lineRule="auto"/>
              <w:ind w:left="102" w:right="67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BR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NSBN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7E6E5620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2D16CBB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44EE1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tended            </w:t>
            </w:r>
            <w:r w:rsidRPr="00CB0BC9">
              <w:rPr>
                <w:rFonts w:ascii="Candara" w:eastAsia="Candara" w:hAnsi="Candara" w:cs="Candara"/>
                <w:spacing w:val="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Finite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6DDB7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11</w:t>
            </w:r>
          </w:p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8A3807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8945ADB" w14:textId="77777777" w:rsidR="00736B58" w:rsidRPr="00CB0BC9" w:rsidRDefault="00736B58"/>
        </w:tc>
      </w:tr>
      <w:tr w:rsidR="00736B58" w:rsidRPr="00CB0BC9" w14:paraId="623F0F97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EB1045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DC10A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ent         </w:t>
            </w:r>
            <w:r w:rsidRPr="00CB0BC9">
              <w:rPr>
                <w:rFonts w:ascii="Candara" w:eastAsia="Candara" w:hAnsi="Candara" w:cs="Candara"/>
                <w:spacing w:val="4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773ACC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176812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004AB6" w14:textId="77777777" w:rsidR="00736B58" w:rsidRPr="00CB0BC9" w:rsidRDefault="00736B58"/>
        </w:tc>
      </w:tr>
      <w:tr w:rsidR="00736B58" w:rsidRPr="00CB0BC9" w14:paraId="347224CF" w14:textId="77777777">
        <w:trPr>
          <w:trHeight w:hRule="exact" w:val="1341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60E37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C1F36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(X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) </w:t>
            </w:r>
            <w:r w:rsidRPr="00CB0BC9">
              <w:rPr>
                <w:rFonts w:ascii="Candara" w:eastAsia="Candara" w:hAnsi="Candara" w:cs="Candara"/>
                <w:spacing w:val="1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ft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are 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  <w:p w14:paraId="5A661C2E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acture  </w:t>
            </w:r>
            <w:r w:rsidRPr="00CB0BC9">
              <w:rPr>
                <w:rFonts w:ascii="Candara" w:eastAsia="Candara" w:hAnsi="Candara" w:cs="Candara"/>
                <w:spacing w:val="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is  </w:t>
            </w:r>
            <w:r w:rsidRPr="00CB0BC9">
              <w:rPr>
                <w:rFonts w:ascii="Candara" w:eastAsia="Candara" w:hAnsi="Candara" w:cs="Candara"/>
                <w:spacing w:val="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  <w:p w14:paraId="1A53E81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ac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</w:p>
          <w:p w14:paraId="1FFB192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-PI:</w:t>
            </w:r>
            <w:r w:rsidRPr="00CB0BC9">
              <w:rPr>
                <w:rFonts w:ascii="Candara" w:eastAsia="Candara" w:hAnsi="Candara" w:cs="Candara"/>
                <w:spacing w:val="2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f.</w:t>
            </w:r>
            <w:r w:rsidRPr="00CB0BC9">
              <w:rPr>
                <w:rFonts w:ascii="Candara" w:eastAsia="Candara" w:hAnsi="Candara" w:cs="Candara"/>
                <w:spacing w:val="2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2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eher</w:t>
            </w:r>
          </w:p>
          <w:p w14:paraId="7F01282F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ad)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FA1A9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9C3B5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F5E580" w14:textId="77777777" w:rsidR="00736B58" w:rsidRPr="00CB0BC9" w:rsidRDefault="00736B58"/>
        </w:tc>
      </w:tr>
      <w:tr w:rsidR="00736B58" w:rsidRPr="00CB0BC9" w14:paraId="2AB9A59D" w14:textId="77777777">
        <w:trPr>
          <w:trHeight w:hRule="exact" w:val="296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FAF3B7" w14:textId="77777777" w:rsidR="00736B58" w:rsidRPr="00CB0BC9" w:rsidRDefault="00626019">
            <w:pPr>
              <w:spacing w:before="2"/>
              <w:ind w:left="370" w:right="37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2</w:t>
            </w:r>
          </w:p>
        </w:tc>
        <w:tc>
          <w:tcPr>
            <w:tcW w:w="224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B64772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al   </w:t>
            </w:r>
            <w:r w:rsidRPr="00CB0BC9">
              <w:rPr>
                <w:rFonts w:ascii="Candara" w:eastAsia="Candara" w:hAnsi="Candara" w:cs="Candara"/>
                <w:spacing w:val="1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ility</w:t>
            </w:r>
          </w:p>
        </w:tc>
        <w:tc>
          <w:tcPr>
            <w:tcW w:w="162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83B7AB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 to</w:t>
            </w:r>
          </w:p>
        </w:tc>
        <w:tc>
          <w:tcPr>
            <w:tcW w:w="1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E09C9F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2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E5522E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 G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</w:p>
          <w:p w14:paraId="7B8EA76B" w14:textId="77777777" w:rsidR="00736B58" w:rsidRPr="00CB0BC9" w:rsidRDefault="00626019">
            <w:pPr>
              <w:spacing w:before="2" w:line="242" w:lineRule="auto"/>
              <w:ind w:left="102" w:right="71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ic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esear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E0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324BB61B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F1347AF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B1E1A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   </w:t>
            </w:r>
            <w:r w:rsidRPr="00CB0BC9">
              <w:rPr>
                <w:rFonts w:ascii="Candara" w:eastAsia="Candara" w:hAnsi="Candara" w:cs="Candara"/>
                <w:spacing w:val="2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r     </w:t>
            </w:r>
            <w:r w:rsidRPr="00CB0BC9">
              <w:rPr>
                <w:rFonts w:ascii="Candara" w:eastAsia="Candara" w:hAnsi="Candara" w:cs="Candara"/>
                <w:spacing w:val="2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lt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29F49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/02/200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7</w:t>
            </w:r>
          </w:p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49A3967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98DC63" w14:textId="77777777" w:rsidR="00736B58" w:rsidRPr="00CB0BC9" w:rsidRDefault="00736B58"/>
        </w:tc>
      </w:tr>
      <w:tr w:rsidR="00736B58" w:rsidRPr="00CB0BC9" w14:paraId="70129B63" w14:textId="77777777">
        <w:trPr>
          <w:trHeight w:hRule="exact" w:val="527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5F244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BE6F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ling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Sy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tem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90193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E4ECC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1E59C" w14:textId="77777777" w:rsidR="00736B58" w:rsidRPr="00CB0BC9" w:rsidRDefault="00736B58"/>
        </w:tc>
      </w:tr>
      <w:tr w:rsidR="00736B58" w:rsidRPr="00CB0BC9" w14:paraId="186988A4" w14:textId="77777777">
        <w:trPr>
          <w:trHeight w:hRule="exact" w:val="296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E01FC6" w14:textId="77777777" w:rsidR="00736B58" w:rsidRPr="00CB0BC9" w:rsidRDefault="00626019">
            <w:pPr>
              <w:spacing w:before="2"/>
              <w:ind w:left="368" w:right="37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</w:p>
        </w:tc>
        <w:tc>
          <w:tcPr>
            <w:tcW w:w="224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52FBDA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ility</w:t>
            </w:r>
            <w:r w:rsidRPr="00CB0BC9">
              <w:rPr>
                <w:rFonts w:ascii="Candara" w:eastAsia="Candara" w:hAnsi="Candara" w:cs="Candara"/>
                <w:spacing w:val="4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is</w:t>
            </w:r>
            <w:r w:rsidRPr="00CB0BC9">
              <w:rPr>
                <w:rFonts w:ascii="Candara" w:eastAsia="Candara" w:hAnsi="Candara" w:cs="Candara"/>
                <w:spacing w:val="4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62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38C926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 to</w:t>
            </w:r>
          </w:p>
        </w:tc>
        <w:tc>
          <w:tcPr>
            <w:tcW w:w="1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D868E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2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3C712E" w14:textId="77777777" w:rsidR="00736B58" w:rsidRPr="00CB0BC9" w:rsidRDefault="00626019">
            <w:pPr>
              <w:spacing w:before="2" w:line="242" w:lineRule="auto"/>
              <w:ind w:left="102" w:right="7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ard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Re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Nuclear 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)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San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 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332</w:t>
            </w:r>
          </w:p>
          <w:p w14:paraId="00CECBB5" w14:textId="77777777" w:rsidR="00736B58" w:rsidRPr="00CB0BC9" w:rsidRDefault="00626019">
            <w:pPr>
              <w:spacing w:line="242" w:lineRule="auto"/>
              <w:ind w:left="102" w:right="60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E0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5BRNS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NAE</w:t>
            </w:r>
          </w:p>
        </w:tc>
      </w:tr>
      <w:tr w:rsidR="00736B58" w:rsidRPr="00CB0BC9" w14:paraId="40AE9F2F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ABC3AA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7E05B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ein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fo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ed  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and  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-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AD50F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8</w:t>
            </w:r>
          </w:p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4073CDA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B64CD6" w14:textId="77777777" w:rsidR="00736B58" w:rsidRPr="00CB0BC9" w:rsidRDefault="00736B58"/>
        </w:tc>
      </w:tr>
      <w:tr w:rsidR="00736B58" w:rsidRPr="00CB0BC9" w14:paraId="69F8C673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61DA811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C54D6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ed      </w:t>
            </w:r>
            <w:r w:rsidRPr="00CB0BC9">
              <w:rPr>
                <w:rFonts w:ascii="Candara" w:eastAsia="Candara" w:hAnsi="Candara" w:cs="Candara"/>
                <w:spacing w:val="4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ete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37F962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466F394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9B3979" w14:textId="77777777" w:rsidR="00736B58" w:rsidRPr="00CB0BC9" w:rsidRDefault="00736B58"/>
        </w:tc>
      </w:tr>
      <w:tr w:rsidR="00736B58" w:rsidRPr="00CB0BC9" w14:paraId="712AF8CE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7E20E69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4F837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729A2F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91DAE2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86F9D3" w14:textId="77777777" w:rsidR="00736B58" w:rsidRPr="00CB0BC9" w:rsidRDefault="00736B58"/>
        </w:tc>
      </w:tr>
      <w:tr w:rsidR="00736B58" w:rsidRPr="00CB0BC9" w14:paraId="5D64CD09" w14:textId="77777777">
        <w:trPr>
          <w:trHeight w:hRule="exact" w:val="527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7D8EB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9805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-PI:</w:t>
            </w:r>
            <w:r w:rsidRPr="00CB0BC9">
              <w:rPr>
                <w:rFonts w:ascii="Candara" w:eastAsia="Candara" w:hAnsi="Candara" w:cs="Candara"/>
                <w:spacing w:val="2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f.</w:t>
            </w:r>
            <w:r w:rsidRPr="00CB0BC9">
              <w:rPr>
                <w:rFonts w:ascii="Candara" w:eastAsia="Candara" w:hAnsi="Candara" w:cs="Candara"/>
                <w:spacing w:val="2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2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eher</w:t>
            </w:r>
          </w:p>
          <w:p w14:paraId="2E6E7D8D" w14:textId="77777777" w:rsidR="00736B58" w:rsidRPr="00CB0BC9" w:rsidRDefault="00626019">
            <w:pPr>
              <w:spacing w:before="3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ad)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3572C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421BA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EC83F" w14:textId="77777777" w:rsidR="00736B58" w:rsidRPr="00CB0BC9" w:rsidRDefault="00736B58"/>
        </w:tc>
      </w:tr>
      <w:tr w:rsidR="00736B58" w:rsidRPr="00CB0BC9" w14:paraId="72435CE7" w14:textId="77777777">
        <w:trPr>
          <w:trHeight w:hRule="exact" w:val="296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1ABC4A" w14:textId="77777777" w:rsidR="00736B58" w:rsidRPr="00CB0BC9" w:rsidRDefault="00626019">
            <w:pPr>
              <w:spacing w:before="2"/>
              <w:ind w:left="363" w:right="36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</w:p>
        </w:tc>
        <w:tc>
          <w:tcPr>
            <w:tcW w:w="125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3FB663E9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lti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ale</w:t>
            </w:r>
          </w:p>
        </w:tc>
        <w:tc>
          <w:tcPr>
            <w:tcW w:w="997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5323B364" w14:textId="77777777" w:rsidR="00736B58" w:rsidRPr="00CB0BC9" w:rsidRDefault="00626019">
            <w:pPr>
              <w:spacing w:before="2"/>
              <w:ind w:left="10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acture</w:t>
            </w:r>
          </w:p>
        </w:tc>
        <w:tc>
          <w:tcPr>
            <w:tcW w:w="162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BA5E3B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08/0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 to</w:t>
            </w:r>
          </w:p>
        </w:tc>
        <w:tc>
          <w:tcPr>
            <w:tcW w:w="1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1CA10B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164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2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5AEF1F" w14:textId="77777777" w:rsidR="00736B58" w:rsidRPr="00CB0BC9" w:rsidRDefault="00626019">
            <w:pPr>
              <w:spacing w:before="2" w:line="242" w:lineRule="auto"/>
              <w:ind w:left="102" w:right="87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ent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Scien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&amp; Te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hnol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 (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ST)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er Fa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 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ack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als 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Y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ng 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ientists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me</w:t>
            </w:r>
          </w:p>
          <w:p w14:paraId="62946714" w14:textId="77777777" w:rsidR="00736B58" w:rsidRPr="00CB0BC9" w:rsidRDefault="00626019">
            <w:pPr>
              <w:spacing w:line="242" w:lineRule="auto"/>
              <w:ind w:left="102" w:right="63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E0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DST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31A3F113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D5006AD" w14:textId="77777777" w:rsidR="00736B58" w:rsidRPr="00CB0BC9" w:rsidRDefault="00736B58"/>
        </w:tc>
        <w:tc>
          <w:tcPr>
            <w:tcW w:w="125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21CDEF6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8A23B1D" w14:textId="77777777" w:rsidR="00736B58" w:rsidRPr="00CB0BC9" w:rsidRDefault="00626019">
            <w:pPr>
              <w:spacing w:line="240" w:lineRule="exact"/>
              <w:ind w:right="101"/>
              <w:jc w:val="right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C2A6C6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0/200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8</w:t>
            </w:r>
          </w:p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84A83C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36E961" w14:textId="77777777" w:rsidR="00736B58" w:rsidRPr="00CB0BC9" w:rsidRDefault="00736B58"/>
        </w:tc>
      </w:tr>
      <w:tr w:rsidR="00736B58" w:rsidRPr="00CB0BC9" w14:paraId="52585264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96440A3" w14:textId="77777777" w:rsidR="00736B58" w:rsidRPr="00CB0BC9" w:rsidRDefault="00736B58"/>
        </w:tc>
        <w:tc>
          <w:tcPr>
            <w:tcW w:w="125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610AC25" w14:textId="77777777" w:rsidR="00736B58" w:rsidRPr="00CB0BC9" w:rsidRDefault="00626019">
            <w:pPr>
              <w:spacing w:line="240" w:lineRule="exact"/>
              <w:ind w:left="102" w:right="-37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nally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8A8D5E5" w14:textId="77777777" w:rsidR="00736B58" w:rsidRPr="00CB0BC9" w:rsidRDefault="00626019">
            <w:pPr>
              <w:spacing w:line="240" w:lineRule="exact"/>
              <w:ind w:left="21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Gra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ed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226C7D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A8B706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A82432F" w14:textId="77777777" w:rsidR="00736B58" w:rsidRPr="00CB0BC9" w:rsidRDefault="00736B58"/>
        </w:tc>
      </w:tr>
      <w:tr w:rsidR="00736B58" w:rsidRPr="00CB0BC9" w14:paraId="3B08FDFF" w14:textId="77777777">
        <w:trPr>
          <w:trHeight w:hRule="exact" w:val="798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DAAE2" w14:textId="77777777" w:rsidR="00736B58" w:rsidRPr="00CB0BC9" w:rsidRDefault="00736B58"/>
        </w:tc>
        <w:tc>
          <w:tcPr>
            <w:tcW w:w="125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217170C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8013401" w14:textId="77777777" w:rsidR="00736B58" w:rsidRPr="00CB0BC9" w:rsidRDefault="00736B58"/>
        </w:tc>
        <w:tc>
          <w:tcPr>
            <w:tcW w:w="16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4C171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DAC91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23070" w14:textId="77777777" w:rsidR="00736B58" w:rsidRPr="00CB0BC9" w:rsidRDefault="00736B58"/>
        </w:tc>
      </w:tr>
      <w:tr w:rsidR="00736B58" w:rsidRPr="00CB0BC9" w14:paraId="6CE25EB8" w14:textId="77777777">
        <w:trPr>
          <w:trHeight w:hRule="exact" w:val="296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04FA26" w14:textId="77777777" w:rsidR="00736B58" w:rsidRPr="00CB0BC9" w:rsidRDefault="00626019">
            <w:pPr>
              <w:spacing w:before="2"/>
              <w:ind w:left="368" w:right="37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</w:p>
        </w:tc>
        <w:tc>
          <w:tcPr>
            <w:tcW w:w="125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0FD6DD4" w14:textId="77777777" w:rsidR="00736B58" w:rsidRPr="00CB0BC9" w:rsidRDefault="00626019">
            <w:pPr>
              <w:spacing w:before="2"/>
              <w:ind w:left="102" w:right="-4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ies   </w:t>
            </w:r>
            <w:r w:rsidRPr="00CB0BC9">
              <w:rPr>
                <w:rFonts w:ascii="Candara" w:eastAsia="Candara" w:hAnsi="Candara" w:cs="Candara"/>
                <w:spacing w:val="1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</w:p>
        </w:tc>
        <w:tc>
          <w:tcPr>
            <w:tcW w:w="997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256B38AE" w14:textId="77777777" w:rsidR="00736B58" w:rsidRPr="00CB0BC9" w:rsidRDefault="00626019">
            <w:pPr>
              <w:spacing w:before="2"/>
              <w:ind w:left="197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Fatigue</w:t>
            </w:r>
          </w:p>
        </w:tc>
        <w:tc>
          <w:tcPr>
            <w:tcW w:w="162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D6A3CCF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6  </w:t>
            </w:r>
            <w:r w:rsidRPr="00CB0BC9">
              <w:rPr>
                <w:rFonts w:ascii="Candara" w:eastAsia="Candara" w:hAnsi="Candara" w:cs="Candara"/>
                <w:spacing w:val="3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ABA3A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2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0DD1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 G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</w:p>
          <w:p w14:paraId="0A1F468E" w14:textId="77777777" w:rsidR="00736B58" w:rsidRPr="00CB0BC9" w:rsidRDefault="00626019">
            <w:pPr>
              <w:spacing w:before="2" w:line="242" w:lineRule="auto"/>
              <w:ind w:left="102" w:right="737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ic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esear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5061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SA</w:t>
            </w:r>
          </w:p>
        </w:tc>
      </w:tr>
      <w:tr w:rsidR="00736B58" w:rsidRPr="00CB0BC9" w14:paraId="487B8454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358AE55" w14:textId="77777777" w:rsidR="00736B58" w:rsidRPr="00CB0BC9" w:rsidRDefault="00736B58"/>
        </w:tc>
        <w:tc>
          <w:tcPr>
            <w:tcW w:w="125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C24C586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ack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9BA8CEE" w14:textId="77777777" w:rsidR="00736B58" w:rsidRPr="00CB0BC9" w:rsidRDefault="00626019">
            <w:pPr>
              <w:spacing w:line="240" w:lineRule="exact"/>
              <w:ind w:left="18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Gro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th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BD6BD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0/200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9</w:t>
            </w:r>
          </w:p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1DEE7BA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F6CB57E" w14:textId="77777777" w:rsidR="00736B58" w:rsidRPr="00CB0BC9" w:rsidRDefault="00736B58"/>
        </w:tc>
      </w:tr>
      <w:tr w:rsidR="00736B58" w:rsidRPr="00CB0BC9" w14:paraId="0E546C5E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5907763" w14:textId="77777777" w:rsidR="00736B58" w:rsidRPr="00CB0BC9" w:rsidRDefault="00736B58"/>
        </w:tc>
        <w:tc>
          <w:tcPr>
            <w:tcW w:w="125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240E7E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Baha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F0C978E" w14:textId="77777777" w:rsidR="00736B58" w:rsidRPr="00CB0BC9" w:rsidRDefault="00626019">
            <w:pPr>
              <w:spacing w:line="240" w:lineRule="exact"/>
              <w:ind w:left="33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1EDCE1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0C89B7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40C137C" w14:textId="77777777" w:rsidR="00736B58" w:rsidRPr="00CB0BC9" w:rsidRDefault="00736B58"/>
        </w:tc>
      </w:tr>
      <w:tr w:rsidR="00736B58" w:rsidRPr="00CB0BC9" w14:paraId="4B528B0F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7CE106A" w14:textId="77777777" w:rsidR="00736B58" w:rsidRPr="00CB0BC9" w:rsidRDefault="00736B58"/>
        </w:tc>
        <w:tc>
          <w:tcPr>
            <w:tcW w:w="125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7588A2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lti-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ial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AB9A7C1" w14:textId="77777777" w:rsidR="00736B58" w:rsidRPr="00CB0BC9" w:rsidRDefault="00626019">
            <w:pPr>
              <w:spacing w:line="240" w:lineRule="exact"/>
              <w:ind w:left="3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ess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6574EC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436B75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F7E4CBC" w14:textId="77777777" w:rsidR="00736B58" w:rsidRPr="00CB0BC9" w:rsidRDefault="00736B58"/>
        </w:tc>
      </w:tr>
      <w:tr w:rsidR="00736B58" w:rsidRPr="00CB0BC9" w14:paraId="656451F6" w14:textId="77777777">
        <w:trPr>
          <w:trHeight w:hRule="exact" w:val="272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8AD9238" w14:textId="77777777" w:rsidR="00736B58" w:rsidRPr="00CB0BC9" w:rsidRDefault="00736B58"/>
        </w:tc>
        <w:tc>
          <w:tcPr>
            <w:tcW w:w="125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5CF4B0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C7E3FD5" w14:textId="77777777" w:rsidR="00736B58" w:rsidRPr="00CB0BC9" w:rsidRDefault="00736B58"/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63A4A0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3AF4439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D91E18" w14:textId="77777777" w:rsidR="00736B58" w:rsidRPr="00CB0BC9" w:rsidRDefault="00736B58"/>
        </w:tc>
      </w:tr>
      <w:tr w:rsidR="00736B58" w:rsidRPr="00CB0BC9" w14:paraId="039C20E8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4A94300" w14:textId="77777777" w:rsidR="00736B58" w:rsidRPr="00CB0BC9" w:rsidRDefault="00736B58"/>
        </w:tc>
        <w:tc>
          <w:tcPr>
            <w:tcW w:w="125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C7C41C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PI: </w:t>
            </w:r>
            <w:r w:rsidRPr="00CB0BC9">
              <w:rPr>
                <w:rFonts w:ascii="Candara" w:eastAsia="Candara" w:hAnsi="Candara" w:cs="Candara"/>
                <w:spacing w:val="3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Dr. </w:t>
            </w:r>
            <w:r w:rsidRPr="00CB0BC9">
              <w:rPr>
                <w:rFonts w:ascii="Candara" w:eastAsia="Candara" w:hAnsi="Candara" w:cs="Candara"/>
                <w:spacing w:val="3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5F41C8D" w14:textId="77777777" w:rsidR="00736B58" w:rsidRPr="00CB0BC9" w:rsidRDefault="00626019">
            <w:pPr>
              <w:spacing w:line="240" w:lineRule="exact"/>
              <w:ind w:left="1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3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Satish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F81BF9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55F5A1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BCD09E" w14:textId="77777777" w:rsidR="00736B58" w:rsidRPr="00CB0BC9" w:rsidRDefault="00736B58"/>
        </w:tc>
      </w:tr>
      <w:tr w:rsidR="00736B58" w:rsidRPr="00CB0BC9" w14:paraId="268CD984" w14:textId="77777777">
        <w:trPr>
          <w:trHeight w:hRule="exact" w:val="256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72027" w14:textId="77777777" w:rsidR="00736B58" w:rsidRPr="00CB0BC9" w:rsidRDefault="00736B58"/>
        </w:tc>
        <w:tc>
          <w:tcPr>
            <w:tcW w:w="125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18930A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Kum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ar)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71CC1F4" w14:textId="77777777" w:rsidR="00736B58" w:rsidRPr="00CB0BC9" w:rsidRDefault="00736B58"/>
        </w:tc>
        <w:tc>
          <w:tcPr>
            <w:tcW w:w="16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95919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C06EA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1ED64" w14:textId="77777777" w:rsidR="00736B58" w:rsidRPr="00CB0BC9" w:rsidRDefault="00736B58"/>
        </w:tc>
      </w:tr>
      <w:tr w:rsidR="00736B58" w:rsidRPr="00CB0BC9" w14:paraId="40682A5C" w14:textId="77777777">
        <w:trPr>
          <w:trHeight w:hRule="exact" w:val="296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815BAC" w14:textId="77777777" w:rsidR="00736B58" w:rsidRPr="00CB0BC9" w:rsidRDefault="00626019">
            <w:pPr>
              <w:spacing w:before="2"/>
              <w:ind w:left="361" w:right="36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</w:p>
        </w:tc>
        <w:tc>
          <w:tcPr>
            <w:tcW w:w="224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1A68A3B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lat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2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2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Ball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tic</w:t>
            </w:r>
          </w:p>
        </w:tc>
        <w:tc>
          <w:tcPr>
            <w:tcW w:w="162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D11F4D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 to</w:t>
            </w:r>
          </w:p>
        </w:tc>
        <w:tc>
          <w:tcPr>
            <w:tcW w:w="1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EABC3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</w:t>
            </w:r>
          </w:p>
        </w:tc>
        <w:tc>
          <w:tcPr>
            <w:tcW w:w="2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444BB9" w14:textId="77777777" w:rsidR="00736B58" w:rsidRPr="00CB0BC9" w:rsidRDefault="00626019">
            <w:pPr>
              <w:spacing w:before="2" w:line="242" w:lineRule="auto"/>
              <w:ind w:left="102" w:right="771"/>
              <w:jc w:val="both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&amp; Experim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ntal 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hm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nt (PXE</w:t>
            </w:r>
            <w:r w:rsidRPr="00CB0BC9">
              <w:rPr>
                <w:rFonts w:ascii="Candara" w:eastAsia="Candara" w:hAnsi="Candara" w:cs="Candara"/>
                <w:i/>
                <w:spacing w:val="-1"/>
                <w:sz w:val="22"/>
                <w:szCs w:val="22"/>
              </w:rPr>
              <w:t>)</w:t>
            </w:r>
            <w:r w:rsidRPr="00CB0BC9">
              <w:rPr>
                <w:rFonts w:ascii="Candara" w:eastAsia="Candara" w:hAnsi="Candara" w:cs="Candara"/>
                <w:i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  <w:p w14:paraId="7319D0B2" w14:textId="77777777" w:rsidR="00736B58" w:rsidRPr="00CB0BC9" w:rsidRDefault="00626019">
            <w:pPr>
              <w:spacing w:line="242" w:lineRule="auto"/>
              <w:ind w:left="102" w:right="29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EXCL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K</w:t>
            </w:r>
          </w:p>
        </w:tc>
      </w:tr>
      <w:tr w:rsidR="00736B58" w:rsidRPr="00CB0BC9" w14:paraId="746453EB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72DE243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64E123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    </w:t>
            </w:r>
            <w:r w:rsidRPr="00CB0BC9">
              <w:rPr>
                <w:rFonts w:ascii="Candara" w:eastAsia="Candara" w:hAnsi="Candara" w:cs="Candara"/>
                <w:spacing w:val="1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    </w:t>
            </w:r>
            <w:r w:rsidRPr="00CB0BC9">
              <w:rPr>
                <w:rFonts w:ascii="Candara" w:eastAsia="Candara" w:hAnsi="Candara" w:cs="Candara"/>
                <w:spacing w:val="1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mou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C1C7A0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8</w:t>
            </w:r>
          </w:p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81458B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559C91" w14:textId="77777777" w:rsidR="00736B58" w:rsidRPr="00CB0BC9" w:rsidRDefault="00736B58"/>
        </w:tc>
      </w:tr>
      <w:tr w:rsidR="00736B58" w:rsidRPr="00CB0BC9" w14:paraId="3F3BD483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F45821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E5CA46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Plat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8DA291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A264EC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E06A02D" w14:textId="77777777" w:rsidR="00736B58" w:rsidRPr="00CB0BC9" w:rsidRDefault="00736B58"/>
        </w:tc>
      </w:tr>
      <w:tr w:rsidR="00736B58" w:rsidRPr="00CB0BC9" w14:paraId="0F2F0F86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5546A39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7BF53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PI:           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f.            C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87BC143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EB1DF3D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CDEDF7" w14:textId="77777777" w:rsidR="00736B58" w:rsidRPr="00CB0BC9" w:rsidRDefault="00736B58"/>
        </w:tc>
      </w:tr>
      <w:tr w:rsidR="00736B58" w:rsidRPr="00CB0BC9" w14:paraId="5B97AFF0" w14:textId="77777777">
        <w:trPr>
          <w:trHeight w:hRule="exact" w:val="256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345A6" w14:textId="77777777" w:rsidR="00736B58" w:rsidRPr="00CB0BC9" w:rsidRDefault="00736B58"/>
        </w:tc>
        <w:tc>
          <w:tcPr>
            <w:tcW w:w="224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3AD1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Lak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, 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)</w:t>
            </w:r>
          </w:p>
        </w:tc>
        <w:tc>
          <w:tcPr>
            <w:tcW w:w="16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46FF9" w14:textId="77777777" w:rsidR="00736B58" w:rsidRPr="00CB0BC9" w:rsidRDefault="00736B58"/>
        </w:tc>
        <w:tc>
          <w:tcPr>
            <w:tcW w:w="15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87FC5" w14:textId="77777777" w:rsidR="00736B58" w:rsidRPr="00CB0BC9" w:rsidRDefault="00736B58"/>
        </w:tc>
        <w:tc>
          <w:tcPr>
            <w:tcW w:w="2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A7A04" w14:textId="77777777" w:rsidR="00736B58" w:rsidRPr="00CB0BC9" w:rsidRDefault="00736B58"/>
        </w:tc>
      </w:tr>
      <w:tr w:rsidR="00736B58" w:rsidRPr="00CB0BC9" w14:paraId="2BCF50A0" w14:textId="77777777">
        <w:trPr>
          <w:trHeight w:hRule="exact" w:val="281"/>
        </w:trPr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564C6" w14:textId="77777777" w:rsidR="00736B58" w:rsidRPr="00CB0BC9" w:rsidRDefault="00626019">
            <w:pPr>
              <w:spacing w:before="2" w:line="260" w:lineRule="exact"/>
              <w:ind w:left="370" w:right="37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lastRenderedPageBreak/>
              <w:t>7</w:t>
            </w:r>
          </w:p>
        </w:tc>
        <w:tc>
          <w:tcPr>
            <w:tcW w:w="22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7F0EC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Dynamic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fra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  <w:tc>
          <w:tcPr>
            <w:tcW w:w="1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26447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6/08/200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4 to</w:t>
            </w:r>
          </w:p>
        </w:tc>
        <w:tc>
          <w:tcPr>
            <w:tcW w:w="1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DC9C3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0000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0</w:t>
            </w:r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2331B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&amp;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ad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as</w:t>
            </w:r>
          </w:p>
        </w:tc>
      </w:tr>
    </w:tbl>
    <w:p w14:paraId="4B54DE58" w14:textId="77777777" w:rsidR="00736B58" w:rsidRPr="00CB0BC9" w:rsidRDefault="00736B58">
      <w:pPr>
        <w:sectPr w:rsidR="00736B58" w:rsidRPr="00CB0BC9">
          <w:pgSz w:w="12240" w:h="15840"/>
          <w:pgMar w:top="1380" w:right="1320" w:bottom="280" w:left="1220" w:header="1197" w:footer="1008" w:gutter="0"/>
          <w:cols w:space="720"/>
        </w:sectPr>
      </w:pPr>
    </w:p>
    <w:p w14:paraId="11E2B61B" w14:textId="77777777" w:rsidR="00736B58" w:rsidRPr="00CB0BC9" w:rsidRDefault="00736B58">
      <w:pPr>
        <w:spacing w:before="6" w:line="160" w:lineRule="exact"/>
        <w:rPr>
          <w:sz w:val="17"/>
          <w:szCs w:val="17"/>
        </w:rPr>
      </w:pPr>
    </w:p>
    <w:p w14:paraId="4170DF02" w14:textId="77777777" w:rsidR="00736B58" w:rsidRPr="00CB0BC9" w:rsidRDefault="00736B58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1"/>
        <w:gridCol w:w="2249"/>
        <w:gridCol w:w="1628"/>
        <w:gridCol w:w="1507"/>
        <w:gridCol w:w="2931"/>
      </w:tblGrid>
      <w:tr w:rsidR="00736B58" w:rsidRPr="00CB0BC9" w14:paraId="63B4A1D1" w14:textId="77777777">
        <w:trPr>
          <w:trHeight w:hRule="exact" w:val="296"/>
        </w:trPr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2282838" w14:textId="77777777" w:rsidR="00736B58" w:rsidRPr="00CB0BC9" w:rsidRDefault="00736B58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9BB3A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analy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6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8CAB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/2009</w:t>
            </w:r>
          </w:p>
        </w:tc>
        <w:tc>
          <w:tcPr>
            <w:tcW w:w="150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494AFDC" w14:textId="77777777" w:rsidR="00736B58" w:rsidRPr="00CB0BC9" w:rsidRDefault="00736B58"/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72B504E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No:</w:t>
            </w:r>
          </w:p>
        </w:tc>
      </w:tr>
      <w:tr w:rsidR="00736B58" w:rsidRPr="00CB0BC9" w14:paraId="25603666" w14:textId="77777777">
        <w:trPr>
          <w:trHeight w:hRule="exact" w:val="271"/>
        </w:trPr>
        <w:tc>
          <w:tcPr>
            <w:tcW w:w="93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B0B4D5" w14:textId="77777777" w:rsidR="00736B58" w:rsidRPr="00CB0BC9" w:rsidRDefault="00736B58"/>
        </w:tc>
        <w:tc>
          <w:tcPr>
            <w:tcW w:w="22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16040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gr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aded</w:t>
            </w:r>
          </w:p>
        </w:tc>
        <w:tc>
          <w:tcPr>
            <w:tcW w:w="16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A65B29" w14:textId="77777777" w:rsidR="00736B58" w:rsidRPr="00CB0BC9" w:rsidRDefault="00736B58"/>
        </w:tc>
        <w:tc>
          <w:tcPr>
            <w:tcW w:w="150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9041812" w14:textId="77777777" w:rsidR="00736B58" w:rsidRPr="00CB0BC9" w:rsidRDefault="00736B58"/>
        </w:tc>
        <w:tc>
          <w:tcPr>
            <w:tcW w:w="293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D1C651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NFS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14EA37F7" w14:textId="77777777">
        <w:trPr>
          <w:trHeight w:hRule="exact" w:val="256"/>
        </w:trPr>
        <w:tc>
          <w:tcPr>
            <w:tcW w:w="93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139C40" w14:textId="77777777" w:rsidR="00736B58" w:rsidRPr="00CB0BC9" w:rsidRDefault="00736B58"/>
        </w:tc>
        <w:tc>
          <w:tcPr>
            <w:tcW w:w="22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E421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</w:p>
        </w:tc>
        <w:tc>
          <w:tcPr>
            <w:tcW w:w="16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ACD38" w14:textId="77777777" w:rsidR="00736B58" w:rsidRPr="00CB0BC9" w:rsidRDefault="00736B58"/>
        </w:tc>
        <w:tc>
          <w:tcPr>
            <w:tcW w:w="150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F94CB" w14:textId="77777777" w:rsidR="00736B58" w:rsidRPr="00CB0BC9" w:rsidRDefault="00736B58"/>
        </w:tc>
        <w:tc>
          <w:tcPr>
            <w:tcW w:w="293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BF31C" w14:textId="77777777" w:rsidR="00736B58" w:rsidRPr="00CB0BC9" w:rsidRDefault="00736B58"/>
        </w:tc>
      </w:tr>
    </w:tbl>
    <w:p w14:paraId="7871BA72" w14:textId="77777777" w:rsidR="00736B58" w:rsidRPr="00CB0BC9" w:rsidRDefault="00736B58">
      <w:pPr>
        <w:spacing w:before="10" w:line="240" w:lineRule="exact"/>
        <w:rPr>
          <w:sz w:val="24"/>
          <w:szCs w:val="24"/>
        </w:rPr>
      </w:pPr>
    </w:p>
    <w:p w14:paraId="3E0A9EB3" w14:textId="77777777" w:rsidR="00736B58" w:rsidRPr="00CB0BC9" w:rsidRDefault="00626019">
      <w:pPr>
        <w:spacing w:before="12"/>
        <w:ind w:left="220"/>
        <w:rPr>
          <w:rFonts w:ascii="Candara" w:eastAsia="Candara" w:hAnsi="Candara" w:cs="Candara"/>
          <w:sz w:val="22"/>
          <w:szCs w:val="22"/>
        </w:rPr>
      </w:pPr>
      <w:r w:rsidRPr="00CB0BC9">
        <w:pict w14:anchorId="68601C87">
          <v:group id="_x0000_s1092" style="position:absolute;left:0;text-align:left;margin-left:1in;margin-top:80.4pt;width:468.1pt;height:0;z-index:-6279;mso-position-horizontal-relative:page;mso-position-vertical-relative:page" coordorigin="1440,1608" coordsize="9362,0">
            <v:shape id="_x0000_s1093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g:</w:t>
      </w:r>
    </w:p>
    <w:p w14:paraId="38771976" w14:textId="77777777" w:rsidR="00736B58" w:rsidRPr="00CB0BC9" w:rsidRDefault="00736B58">
      <w:pPr>
        <w:spacing w:line="200" w:lineRule="exact"/>
      </w:pPr>
    </w:p>
    <w:p w14:paraId="4C1894F0" w14:textId="77777777" w:rsidR="00736B58" w:rsidRPr="00CB0BC9" w:rsidRDefault="00736B58">
      <w:pPr>
        <w:spacing w:line="200" w:lineRule="exact"/>
      </w:pPr>
    </w:p>
    <w:p w14:paraId="6616A98E" w14:textId="77777777" w:rsidR="00736B58" w:rsidRPr="00CB0BC9" w:rsidRDefault="00736B58">
      <w:pPr>
        <w:spacing w:line="200" w:lineRule="exact"/>
      </w:pPr>
    </w:p>
    <w:p w14:paraId="0E739BC8" w14:textId="77777777" w:rsidR="00736B58" w:rsidRPr="00CB0BC9" w:rsidRDefault="00736B58">
      <w:pPr>
        <w:spacing w:line="200" w:lineRule="exact"/>
      </w:pPr>
    </w:p>
    <w:p w14:paraId="042C106A" w14:textId="77777777" w:rsidR="00736B58" w:rsidRPr="00CB0BC9" w:rsidRDefault="00736B58">
      <w:pPr>
        <w:spacing w:line="200" w:lineRule="exact"/>
      </w:pPr>
    </w:p>
    <w:p w14:paraId="297E744C" w14:textId="77777777" w:rsidR="00736B58" w:rsidRPr="00CB0BC9" w:rsidRDefault="00736B58">
      <w:pPr>
        <w:spacing w:line="200" w:lineRule="exact"/>
      </w:pPr>
    </w:p>
    <w:p w14:paraId="73404D84" w14:textId="77777777" w:rsidR="00736B58" w:rsidRPr="00CB0BC9" w:rsidRDefault="00736B58">
      <w:pPr>
        <w:spacing w:line="200" w:lineRule="exact"/>
      </w:pPr>
    </w:p>
    <w:p w14:paraId="04EAACDB" w14:textId="77777777" w:rsidR="00736B58" w:rsidRPr="00CB0BC9" w:rsidRDefault="00736B58">
      <w:pPr>
        <w:spacing w:line="200" w:lineRule="exact"/>
      </w:pPr>
    </w:p>
    <w:p w14:paraId="39F5F040" w14:textId="77777777" w:rsidR="00736B58" w:rsidRPr="00CB0BC9" w:rsidRDefault="00736B58">
      <w:pPr>
        <w:spacing w:line="200" w:lineRule="exact"/>
      </w:pPr>
    </w:p>
    <w:p w14:paraId="2B0EA4E9" w14:textId="77777777" w:rsidR="00736B58" w:rsidRPr="00CB0BC9" w:rsidRDefault="00736B58">
      <w:pPr>
        <w:spacing w:line="200" w:lineRule="exact"/>
      </w:pPr>
    </w:p>
    <w:p w14:paraId="6BD95A6E" w14:textId="77777777" w:rsidR="00736B58" w:rsidRPr="00CB0BC9" w:rsidRDefault="00736B58">
      <w:pPr>
        <w:spacing w:line="200" w:lineRule="exact"/>
      </w:pPr>
    </w:p>
    <w:p w14:paraId="0C6F1B5C" w14:textId="77777777" w:rsidR="00736B58" w:rsidRPr="00CB0BC9" w:rsidRDefault="00736B58">
      <w:pPr>
        <w:spacing w:line="200" w:lineRule="exact"/>
      </w:pPr>
    </w:p>
    <w:p w14:paraId="1D795365" w14:textId="77777777" w:rsidR="00736B58" w:rsidRPr="00CB0BC9" w:rsidRDefault="00736B58">
      <w:pPr>
        <w:spacing w:line="200" w:lineRule="exact"/>
      </w:pPr>
    </w:p>
    <w:p w14:paraId="5280FB4B" w14:textId="77777777" w:rsidR="00736B58" w:rsidRPr="00CB0BC9" w:rsidRDefault="00736B58">
      <w:pPr>
        <w:spacing w:line="200" w:lineRule="exact"/>
      </w:pPr>
    </w:p>
    <w:p w14:paraId="39354F87" w14:textId="77777777" w:rsidR="00736B58" w:rsidRPr="00CB0BC9" w:rsidRDefault="00736B58">
      <w:pPr>
        <w:spacing w:line="200" w:lineRule="exact"/>
      </w:pPr>
    </w:p>
    <w:p w14:paraId="4D38BB5E" w14:textId="77777777" w:rsidR="00736B58" w:rsidRPr="00CB0BC9" w:rsidRDefault="00736B58">
      <w:pPr>
        <w:spacing w:line="200" w:lineRule="exact"/>
      </w:pPr>
    </w:p>
    <w:p w14:paraId="1478F060" w14:textId="77777777" w:rsidR="00736B58" w:rsidRPr="00CB0BC9" w:rsidRDefault="00736B58">
      <w:pPr>
        <w:spacing w:line="200" w:lineRule="exact"/>
      </w:pPr>
    </w:p>
    <w:p w14:paraId="7EAA4393" w14:textId="77777777" w:rsidR="00736B58" w:rsidRPr="00CB0BC9" w:rsidRDefault="00736B58">
      <w:pPr>
        <w:spacing w:line="200" w:lineRule="exact"/>
      </w:pPr>
    </w:p>
    <w:p w14:paraId="64EF6126" w14:textId="77777777" w:rsidR="00736B58" w:rsidRPr="00CB0BC9" w:rsidRDefault="00736B58">
      <w:pPr>
        <w:spacing w:line="200" w:lineRule="exact"/>
      </w:pPr>
    </w:p>
    <w:p w14:paraId="4E6EEDA8" w14:textId="77777777" w:rsidR="00736B58" w:rsidRPr="00CB0BC9" w:rsidRDefault="00736B58">
      <w:pPr>
        <w:spacing w:line="200" w:lineRule="exact"/>
      </w:pPr>
    </w:p>
    <w:p w14:paraId="10A033BB" w14:textId="77777777" w:rsidR="00736B58" w:rsidRPr="00CB0BC9" w:rsidRDefault="00736B58">
      <w:pPr>
        <w:spacing w:line="200" w:lineRule="exact"/>
      </w:pPr>
    </w:p>
    <w:p w14:paraId="6CED3D69" w14:textId="77777777" w:rsidR="00736B58" w:rsidRPr="00CB0BC9" w:rsidRDefault="00736B58">
      <w:pPr>
        <w:spacing w:line="200" w:lineRule="exact"/>
      </w:pPr>
    </w:p>
    <w:p w14:paraId="6459D2FD" w14:textId="77777777" w:rsidR="00736B58" w:rsidRPr="00CB0BC9" w:rsidRDefault="00736B58">
      <w:pPr>
        <w:spacing w:line="200" w:lineRule="exact"/>
      </w:pPr>
    </w:p>
    <w:p w14:paraId="650018D6" w14:textId="77777777" w:rsidR="00736B58" w:rsidRPr="00CB0BC9" w:rsidRDefault="00736B58">
      <w:pPr>
        <w:spacing w:line="200" w:lineRule="exact"/>
      </w:pPr>
    </w:p>
    <w:p w14:paraId="4FC5BD48" w14:textId="77777777" w:rsidR="00736B58" w:rsidRPr="00CB0BC9" w:rsidRDefault="00736B58">
      <w:pPr>
        <w:spacing w:line="200" w:lineRule="exact"/>
      </w:pPr>
    </w:p>
    <w:p w14:paraId="6FFB5070" w14:textId="77777777" w:rsidR="00736B58" w:rsidRPr="00CB0BC9" w:rsidRDefault="00736B58">
      <w:pPr>
        <w:spacing w:line="200" w:lineRule="exact"/>
      </w:pPr>
    </w:p>
    <w:p w14:paraId="1749DE5D" w14:textId="77777777" w:rsidR="00736B58" w:rsidRPr="00CB0BC9" w:rsidRDefault="00736B58">
      <w:pPr>
        <w:spacing w:line="200" w:lineRule="exact"/>
      </w:pPr>
    </w:p>
    <w:p w14:paraId="07E44B10" w14:textId="77777777" w:rsidR="00736B58" w:rsidRPr="00CB0BC9" w:rsidRDefault="00736B58">
      <w:pPr>
        <w:spacing w:line="200" w:lineRule="exact"/>
      </w:pPr>
    </w:p>
    <w:p w14:paraId="5C205DE8" w14:textId="77777777" w:rsidR="00736B58" w:rsidRPr="00CB0BC9" w:rsidRDefault="00736B58">
      <w:pPr>
        <w:spacing w:line="200" w:lineRule="exact"/>
      </w:pPr>
    </w:p>
    <w:p w14:paraId="60BF76DB" w14:textId="77777777" w:rsidR="00736B58" w:rsidRPr="00CB0BC9" w:rsidRDefault="00736B58">
      <w:pPr>
        <w:spacing w:line="200" w:lineRule="exact"/>
      </w:pPr>
    </w:p>
    <w:p w14:paraId="2C3F86C7" w14:textId="77777777" w:rsidR="00736B58" w:rsidRPr="00CB0BC9" w:rsidRDefault="00736B58">
      <w:pPr>
        <w:spacing w:line="200" w:lineRule="exact"/>
      </w:pPr>
    </w:p>
    <w:p w14:paraId="1C224441" w14:textId="77777777" w:rsidR="00736B58" w:rsidRPr="00CB0BC9" w:rsidRDefault="00736B58">
      <w:pPr>
        <w:spacing w:line="200" w:lineRule="exact"/>
      </w:pPr>
    </w:p>
    <w:p w14:paraId="69A141C9" w14:textId="77777777" w:rsidR="00736B58" w:rsidRPr="00CB0BC9" w:rsidRDefault="00736B58">
      <w:pPr>
        <w:spacing w:line="200" w:lineRule="exact"/>
      </w:pPr>
    </w:p>
    <w:p w14:paraId="6A65A37E" w14:textId="77777777" w:rsidR="00736B58" w:rsidRPr="00CB0BC9" w:rsidRDefault="00736B58">
      <w:pPr>
        <w:spacing w:line="200" w:lineRule="exact"/>
      </w:pPr>
    </w:p>
    <w:p w14:paraId="583E130E" w14:textId="77777777" w:rsidR="00736B58" w:rsidRPr="00CB0BC9" w:rsidRDefault="00736B58">
      <w:pPr>
        <w:spacing w:line="200" w:lineRule="exact"/>
      </w:pPr>
    </w:p>
    <w:p w14:paraId="606DEAB5" w14:textId="77777777" w:rsidR="00736B58" w:rsidRPr="00CB0BC9" w:rsidRDefault="00736B58">
      <w:pPr>
        <w:spacing w:line="200" w:lineRule="exact"/>
      </w:pPr>
    </w:p>
    <w:p w14:paraId="73D20DCC" w14:textId="77777777" w:rsidR="00736B58" w:rsidRPr="00CB0BC9" w:rsidRDefault="00736B58">
      <w:pPr>
        <w:spacing w:line="200" w:lineRule="exact"/>
      </w:pPr>
    </w:p>
    <w:p w14:paraId="5C684877" w14:textId="77777777" w:rsidR="00736B58" w:rsidRPr="00CB0BC9" w:rsidRDefault="00736B58">
      <w:pPr>
        <w:spacing w:line="200" w:lineRule="exact"/>
      </w:pPr>
    </w:p>
    <w:p w14:paraId="27B0D2BA" w14:textId="77777777" w:rsidR="00736B58" w:rsidRPr="00CB0BC9" w:rsidRDefault="00736B58">
      <w:pPr>
        <w:spacing w:before="3" w:line="200" w:lineRule="exact"/>
      </w:pPr>
    </w:p>
    <w:p w14:paraId="4590E6B6" w14:textId="77777777" w:rsidR="00736B58" w:rsidRPr="00CB0BC9" w:rsidRDefault="00626019">
      <w:pPr>
        <w:spacing w:before="53"/>
        <w:ind w:right="100"/>
        <w:jc w:val="right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00" w:bottom="280" w:left="1220" w:header="1197" w:footer="1008" w:gutter="0"/>
          <w:cols w:space="720"/>
        </w:sectPr>
      </w:pPr>
      <w:r w:rsidRPr="00CB0BC9">
        <w:pict w14:anchorId="4A335111">
          <v:shape id="_x0000_s1091" type="#_x0000_t202" style="position:absolute;left:0;text-align:left;margin-left:66.35pt;margin-top:170.95pt;width:474.55pt;height:528.9pt;z-index:-627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31"/>
                    <w:gridCol w:w="2261"/>
                    <w:gridCol w:w="1625"/>
                    <w:gridCol w:w="1498"/>
                    <w:gridCol w:w="3164"/>
                  </w:tblGrid>
                  <w:tr w:rsidR="00736B58" w14:paraId="1DDD2D32" w14:textId="77777777">
                    <w:trPr>
                      <w:trHeight w:hRule="exact" w:val="397"/>
                    </w:trPr>
                    <w:tc>
                      <w:tcPr>
                        <w:tcW w:w="9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433B2B6" w14:textId="77777777" w:rsidR="00736B58" w:rsidRDefault="00736B58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3E5BACF6" w14:textId="77777777" w:rsidR="00736B58" w:rsidRDefault="00626019">
                        <w:pPr>
                          <w:ind w:left="1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Sl.N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2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E071FB9" w14:textId="77777777" w:rsidR="00736B58" w:rsidRDefault="00736B58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258EB8D" w14:textId="77777777" w:rsidR="00736B58" w:rsidRDefault="00626019">
                        <w:pPr>
                          <w:ind w:left="884" w:right="889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Title</w:t>
                        </w:r>
                      </w:p>
                    </w:tc>
                    <w:tc>
                      <w:tcPr>
                        <w:tcW w:w="1625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85156EA" w14:textId="77777777" w:rsidR="00736B58" w:rsidRDefault="00736B58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3802EEB" w14:textId="77777777" w:rsidR="00736B58" w:rsidRDefault="00626019">
                        <w:pPr>
                          <w:spacing w:line="242" w:lineRule="auto"/>
                          <w:ind w:left="102" w:right="10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start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&amp; 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149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794B408" w14:textId="77777777" w:rsidR="00736B58" w:rsidRDefault="00736B58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ECB5565" w14:textId="77777777" w:rsidR="00736B58" w:rsidRDefault="00626019">
                        <w:pPr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316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997F044" w14:textId="77777777" w:rsidR="00736B58" w:rsidRDefault="00736B58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4E91BD3" w14:textId="77777777" w:rsidR="00736B58" w:rsidRDefault="00626019">
                        <w:pPr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&amp;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736B58" w14:paraId="2B87ED6A" w14:textId="77777777">
                    <w:trPr>
                      <w:trHeight w:hRule="exact" w:val="628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91B8BD7" w14:textId="77777777" w:rsidR="00736B58" w:rsidRDefault="00736B58"/>
                    </w:tc>
                    <w:tc>
                      <w:tcPr>
                        <w:tcW w:w="22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0D0852E" w14:textId="77777777" w:rsidR="00736B58" w:rsidRDefault="00736B58"/>
                    </w:tc>
                    <w:tc>
                      <w:tcPr>
                        <w:tcW w:w="1625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A9219E5" w14:textId="77777777" w:rsidR="00736B58" w:rsidRDefault="00736B58"/>
                    </w:tc>
                    <w:tc>
                      <w:tcPr>
                        <w:tcW w:w="1498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1F8140B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</w:p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525F07E" w14:textId="77777777" w:rsidR="00736B58" w:rsidRDefault="00736B58"/>
                    </w:tc>
                  </w:tr>
                  <w:tr w:rsidR="00736B58" w14:paraId="5AC9EA2E" w14:textId="77777777">
                    <w:trPr>
                      <w:trHeight w:hRule="exact" w:val="296"/>
                    </w:trPr>
                    <w:tc>
                      <w:tcPr>
                        <w:tcW w:w="9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8ABB49B" w14:textId="77777777" w:rsidR="00736B58" w:rsidRDefault="00626019">
                        <w:pPr>
                          <w:spacing w:before="2"/>
                          <w:ind w:left="385" w:right="38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26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E3C6186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ility          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3D760289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2/20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to</w:t>
                        </w:r>
                      </w:p>
                    </w:tc>
                    <w:tc>
                      <w:tcPr>
                        <w:tcW w:w="149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34C05BA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4341</w:t>
                        </w:r>
                      </w:p>
                    </w:tc>
                    <w:tc>
                      <w:tcPr>
                        <w:tcW w:w="316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684A71B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 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</w:p>
                      <w:p w14:paraId="6A0B9E6F" w14:textId="77777777" w:rsidR="00736B58" w:rsidRDefault="00626019">
                        <w:pPr>
                          <w:spacing w:before="2" w:line="242" w:lineRule="auto"/>
                          <w:ind w:left="102" w:right="74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No: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008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736B58" w14:paraId="7ACA8EDF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F29C918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51146427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Opti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al   </w:t>
                        </w:r>
                        <w:r>
                          <w:rPr>
                            <w:rFonts w:ascii="Candara" w:eastAsia="Candara" w:hAnsi="Candara" w:cs="Candara"/>
                            <w:spacing w:val="4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ign   </w:t>
                        </w:r>
                        <w:r>
                          <w:rPr>
                            <w:rFonts w:ascii="Candara" w:eastAsia="Candara" w:hAnsi="Candara" w:cs="Candara"/>
                            <w:spacing w:val="44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652FC1F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2/20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89EDD79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1A324E0" w14:textId="77777777" w:rsidR="00736B58" w:rsidRDefault="00736B58"/>
                    </w:tc>
                  </w:tr>
                  <w:tr w:rsidR="00736B58" w14:paraId="1F1ADC45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7D7F7A0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3437D48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FBR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Raft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F2A09ED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ACB899C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D6B0E92" w14:textId="77777777" w:rsidR="00736B58" w:rsidRDefault="00736B58"/>
                    </w:tc>
                  </w:tr>
                  <w:tr w:rsidR="00736B58" w14:paraId="645F55B2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648105C0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4C689EA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-PIs:   </w:t>
                        </w:r>
                        <w:r>
                          <w:rPr>
                            <w:rFonts w:ascii="Candara" w:eastAsia="Candara" w:hAnsi="Candara" w:cs="Candara"/>
                            <w:spacing w:val="3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Dr.   </w:t>
                        </w:r>
                        <w:r>
                          <w:rPr>
                            <w:rFonts w:ascii="Candara" w:eastAsia="Candara" w:hAnsi="Candara" w:cs="Candara"/>
                            <w:spacing w:val="3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G.   </w:t>
                        </w:r>
                        <w:r>
                          <w:rPr>
                            <w:rFonts w:ascii="Candara" w:eastAsia="Candara" w:hAnsi="Candara" w:cs="Candara"/>
                            <w:spacing w:val="3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FA5B6D2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63633D7A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13A4B15" w14:textId="77777777" w:rsidR="00736B58" w:rsidRDefault="00736B58"/>
                    </w:tc>
                  </w:tr>
                  <w:tr w:rsidR="00736B58" w14:paraId="5163CBC5" w14:textId="77777777">
                    <w:trPr>
                      <w:trHeight w:hRule="exact" w:val="527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8676B40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28A4B11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ar, </w:t>
                        </w:r>
                        <w:r>
                          <w:rPr>
                            <w:rFonts w:ascii="Candara" w:eastAsia="Candara" w:hAnsi="Candara" w:cs="Candara"/>
                            <w:spacing w:val="1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&amp; </w:t>
                        </w:r>
                        <w:r>
                          <w:rPr>
                            <w:rFonts w:ascii="Candara" w:eastAsia="Candara" w:hAnsi="Candara" w:cs="Candara"/>
                            <w:spacing w:val="1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f.</w:t>
                        </w:r>
                      </w:p>
                      <w:p w14:paraId="3E6EBCB1" w14:textId="77777777" w:rsidR="00736B58" w:rsidRDefault="00626019">
                        <w:pPr>
                          <w:spacing w:before="2" w:line="26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vdas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949B355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B71A655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206FEA5" w14:textId="77777777" w:rsidR="00736B58" w:rsidRDefault="00736B58"/>
                    </w:tc>
                  </w:tr>
                  <w:tr w:rsidR="00736B58" w14:paraId="7C2420ED" w14:textId="77777777">
                    <w:trPr>
                      <w:trHeight w:hRule="exact" w:val="296"/>
                    </w:trPr>
                    <w:tc>
                      <w:tcPr>
                        <w:tcW w:w="9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C8D1782" w14:textId="77777777" w:rsidR="00736B58" w:rsidRDefault="00626019">
                        <w:pPr>
                          <w:spacing w:before="2"/>
                          <w:ind w:left="370" w:right="374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26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BCBD95A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ental        </w:t>
                        </w:r>
                        <w:r>
                          <w:rPr>
                            <w:rFonts w:ascii="Candara" w:eastAsia="Candara" w:hAnsi="Candara" w:cs="Candara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65E26BD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2/02/20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to</w:t>
                        </w:r>
                      </w:p>
                    </w:tc>
                    <w:tc>
                      <w:tcPr>
                        <w:tcW w:w="149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50100B8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 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0000</w:t>
                        </w:r>
                      </w:p>
                    </w:tc>
                    <w:tc>
                      <w:tcPr>
                        <w:tcW w:w="316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2856770" w14:textId="77777777" w:rsidR="00736B58" w:rsidRDefault="00626019">
                        <w:pPr>
                          <w:spacing w:before="2" w:line="242" w:lineRule="auto"/>
                          <w:ind w:left="102" w:right="67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Scien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&amp; 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hnol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ST)</w:t>
                        </w:r>
                      </w:p>
                      <w:p w14:paraId="62DE104C" w14:textId="77777777" w:rsidR="00736B58" w:rsidRDefault="00626019">
                        <w:pPr>
                          <w:spacing w:line="242" w:lineRule="auto"/>
                          <w:ind w:left="102" w:right="99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No: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3DST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736B58" w14:paraId="45599F5F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11024D4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33618EE4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nalyti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Candara" w:eastAsia="Candara" w:hAnsi="Candara" w:cs="Candara"/>
                            <w:spacing w:val="1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ies </w:t>
                        </w:r>
                        <w:r>
                          <w:rPr>
                            <w:rFonts w:ascii="Candara" w:eastAsia="Candara" w:hAnsi="Candara" w:cs="Candara"/>
                            <w:spacing w:val="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0B38B4F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/02/20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2F41E4E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2A3B708D" w14:textId="77777777" w:rsidR="00736B58" w:rsidRDefault="00736B58"/>
                    </w:tc>
                  </w:tr>
                  <w:tr w:rsidR="00736B58" w14:paraId="6B3F8495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A43EAA9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3A8E257E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ay         </w:t>
                        </w:r>
                        <w:r>
                          <w:rPr>
                            <w:rFonts w:ascii="Candara" w:eastAsia="Candara" w:hAnsi="Candara" w:cs="Candara"/>
                            <w:spacing w:val="44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w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A413347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2592933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218E4D7D" w14:textId="77777777" w:rsidR="00736B58" w:rsidRDefault="00736B58"/>
                    </w:tc>
                  </w:tr>
                  <w:tr w:rsidR="00736B58" w14:paraId="34544025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ECE2F9A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705214E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sla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ADB78A4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0AFF41C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934A96B" w14:textId="77777777" w:rsidR="00736B58" w:rsidRDefault="00736B58"/>
                    </w:tc>
                  </w:tr>
                  <w:tr w:rsidR="00736B58" w14:paraId="0ACC001B" w14:textId="77777777">
                    <w:trPr>
                      <w:trHeight w:hRule="exact" w:val="527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F2D8FDA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1F471D1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-PI: </w:t>
                        </w:r>
                        <w:r>
                          <w:rPr>
                            <w:rFonts w:ascii="Candara" w:eastAsia="Candara" w:hAnsi="Candara" w:cs="Candara"/>
                            <w:spacing w:val="48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Dr. </w:t>
                        </w:r>
                        <w:r>
                          <w:rPr>
                            <w:rFonts w:ascii="Candara" w:eastAsia="Candara" w:hAnsi="Candara" w:cs="Candara"/>
                            <w:spacing w:val="4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lan </w:t>
                        </w:r>
                        <w:r>
                          <w:rPr>
                            <w:rFonts w:ascii="Candara" w:eastAsia="Candara" w:hAnsi="Candara" w:cs="Candara"/>
                            <w:spacing w:val="4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K</w:t>
                        </w:r>
                      </w:p>
                      <w:p w14:paraId="09BF2DAE" w14:textId="77777777" w:rsidR="00736B58" w:rsidRDefault="00626019">
                        <w:pPr>
                          <w:spacing w:before="2" w:line="26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Sengupt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6481C05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7679AF3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CB0196A" w14:textId="77777777" w:rsidR="00736B58" w:rsidRDefault="00736B58"/>
                    </w:tc>
                  </w:tr>
                  <w:tr w:rsidR="00736B58" w14:paraId="6D5313E7" w14:textId="77777777">
                    <w:trPr>
                      <w:trHeight w:hRule="exact" w:val="296"/>
                    </w:trPr>
                    <w:tc>
                      <w:tcPr>
                        <w:tcW w:w="9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F2CC461" w14:textId="77777777" w:rsidR="00736B58" w:rsidRDefault="00626019">
                        <w:pPr>
                          <w:spacing w:before="2"/>
                          <w:ind w:left="368" w:right="371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26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3769C67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           </w:t>
                        </w:r>
                        <w:r>
                          <w:rPr>
                            <w:rFonts w:ascii="Candara" w:eastAsia="Candara" w:hAnsi="Candara" w:cs="Candara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85AC2C1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/0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/20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14 to</w:t>
                        </w:r>
                      </w:p>
                    </w:tc>
                    <w:tc>
                      <w:tcPr>
                        <w:tcW w:w="149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CEE4DD0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2800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316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6D2C0D62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Nuclear</w:t>
                        </w:r>
                      </w:p>
                      <w:p w14:paraId="4E0A6D39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  <w:p w14:paraId="010D1108" w14:textId="77777777" w:rsidR="00736B58" w:rsidRDefault="00626019">
                        <w:pPr>
                          <w:spacing w:before="2" w:line="242" w:lineRule="auto"/>
                          <w:ind w:left="102" w:right="20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No: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36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NS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ject No: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E1314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16B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NSBN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736B58" w14:paraId="638D3417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272F875F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5690FAA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                   </w:t>
                        </w:r>
                        <w:r>
                          <w:rPr>
                            <w:rFonts w:ascii="Candara" w:eastAsia="Candara" w:hAnsi="Candara" w:cs="Candara"/>
                            <w:spacing w:val="1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ata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A8AE9E4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31/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/20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E3B9058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E1D4282" w14:textId="77777777" w:rsidR="00736B58" w:rsidRDefault="00736B58"/>
                    </w:tc>
                  </w:tr>
                  <w:tr w:rsidR="00736B58" w14:paraId="3F8464D7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B143F68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2D14596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16745F1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1F2D5BC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BFE8D6E" w14:textId="77777777" w:rsidR="00736B58" w:rsidRDefault="00736B58"/>
                    </w:tc>
                  </w:tr>
                  <w:tr w:rsidR="00736B58" w14:paraId="62E833C4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51D6891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441620F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niq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              </w:t>
                        </w:r>
                        <w:r>
                          <w:rPr>
                            <w:rFonts w:ascii="Candara" w:eastAsia="Candara" w:hAnsi="Candara" w:cs="Candara"/>
                            <w:spacing w:val="2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3B5BBC0E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94A406C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096592F" w14:textId="77777777" w:rsidR="00736B58" w:rsidRDefault="00736B58"/>
                    </w:tc>
                  </w:tr>
                  <w:tr w:rsidR="00736B58" w14:paraId="0D908CB5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116E24A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5F3DC90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nonlinear   </w:t>
                        </w:r>
                        <w:r>
                          <w:rPr>
                            <w:rFonts w:ascii="Candara" w:eastAsia="Candara" w:hAnsi="Candara" w:cs="Candara"/>
                            <w:spacing w:val="3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57617C8B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1F3CBF1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0E3C887" w14:textId="77777777" w:rsidR="00736B58" w:rsidRDefault="00736B58"/>
                    </w:tc>
                  </w:tr>
                  <w:tr w:rsidR="00736B58" w14:paraId="33511768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D72AEED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33ADBCA0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B2A09C9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6C63EB0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E5F912B" w14:textId="77777777" w:rsidR="00736B58" w:rsidRDefault="00736B58"/>
                    </w:tc>
                  </w:tr>
                  <w:tr w:rsidR="00736B58" w14:paraId="48D7429B" w14:textId="77777777">
                    <w:trPr>
                      <w:trHeight w:hRule="exact" w:val="527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8FBC321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79945D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-PI:</w:t>
                        </w:r>
                        <w:r>
                          <w:rPr>
                            <w:rFonts w:ascii="Candara" w:eastAsia="Candara" w:hAnsi="Candara" w:cs="Candara"/>
                            <w:spacing w:val="2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f.</w:t>
                        </w:r>
                        <w:r>
                          <w:rPr>
                            <w:rFonts w:ascii="Candara" w:eastAsia="Candara" w:hAnsi="Candara" w:cs="Candara"/>
                            <w:spacing w:val="2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28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eher</w:t>
                        </w:r>
                      </w:p>
                      <w:p w14:paraId="3C3DA9A6" w14:textId="77777777" w:rsidR="00736B58" w:rsidRDefault="00626019">
                        <w:pPr>
                          <w:spacing w:before="2" w:line="26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ad)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4A21482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8F97279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4A99574" w14:textId="77777777" w:rsidR="00736B58" w:rsidRDefault="00736B58"/>
                    </w:tc>
                  </w:tr>
                  <w:tr w:rsidR="00736B58" w14:paraId="5A45D663" w14:textId="77777777">
                    <w:trPr>
                      <w:trHeight w:hRule="exact" w:val="296"/>
                    </w:trPr>
                    <w:tc>
                      <w:tcPr>
                        <w:tcW w:w="9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5230862" w14:textId="77777777" w:rsidR="00736B58" w:rsidRDefault="00626019">
                        <w:pPr>
                          <w:spacing w:before="2"/>
                          <w:ind w:left="363" w:right="365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226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C054370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ental     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0F8DD21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/0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/20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14 to</w:t>
                        </w:r>
                      </w:p>
                    </w:tc>
                    <w:tc>
                      <w:tcPr>
                        <w:tcW w:w="149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64812BB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 5618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316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6035E4F" w14:textId="77777777" w:rsidR="00736B58" w:rsidRDefault="00626019">
                        <w:pPr>
                          <w:spacing w:before="2" w:line="242" w:lineRule="auto"/>
                          <w:ind w:left="102" w:right="101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BLOC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 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ara,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Gu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jarat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No: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B1314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020C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736B58" w14:paraId="32807B49" w14:textId="77777777">
                    <w:trPr>
                      <w:trHeight w:hRule="exact" w:val="798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43E7E10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C770D72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BLOC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E4B9BE3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/0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/20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5A84C9F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4906507" w14:textId="77777777" w:rsidR="00736B58" w:rsidRDefault="00736B58"/>
                    </w:tc>
                  </w:tr>
                  <w:tr w:rsidR="00736B58" w14:paraId="1C3D8849" w14:textId="77777777">
                    <w:trPr>
                      <w:trHeight w:hRule="exact" w:val="296"/>
                    </w:trPr>
                    <w:tc>
                      <w:tcPr>
                        <w:tcW w:w="9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6066CC6" w14:textId="77777777" w:rsidR="00736B58" w:rsidRDefault="00626019">
                        <w:pPr>
                          <w:spacing w:before="2"/>
                          <w:ind w:left="368" w:right="370"/>
                          <w:jc w:val="center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226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3F87A5D2" w14:textId="77777777" w:rsidR="00736B58" w:rsidRDefault="00626019">
                        <w:pPr>
                          <w:spacing w:line="26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1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 xml:space="preserve">d         </w:t>
                        </w:r>
                        <w:r>
                          <w:rPr>
                            <w:rFonts w:ascii="Candara" w:eastAsia="Candara" w:hAnsi="Candara" w:cs="Candara"/>
                            <w:spacing w:val="25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ty     </w:t>
                        </w:r>
                        <w:r>
                          <w:rPr>
                            <w:rFonts w:ascii="Candara" w:eastAsia="Candara" w:hAnsi="Candara" w:cs="Candara"/>
                            <w:spacing w:val="4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Qu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lity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51F1447A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2/20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to</w:t>
                        </w:r>
                      </w:p>
                    </w:tc>
                    <w:tc>
                      <w:tcPr>
                        <w:tcW w:w="149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2FDCD855" w14:textId="77777777" w:rsidR="00736B58" w:rsidRDefault="00626019">
                        <w:pPr>
                          <w:spacing w:before="2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 40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316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66410D1" w14:textId="77777777" w:rsidR="00736B58" w:rsidRDefault="00736B58">
                        <w:pPr>
                          <w:spacing w:before="1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7E5F6E6" w14:textId="77777777" w:rsidR="00736B58" w:rsidRDefault="00626019">
                        <w:pPr>
                          <w:spacing w:line="242" w:lineRule="auto"/>
                          <w:ind w:left="102" w:right="4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nfra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erab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No: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B14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SBN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736B58" w14:paraId="32D0B8B0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FA20ADE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687E941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 </w:t>
                        </w:r>
                        <w:r>
                          <w:rPr>
                            <w:rFonts w:ascii="Candara" w:eastAsia="Candara" w:hAnsi="Candara" w:cs="Candara"/>
                            <w:spacing w:val="3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3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DC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70C06CE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30/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/20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36DDC6A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8AD7E3C" w14:textId="77777777" w:rsidR="00736B58" w:rsidRDefault="00736B58"/>
                    </w:tc>
                  </w:tr>
                  <w:tr w:rsidR="00736B58" w14:paraId="7C38D4EB" w14:textId="77777777">
                    <w:trPr>
                      <w:trHeight w:hRule="exact" w:val="272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C49F934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CE9FB63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ks           </w:t>
                        </w:r>
                        <w:r>
                          <w:rPr>
                            <w:rFonts w:ascii="Candara" w:eastAsia="Candara" w:hAnsi="Candara" w:cs="Candara"/>
                            <w:spacing w:val="1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-           </w:t>
                        </w:r>
                        <w:r>
                          <w:rPr>
                            <w:rFonts w:ascii="Candara" w:eastAsia="Candara" w:hAnsi="Candara" w:cs="Candara"/>
                            <w:spacing w:val="8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1)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75DC0FC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2C149FB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C3FF222" w14:textId="77777777" w:rsidR="00736B58" w:rsidRDefault="00736B58"/>
                    </w:tc>
                  </w:tr>
                  <w:tr w:rsidR="00736B58" w14:paraId="5581616B" w14:textId="77777777">
                    <w:trPr>
                      <w:trHeight w:hRule="exact" w:val="272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2B4D4205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DEA7D07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            </w:t>
                        </w:r>
                        <w:r>
                          <w:rPr>
                            <w:rFonts w:ascii="Candara" w:eastAsia="Candara" w:hAnsi="Candara" w:cs="Candara"/>
                            <w:spacing w:val="2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37CB4CC3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D4C98CE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E8EC0A5" w14:textId="77777777" w:rsidR="00736B58" w:rsidRDefault="00736B58"/>
                    </w:tc>
                  </w:tr>
                  <w:tr w:rsidR="00736B58" w14:paraId="012F52E4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F8319CA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3814502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 </w:t>
                        </w:r>
                        <w:r>
                          <w:rPr>
                            <w:rFonts w:ascii="Candara" w:eastAsia="Candara" w:hAnsi="Candara" w:cs="Candara"/>
                            <w:spacing w:val="2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ilding  </w:t>
                        </w:r>
                        <w:r>
                          <w:rPr>
                            <w:rFonts w:ascii="Candara" w:eastAsia="Candara" w:hAnsi="Candara" w:cs="Candara"/>
                            <w:spacing w:val="2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51412369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AF84A23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240F622" w14:textId="77777777" w:rsidR="00736B58" w:rsidRDefault="00736B58"/>
                    </w:tc>
                  </w:tr>
                  <w:tr w:rsidR="00736B58" w14:paraId="305EFEAA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F8BB4D2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DA49468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           </w:t>
                        </w:r>
                        <w:r>
                          <w:rPr>
                            <w:rFonts w:ascii="Candara" w:eastAsia="Candara" w:hAnsi="Candara" w:cs="Candara"/>
                            <w:spacing w:val="2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athi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DDE675C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830032C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4F68526" w14:textId="77777777" w:rsidR="00736B58" w:rsidRDefault="00736B58"/>
                    </w:tc>
                  </w:tr>
                  <w:tr w:rsidR="00736B58" w14:paraId="2548AD77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75C7CF9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23345A8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al  </w:t>
                        </w:r>
                        <w:r>
                          <w:rPr>
                            <w:rFonts w:ascii="Candara" w:eastAsia="Candara" w:hAnsi="Candara" w:cs="Candara"/>
                            <w:spacing w:val="3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 </w:t>
                        </w:r>
                        <w:r>
                          <w:rPr>
                            <w:rFonts w:ascii="Candara" w:eastAsia="Candara" w:hAnsi="Candara" w:cs="Candara"/>
                            <w:spacing w:val="28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40418C5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6C371621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858E4A8" w14:textId="77777777" w:rsidR="00736B58" w:rsidRDefault="00736B58"/>
                    </w:tc>
                  </w:tr>
                  <w:tr w:rsidR="00736B58" w14:paraId="174026EA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0337D0D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2515F3A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en 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at 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thi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6BEDF28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6383C604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1507909" w14:textId="77777777" w:rsidR="00736B58" w:rsidRDefault="00736B58"/>
                    </w:tc>
                  </w:tr>
                  <w:tr w:rsidR="00736B58" w14:paraId="06EDB083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3218DEA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94E189C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hitt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Dist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412E0E8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34ADBA8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9D9786C" w14:textId="77777777" w:rsidR="00736B58" w:rsidRDefault="00736B58"/>
                    </w:tc>
                  </w:tr>
                  <w:tr w:rsidR="00736B58" w14:paraId="26088693" w14:textId="77777777">
                    <w:trPr>
                      <w:trHeight w:hRule="exact" w:val="271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67994CEE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F294144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            </w:t>
                        </w:r>
                        <w:r>
                          <w:rPr>
                            <w:rFonts w:ascii="Candara" w:eastAsia="Candara" w:hAnsi="Candara" w:cs="Candara"/>
                            <w:spacing w:val="2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CB9C2BD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2D70C260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9DD9E23" w14:textId="77777777" w:rsidR="00736B58" w:rsidRDefault="00736B58"/>
                    </w:tc>
                  </w:tr>
                  <w:tr w:rsidR="00736B58" w14:paraId="22ED14A4" w14:textId="77777777">
                    <w:trPr>
                      <w:trHeight w:hRule="exact" w:val="256"/>
                    </w:trPr>
                    <w:tc>
                      <w:tcPr>
                        <w:tcW w:w="9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01F716C" w14:textId="77777777" w:rsidR="00736B58" w:rsidRDefault="00736B58"/>
                    </w:tc>
                    <w:tc>
                      <w:tcPr>
                        <w:tcW w:w="2261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14F02AB" w14:textId="77777777" w:rsidR="00736B58" w:rsidRDefault="00626019">
                        <w:pPr>
                          <w:spacing w:line="240" w:lineRule="exact"/>
                          <w:ind w:left="10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  </w:t>
                        </w:r>
                        <w:r>
                          <w:rPr>
                            <w:rFonts w:ascii="Candara" w:eastAsia="Candara" w:hAnsi="Candara" w:cs="Candara"/>
                            <w:spacing w:val="3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ilding  </w:t>
                        </w:r>
                        <w:r>
                          <w:rPr>
                            <w:rFonts w:ascii="Candara" w:eastAsia="Candara" w:hAnsi="Candara" w:cs="Candara"/>
                            <w:spacing w:val="3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</w:p>
                    </w:tc>
                    <w:tc>
                      <w:tcPr>
                        <w:tcW w:w="162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F262A13" w14:textId="77777777" w:rsidR="00736B58" w:rsidRDefault="00736B58"/>
                    </w:tc>
                    <w:tc>
                      <w:tcPr>
                        <w:tcW w:w="149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628C71C" w14:textId="77777777" w:rsidR="00736B58" w:rsidRDefault="00736B58"/>
                    </w:tc>
                    <w:tc>
                      <w:tcPr>
                        <w:tcW w:w="316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56B5D75" w14:textId="77777777" w:rsidR="00736B58" w:rsidRDefault="00736B58"/>
                    </w:tc>
                  </w:tr>
                </w:tbl>
                <w:p w14:paraId="7C3DA7D3" w14:textId="77777777" w:rsidR="00736B58" w:rsidRDefault="00736B58"/>
              </w:txbxContent>
            </v:textbox>
            <w10:wrap anchorx="page" anchory="page"/>
          </v:shape>
        </w:pic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ade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edi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vices</w:t>
      </w:r>
    </w:p>
    <w:p w14:paraId="62EFB659" w14:textId="77777777" w:rsidR="00736B58" w:rsidRPr="00CB0BC9" w:rsidRDefault="00736B58">
      <w:pPr>
        <w:spacing w:before="6" w:line="160" w:lineRule="exact"/>
        <w:rPr>
          <w:sz w:val="17"/>
          <w:szCs w:val="17"/>
        </w:rPr>
      </w:pPr>
    </w:p>
    <w:p w14:paraId="21335332" w14:textId="77777777" w:rsidR="00736B58" w:rsidRPr="00CB0BC9" w:rsidRDefault="00736B58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1"/>
        <w:gridCol w:w="2261"/>
        <w:gridCol w:w="1625"/>
        <w:gridCol w:w="1498"/>
        <w:gridCol w:w="3164"/>
      </w:tblGrid>
      <w:tr w:rsidR="00736B58" w:rsidRPr="00CB0BC9" w14:paraId="7CA974A1" w14:textId="77777777">
        <w:trPr>
          <w:trHeight w:hRule="exact" w:val="296"/>
        </w:trPr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90B56FE" w14:textId="77777777" w:rsidR="00736B58" w:rsidRPr="00CB0BC9" w:rsidRDefault="00736B58"/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315201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the</w:t>
            </w:r>
            <w:r w:rsidRPr="00CB0BC9">
              <w:rPr>
                <w:rFonts w:ascii="Candara" w:eastAsia="Candara" w:hAnsi="Candara" w:cs="Candara"/>
                <w:spacing w:val="1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pre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1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vt.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C7D200B" w14:textId="77777777" w:rsidR="00736B58" w:rsidRPr="00CB0BC9" w:rsidRDefault="00736B58"/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7433258" w14:textId="77777777" w:rsidR="00736B58" w:rsidRPr="00CB0BC9" w:rsidRDefault="00736B58"/>
        </w:tc>
        <w:tc>
          <w:tcPr>
            <w:tcW w:w="316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EF26A0" w14:textId="77777777" w:rsidR="00736B58" w:rsidRPr="00CB0BC9" w:rsidRDefault="00736B58"/>
        </w:tc>
      </w:tr>
      <w:tr w:rsidR="00736B58" w:rsidRPr="00CB0BC9" w14:paraId="4D9F7F66" w14:textId="77777777">
        <w:trPr>
          <w:trHeight w:hRule="exact" w:val="271"/>
        </w:trPr>
        <w:tc>
          <w:tcPr>
            <w:tcW w:w="93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BEC40A6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178D30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edi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al   </w:t>
            </w:r>
            <w:r w:rsidRPr="00CB0BC9">
              <w:rPr>
                <w:rFonts w:ascii="Candara" w:eastAsia="Candara" w:hAnsi="Candara" w:cs="Candara"/>
                <w:spacing w:val="2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  </w:t>
            </w:r>
            <w:r w:rsidRPr="00CB0BC9">
              <w:rPr>
                <w:rFonts w:ascii="Candara" w:eastAsia="Candara" w:hAnsi="Candara" w:cs="Candara"/>
                <w:spacing w:val="2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344B2A0" w14:textId="77777777" w:rsidR="00736B58" w:rsidRPr="00CB0BC9" w:rsidRDefault="00736B58"/>
        </w:tc>
        <w:tc>
          <w:tcPr>
            <w:tcW w:w="14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855A00" w14:textId="77777777" w:rsidR="00736B58" w:rsidRPr="00CB0BC9" w:rsidRDefault="00736B58"/>
        </w:tc>
        <w:tc>
          <w:tcPr>
            <w:tcW w:w="316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DA87FC" w14:textId="77777777" w:rsidR="00736B58" w:rsidRPr="00CB0BC9" w:rsidRDefault="00736B58"/>
        </w:tc>
      </w:tr>
      <w:tr w:rsidR="00736B58" w:rsidRPr="00CB0BC9" w14:paraId="61F1B592" w14:textId="77777777">
        <w:trPr>
          <w:trHeight w:hRule="exact" w:val="271"/>
        </w:trPr>
        <w:tc>
          <w:tcPr>
            <w:tcW w:w="93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E75660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7E9976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     </w:t>
            </w:r>
            <w:r w:rsidRPr="00CB0BC9">
              <w:rPr>
                <w:rFonts w:ascii="Candara" w:eastAsia="Candara" w:hAnsi="Candara" w:cs="Candara"/>
                <w:spacing w:val="2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in      </w:t>
            </w:r>
            <w:r w:rsidRPr="00CB0BC9">
              <w:rPr>
                <w:rFonts w:ascii="Candara" w:eastAsia="Candara" w:hAnsi="Candara" w:cs="Candara"/>
                <w:spacing w:val="2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SPSR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627EC4" w14:textId="77777777" w:rsidR="00736B58" w:rsidRPr="00CB0BC9" w:rsidRDefault="00736B58"/>
        </w:tc>
        <w:tc>
          <w:tcPr>
            <w:tcW w:w="14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A62D6D" w14:textId="77777777" w:rsidR="00736B58" w:rsidRPr="00CB0BC9" w:rsidRDefault="00736B58"/>
        </w:tc>
        <w:tc>
          <w:tcPr>
            <w:tcW w:w="316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296AC4" w14:textId="77777777" w:rsidR="00736B58" w:rsidRPr="00CB0BC9" w:rsidRDefault="00736B58"/>
        </w:tc>
      </w:tr>
      <w:tr w:rsidR="00736B58" w:rsidRPr="00CB0BC9" w14:paraId="7C33710B" w14:textId="77777777">
        <w:trPr>
          <w:trHeight w:hRule="exact" w:val="256"/>
        </w:trPr>
        <w:tc>
          <w:tcPr>
            <w:tcW w:w="93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F901D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8557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49C03" w14:textId="77777777" w:rsidR="00736B58" w:rsidRPr="00CB0BC9" w:rsidRDefault="00736B58"/>
        </w:tc>
        <w:tc>
          <w:tcPr>
            <w:tcW w:w="14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205BD" w14:textId="77777777" w:rsidR="00736B58" w:rsidRPr="00CB0BC9" w:rsidRDefault="00736B58"/>
        </w:tc>
        <w:tc>
          <w:tcPr>
            <w:tcW w:w="316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31E04" w14:textId="77777777" w:rsidR="00736B58" w:rsidRPr="00CB0BC9" w:rsidRDefault="00736B58"/>
        </w:tc>
      </w:tr>
      <w:tr w:rsidR="00736B58" w:rsidRPr="00CB0BC9" w14:paraId="4604092A" w14:textId="77777777">
        <w:trPr>
          <w:trHeight w:hRule="exact" w:val="296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849AEC" w14:textId="77777777" w:rsidR="00736B58" w:rsidRPr="00CB0BC9" w:rsidRDefault="00626019">
            <w:pPr>
              <w:spacing w:before="2"/>
              <w:ind w:left="361" w:right="36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638272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1)    </w:t>
            </w:r>
            <w:r w:rsidRPr="00CB0BC9">
              <w:rPr>
                <w:rFonts w:ascii="Candara" w:eastAsia="Candara" w:hAnsi="Candara" w:cs="Candara"/>
                <w:spacing w:val="2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Finite    </w:t>
            </w:r>
            <w:r w:rsidRPr="00CB0BC9">
              <w:rPr>
                <w:rFonts w:ascii="Candara" w:eastAsia="Candara" w:hAnsi="Candara" w:cs="Candara"/>
                <w:spacing w:val="2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Ele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ent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343C23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 to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7E7BCB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14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360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5FDCFB" w14:textId="77777777" w:rsidR="00736B58" w:rsidRPr="00CB0BC9" w:rsidRDefault="00626019">
            <w:pPr>
              <w:spacing w:before="2" w:line="242" w:lineRule="auto"/>
              <w:ind w:left="102" w:right="9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DFE Pha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P,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  <w:p w14:paraId="1CAD78E7" w14:textId="77777777" w:rsidR="00736B58" w:rsidRPr="00CB0BC9" w:rsidRDefault="00626019">
            <w:pPr>
              <w:spacing w:line="242" w:lineRule="auto"/>
              <w:ind w:left="102" w:right="74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DFEPBN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47AE2499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E06288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30BFD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is    </w:t>
            </w:r>
            <w:r w:rsidRPr="00CB0BC9">
              <w:rPr>
                <w:rFonts w:ascii="Candara" w:eastAsia="Candara" w:hAnsi="Candara" w:cs="Candara"/>
                <w:spacing w:val="1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&amp;    </w:t>
            </w:r>
            <w:r w:rsidRPr="00CB0BC9">
              <w:rPr>
                <w:rFonts w:ascii="Candara" w:eastAsia="Candara" w:hAnsi="Candara" w:cs="Candara"/>
                <w:spacing w:val="1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ign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33B888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F2319C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F6603D7" w14:textId="77777777" w:rsidR="00736B58" w:rsidRPr="00CB0BC9" w:rsidRDefault="00736B58"/>
        </w:tc>
      </w:tr>
      <w:tr w:rsidR="00736B58" w:rsidRPr="00CB0BC9" w14:paraId="59B2D929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EBEE515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675F3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k   </w:t>
            </w:r>
            <w:r w:rsidRPr="00CB0BC9">
              <w:rPr>
                <w:rFonts w:ascii="Candara" w:eastAsia="Candara" w:hAnsi="Candara" w:cs="Candara"/>
                <w:spacing w:val="4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 </w:t>
            </w:r>
            <w:r w:rsidRPr="00CB0BC9">
              <w:rPr>
                <w:rFonts w:ascii="Candara" w:eastAsia="Candara" w:hAnsi="Candara" w:cs="Candara"/>
                <w:spacing w:val="4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BCECA5" w14:textId="77777777" w:rsidR="00736B58" w:rsidRPr="00CB0BC9" w:rsidRDefault="00736B58"/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ECF2ECF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D43B63B" w14:textId="77777777" w:rsidR="00736B58" w:rsidRPr="00CB0BC9" w:rsidRDefault="00736B58"/>
        </w:tc>
      </w:tr>
      <w:tr w:rsidR="00736B58" w:rsidRPr="00CB0BC9" w14:paraId="6D297D60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D41F11B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CB7246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Tank;        </w:t>
            </w:r>
            <w:r w:rsidRPr="00CB0BC9">
              <w:rPr>
                <w:rFonts w:ascii="Candara" w:eastAsia="Candara" w:hAnsi="Candara" w:cs="Candara"/>
                <w:spacing w:val="3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and        </w:t>
            </w:r>
            <w:r w:rsidRPr="00CB0BC9">
              <w:rPr>
                <w:rFonts w:ascii="Candara" w:eastAsia="Candara" w:hAnsi="Candara" w:cs="Candara"/>
                <w:spacing w:val="3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)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8EBBCA0" w14:textId="77777777" w:rsidR="00736B58" w:rsidRPr="00CB0BC9" w:rsidRDefault="00736B58"/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B00DC1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0C97D4" w14:textId="77777777" w:rsidR="00736B58" w:rsidRPr="00CB0BC9" w:rsidRDefault="00736B58"/>
        </w:tc>
      </w:tr>
      <w:tr w:rsidR="00736B58" w:rsidRPr="00CB0BC9" w14:paraId="7D654D76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BBB226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AE59C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bou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nd       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B64E5B" w14:textId="77777777" w:rsidR="00736B58" w:rsidRPr="00CB0BC9" w:rsidRDefault="00736B58"/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5E8BB98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719B73" w14:textId="77777777" w:rsidR="00736B58" w:rsidRPr="00CB0BC9" w:rsidRDefault="00736B58"/>
        </w:tc>
      </w:tr>
      <w:tr w:rsidR="00736B58" w:rsidRPr="00CB0BC9" w14:paraId="71252377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2599B08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9D62C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ting  </w:t>
            </w:r>
            <w:r w:rsidRPr="00CB0BC9">
              <w:rPr>
                <w:rFonts w:ascii="Candara" w:eastAsia="Candara" w:hAnsi="Candara" w:cs="Candara"/>
                <w:spacing w:val="1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ete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E3B3E7" w14:textId="77777777" w:rsidR="00736B58" w:rsidRPr="00CB0BC9" w:rsidRDefault="00736B58"/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797A8F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B5FB165" w14:textId="77777777" w:rsidR="00736B58" w:rsidRPr="00CB0BC9" w:rsidRDefault="00736B58"/>
        </w:tc>
      </w:tr>
      <w:tr w:rsidR="00736B58" w:rsidRPr="00CB0BC9" w14:paraId="67F216CC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8CE79C7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422905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               </w:t>
            </w:r>
            <w:r w:rsidRPr="00CB0BC9">
              <w:rPr>
                <w:rFonts w:ascii="Candara" w:eastAsia="Candara" w:hAnsi="Candara" w:cs="Candara"/>
                <w:spacing w:val="1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0883FF" w14:textId="77777777" w:rsidR="00736B58" w:rsidRPr="00CB0BC9" w:rsidRDefault="00736B58"/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BC830F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FCC3D8" w14:textId="77777777" w:rsidR="00736B58" w:rsidRPr="00CB0BC9" w:rsidRDefault="00736B58"/>
        </w:tc>
      </w:tr>
      <w:tr w:rsidR="00736B58" w:rsidRPr="00CB0BC9" w14:paraId="7B0CC68D" w14:textId="77777777">
        <w:trPr>
          <w:trHeight w:hRule="exact" w:val="256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18E70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241F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T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ank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9946C" w14:textId="77777777" w:rsidR="00736B58" w:rsidRPr="00CB0BC9" w:rsidRDefault="00736B58"/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FB817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647CA" w14:textId="77777777" w:rsidR="00736B58" w:rsidRPr="00CB0BC9" w:rsidRDefault="00736B58"/>
        </w:tc>
      </w:tr>
      <w:tr w:rsidR="00736B58" w:rsidRPr="00CB0BC9" w14:paraId="7CB07CE5" w14:textId="77777777">
        <w:trPr>
          <w:trHeight w:hRule="exact" w:val="297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2A1BF0" w14:textId="77777777" w:rsidR="00736B58" w:rsidRPr="00CB0BC9" w:rsidRDefault="00626019">
            <w:pPr>
              <w:spacing w:before="3"/>
              <w:ind w:left="370" w:right="37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7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E7EA4D2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entre     </w:t>
            </w:r>
            <w:r w:rsidRPr="00CB0BC9">
              <w:rPr>
                <w:rFonts w:ascii="Candara" w:eastAsia="Candara" w:hAnsi="Candara" w:cs="Candara"/>
                <w:spacing w:val="4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r     </w:t>
            </w:r>
            <w:r w:rsidRPr="00CB0BC9">
              <w:rPr>
                <w:rFonts w:ascii="Candara" w:eastAsia="Candara" w:hAnsi="Candara" w:cs="Candara"/>
                <w:spacing w:val="4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finite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B85F5F0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12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38D660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84E0CA" w14:textId="77777777" w:rsidR="00736B58" w:rsidRPr="00CB0BC9" w:rsidRDefault="00626019">
            <w:pPr>
              <w:spacing w:before="3" w:line="242" w:lineRule="auto"/>
              <w:ind w:left="102" w:right="60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Tata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ltan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 Se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vices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CAM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EH</w:t>
            </w:r>
          </w:p>
        </w:tc>
      </w:tr>
      <w:tr w:rsidR="00736B58" w:rsidRPr="00CB0BC9" w14:paraId="627B35C4" w14:textId="77777777">
        <w:trPr>
          <w:trHeight w:hRule="exact" w:val="1069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46364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5B31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ent 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is </w:t>
            </w:r>
            <w:r w:rsidRPr="00CB0BC9">
              <w:rPr>
                <w:rFonts w:ascii="Candara" w:eastAsia="Candara" w:hAnsi="Candara" w:cs="Candara"/>
                <w:spacing w:val="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and</w:t>
            </w:r>
          </w:p>
          <w:p w14:paraId="4AC4694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D)</w:t>
            </w:r>
          </w:p>
          <w:p w14:paraId="6C0870AF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PI:  </w:t>
            </w:r>
            <w:r w:rsidRPr="00CB0BC9">
              <w:rPr>
                <w:rFonts w:ascii="Candara" w:eastAsia="Candara" w:hAnsi="Candara" w:cs="Candara"/>
                <w:spacing w:val="3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f.  </w:t>
            </w:r>
            <w:r w:rsidRPr="00CB0BC9">
              <w:rPr>
                <w:rFonts w:ascii="Candara" w:eastAsia="Candara" w:hAnsi="Candara" w:cs="Candara"/>
                <w:spacing w:val="3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  </w:t>
            </w:r>
            <w:r w:rsidRPr="00CB0BC9">
              <w:rPr>
                <w:rFonts w:ascii="Candara" w:eastAsia="Candara" w:hAnsi="Candara" w:cs="Candara"/>
                <w:spacing w:val="3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eher</w:t>
            </w:r>
          </w:p>
          <w:p w14:paraId="1AD7CEE1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ad)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8576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13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D865E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8CBB1" w14:textId="77777777" w:rsidR="00736B58" w:rsidRPr="00CB0BC9" w:rsidRDefault="00736B58"/>
        </w:tc>
      </w:tr>
      <w:tr w:rsidR="00736B58" w:rsidRPr="00CB0BC9" w14:paraId="77EA7DEE" w14:textId="77777777">
        <w:trPr>
          <w:trHeight w:hRule="exact" w:val="296"/>
        </w:trPr>
        <w:tc>
          <w:tcPr>
            <w:tcW w:w="9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CA92C5" w14:textId="77777777" w:rsidR="00736B58" w:rsidRPr="00CB0BC9" w:rsidRDefault="00626019">
            <w:pPr>
              <w:spacing w:before="2"/>
              <w:ind w:left="361" w:right="36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8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56D5EFE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Nati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nal  </w:t>
            </w:r>
            <w:r w:rsidRPr="00CB0BC9">
              <w:rPr>
                <w:rFonts w:ascii="Candara" w:eastAsia="Candara" w:hAnsi="Candara" w:cs="Candara"/>
                <w:spacing w:val="3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 </w:t>
            </w:r>
            <w:r w:rsidRPr="00CB0BC9">
              <w:rPr>
                <w:rFonts w:ascii="Candara" w:eastAsia="Candara" w:hAnsi="Candara" w:cs="Candara"/>
                <w:spacing w:val="3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FE1FE6F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BEA98B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F1FE7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 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No: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5-6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-TS-</w:t>
            </w:r>
          </w:p>
          <w:p w14:paraId="2BBB445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</w:p>
          <w:p w14:paraId="4A38964A" w14:textId="77777777" w:rsidR="00736B58" w:rsidRPr="00CB0BC9" w:rsidRDefault="00626019">
            <w:pPr>
              <w:spacing w:before="2" w:line="242" w:lineRule="auto"/>
              <w:ind w:left="102" w:right="85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M</w:t>
            </w:r>
          </w:p>
        </w:tc>
      </w:tr>
      <w:tr w:rsidR="00736B58" w:rsidRPr="00CB0BC9" w14:paraId="712CAF3C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9EE069F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81090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ety   </w:t>
            </w:r>
            <w:r w:rsidRPr="00CB0BC9">
              <w:rPr>
                <w:rFonts w:ascii="Candara" w:eastAsia="Candara" w:hAnsi="Candara" w:cs="Candara"/>
                <w:spacing w:val="3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 </w:t>
            </w:r>
            <w:r w:rsidRPr="00CB0BC9">
              <w:rPr>
                <w:rFonts w:ascii="Candara" w:eastAsia="Candara" w:hAnsi="Candara" w:cs="Candara"/>
                <w:spacing w:val="3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Heritage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043665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18</w:t>
            </w:r>
          </w:p>
        </w:tc>
        <w:tc>
          <w:tcPr>
            <w:tcW w:w="14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4B9346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0</w:t>
            </w:r>
          </w:p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1C1A61" w14:textId="77777777" w:rsidR="00736B58" w:rsidRPr="00CB0BC9" w:rsidRDefault="00736B58"/>
        </w:tc>
      </w:tr>
      <w:tr w:rsidR="00736B58" w:rsidRPr="00CB0BC9" w14:paraId="0469E0B8" w14:textId="77777777">
        <w:trPr>
          <w:trHeight w:hRule="exact" w:val="271"/>
        </w:trPr>
        <w:tc>
          <w:tcPr>
            <w:tcW w:w="9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A4B933F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5CBAD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es(NCSHS)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79AE77" w14:textId="77777777" w:rsidR="00736B58" w:rsidRPr="00CB0BC9" w:rsidRDefault="00736B58"/>
        </w:tc>
        <w:tc>
          <w:tcPr>
            <w:tcW w:w="14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26E092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9823CF9" w14:textId="77777777" w:rsidR="00736B58" w:rsidRPr="00CB0BC9" w:rsidRDefault="00736B58"/>
        </w:tc>
      </w:tr>
      <w:tr w:rsidR="00736B58" w:rsidRPr="00CB0BC9" w14:paraId="43B9F976" w14:textId="77777777">
        <w:trPr>
          <w:trHeight w:hRule="exact" w:val="256"/>
        </w:trPr>
        <w:tc>
          <w:tcPr>
            <w:tcW w:w="9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EB886" w14:textId="77777777" w:rsidR="00736B58" w:rsidRPr="00CB0BC9" w:rsidRDefault="00736B58"/>
        </w:tc>
        <w:tc>
          <w:tcPr>
            <w:tcW w:w="22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9EA0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PI: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f.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VR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)</w:t>
            </w:r>
          </w:p>
        </w:tc>
        <w:tc>
          <w:tcPr>
            <w:tcW w:w="16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430C4" w14:textId="77777777" w:rsidR="00736B58" w:rsidRPr="00CB0BC9" w:rsidRDefault="00736B58"/>
        </w:tc>
        <w:tc>
          <w:tcPr>
            <w:tcW w:w="14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F8C57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7EE32" w14:textId="77777777" w:rsidR="00736B58" w:rsidRPr="00CB0BC9" w:rsidRDefault="00736B58"/>
        </w:tc>
      </w:tr>
    </w:tbl>
    <w:p w14:paraId="50A4031A" w14:textId="77777777" w:rsidR="00736B58" w:rsidRPr="00CB0BC9" w:rsidRDefault="00736B58">
      <w:pPr>
        <w:spacing w:before="4" w:line="100" w:lineRule="exact"/>
        <w:rPr>
          <w:sz w:val="11"/>
          <w:szCs w:val="11"/>
        </w:rPr>
      </w:pPr>
    </w:p>
    <w:p w14:paraId="3F17D11D" w14:textId="77777777" w:rsidR="00736B58" w:rsidRPr="00CB0BC9" w:rsidRDefault="00736B58">
      <w:pPr>
        <w:spacing w:line="200" w:lineRule="exact"/>
      </w:pPr>
    </w:p>
    <w:p w14:paraId="0FBE291E" w14:textId="77777777" w:rsidR="00736B58" w:rsidRPr="00CB0BC9" w:rsidRDefault="00736B58">
      <w:pPr>
        <w:spacing w:line="200" w:lineRule="exact"/>
      </w:pPr>
    </w:p>
    <w:p w14:paraId="0D3C26BD" w14:textId="77777777" w:rsidR="00736B58" w:rsidRPr="00CB0BC9" w:rsidRDefault="00736B58">
      <w:pPr>
        <w:spacing w:line="200" w:lineRule="exact"/>
      </w:pPr>
    </w:p>
    <w:p w14:paraId="57A6D509" w14:textId="77777777" w:rsidR="00736B58" w:rsidRPr="00CB0BC9" w:rsidRDefault="00736B58">
      <w:pPr>
        <w:spacing w:line="200" w:lineRule="exact"/>
      </w:pPr>
    </w:p>
    <w:p w14:paraId="364792D6" w14:textId="77777777" w:rsidR="00736B58" w:rsidRPr="00CB0BC9" w:rsidRDefault="00736B58">
      <w:pPr>
        <w:spacing w:line="200" w:lineRule="exact"/>
      </w:pPr>
    </w:p>
    <w:p w14:paraId="72D8EA0A" w14:textId="77777777" w:rsidR="00736B58" w:rsidRPr="00CB0BC9" w:rsidRDefault="00736B58">
      <w:pPr>
        <w:spacing w:line="200" w:lineRule="exact"/>
      </w:pPr>
    </w:p>
    <w:p w14:paraId="06977AB9" w14:textId="77777777" w:rsidR="00736B58" w:rsidRPr="00CB0BC9" w:rsidRDefault="00736B58">
      <w:pPr>
        <w:spacing w:line="200" w:lineRule="exact"/>
      </w:pPr>
    </w:p>
    <w:p w14:paraId="7C4BACB2" w14:textId="77777777" w:rsidR="00736B58" w:rsidRPr="00CB0BC9" w:rsidRDefault="00736B58">
      <w:pPr>
        <w:spacing w:line="200" w:lineRule="exact"/>
      </w:pPr>
    </w:p>
    <w:p w14:paraId="7E2D3048" w14:textId="77777777" w:rsidR="00736B58" w:rsidRPr="00CB0BC9" w:rsidRDefault="00736B58">
      <w:pPr>
        <w:spacing w:line="200" w:lineRule="exact"/>
      </w:pPr>
    </w:p>
    <w:p w14:paraId="26A231AB" w14:textId="77777777" w:rsidR="00736B58" w:rsidRPr="00CB0BC9" w:rsidRDefault="00736B58">
      <w:pPr>
        <w:spacing w:line="200" w:lineRule="exact"/>
      </w:pPr>
    </w:p>
    <w:p w14:paraId="37583C2C" w14:textId="77777777" w:rsidR="00736B58" w:rsidRPr="00CB0BC9" w:rsidRDefault="00736B58">
      <w:pPr>
        <w:spacing w:line="200" w:lineRule="exact"/>
      </w:pPr>
    </w:p>
    <w:p w14:paraId="4F092FA9" w14:textId="77777777" w:rsidR="00736B58" w:rsidRPr="00CB0BC9" w:rsidRDefault="00736B58">
      <w:pPr>
        <w:spacing w:line="200" w:lineRule="exact"/>
      </w:pPr>
    </w:p>
    <w:p w14:paraId="2E7651C5" w14:textId="77777777" w:rsidR="00736B58" w:rsidRPr="00CB0BC9" w:rsidRDefault="00736B58">
      <w:pPr>
        <w:spacing w:line="200" w:lineRule="exact"/>
      </w:pPr>
    </w:p>
    <w:p w14:paraId="0C2BB136" w14:textId="77777777" w:rsidR="00736B58" w:rsidRPr="00CB0BC9" w:rsidRDefault="00736B58">
      <w:pPr>
        <w:spacing w:line="200" w:lineRule="exact"/>
      </w:pPr>
    </w:p>
    <w:p w14:paraId="033A1267" w14:textId="77777777" w:rsidR="00736B58" w:rsidRPr="00CB0BC9" w:rsidRDefault="00736B58">
      <w:pPr>
        <w:spacing w:line="200" w:lineRule="exact"/>
      </w:pPr>
    </w:p>
    <w:p w14:paraId="65E0AC38" w14:textId="77777777" w:rsidR="00736B58" w:rsidRPr="00CB0BC9" w:rsidRDefault="00736B58">
      <w:pPr>
        <w:spacing w:line="200" w:lineRule="exact"/>
      </w:pPr>
    </w:p>
    <w:p w14:paraId="773BC007" w14:textId="77777777" w:rsidR="00736B58" w:rsidRPr="00CB0BC9" w:rsidRDefault="00736B58">
      <w:pPr>
        <w:spacing w:line="200" w:lineRule="exact"/>
      </w:pPr>
    </w:p>
    <w:p w14:paraId="4A42BBA9" w14:textId="77777777" w:rsidR="00736B58" w:rsidRPr="00CB0BC9" w:rsidRDefault="00736B58">
      <w:pPr>
        <w:spacing w:line="200" w:lineRule="exact"/>
      </w:pPr>
    </w:p>
    <w:p w14:paraId="7D262A9E" w14:textId="77777777" w:rsidR="00736B58" w:rsidRPr="00CB0BC9" w:rsidRDefault="00736B58">
      <w:pPr>
        <w:spacing w:line="200" w:lineRule="exact"/>
      </w:pPr>
    </w:p>
    <w:p w14:paraId="3C3DE2A4" w14:textId="77777777" w:rsidR="00736B58" w:rsidRPr="00CB0BC9" w:rsidRDefault="00736B58">
      <w:pPr>
        <w:spacing w:line="200" w:lineRule="exact"/>
      </w:pPr>
    </w:p>
    <w:p w14:paraId="2D2C6F24" w14:textId="77777777" w:rsidR="00736B58" w:rsidRPr="00CB0BC9" w:rsidRDefault="00736B58">
      <w:pPr>
        <w:spacing w:line="200" w:lineRule="exact"/>
      </w:pPr>
    </w:p>
    <w:p w14:paraId="1CB08F72" w14:textId="77777777" w:rsidR="00736B58" w:rsidRPr="00CB0BC9" w:rsidRDefault="00736B58">
      <w:pPr>
        <w:spacing w:line="200" w:lineRule="exact"/>
      </w:pPr>
    </w:p>
    <w:p w14:paraId="3C7BDA50" w14:textId="77777777" w:rsidR="00736B58" w:rsidRPr="00CB0BC9" w:rsidRDefault="00736B58">
      <w:pPr>
        <w:spacing w:line="200" w:lineRule="exact"/>
      </w:pPr>
    </w:p>
    <w:p w14:paraId="7672F6FE" w14:textId="77777777" w:rsidR="00736B58" w:rsidRPr="00CB0BC9" w:rsidRDefault="00736B58">
      <w:pPr>
        <w:spacing w:line="200" w:lineRule="exact"/>
      </w:pPr>
    </w:p>
    <w:p w14:paraId="337A5680" w14:textId="77777777" w:rsidR="00736B58" w:rsidRPr="00CB0BC9" w:rsidRDefault="00736B58">
      <w:pPr>
        <w:spacing w:line="200" w:lineRule="exact"/>
      </w:pPr>
    </w:p>
    <w:p w14:paraId="77553973" w14:textId="77777777" w:rsidR="00736B58" w:rsidRPr="00CB0BC9" w:rsidRDefault="00736B58">
      <w:pPr>
        <w:spacing w:line="200" w:lineRule="exact"/>
      </w:pPr>
    </w:p>
    <w:p w14:paraId="1B89DF86" w14:textId="77777777" w:rsidR="00736B58" w:rsidRPr="00CB0BC9" w:rsidRDefault="00736B58">
      <w:pPr>
        <w:spacing w:line="200" w:lineRule="exact"/>
      </w:pPr>
    </w:p>
    <w:p w14:paraId="1350DD24" w14:textId="77777777" w:rsidR="00736B58" w:rsidRPr="00CB0BC9" w:rsidRDefault="00736B58">
      <w:pPr>
        <w:spacing w:line="200" w:lineRule="exact"/>
      </w:pPr>
    </w:p>
    <w:p w14:paraId="2040702B" w14:textId="77777777" w:rsidR="00736B58" w:rsidRPr="00CB0BC9" w:rsidRDefault="00736B58">
      <w:pPr>
        <w:spacing w:line="200" w:lineRule="exact"/>
      </w:pPr>
    </w:p>
    <w:p w14:paraId="631BDD0A" w14:textId="77777777" w:rsidR="00736B58" w:rsidRPr="00CB0BC9" w:rsidRDefault="00736B58">
      <w:pPr>
        <w:spacing w:line="200" w:lineRule="exact"/>
      </w:pPr>
    </w:p>
    <w:p w14:paraId="3EFBA40C" w14:textId="77777777" w:rsidR="00736B58" w:rsidRPr="00CB0BC9" w:rsidRDefault="00736B58">
      <w:pPr>
        <w:spacing w:line="200" w:lineRule="exact"/>
      </w:pPr>
    </w:p>
    <w:p w14:paraId="56D12AE9" w14:textId="77777777" w:rsidR="00736B58" w:rsidRPr="00CB0BC9" w:rsidRDefault="00736B58">
      <w:pPr>
        <w:spacing w:line="200" w:lineRule="exact"/>
      </w:pPr>
    </w:p>
    <w:p w14:paraId="31682295" w14:textId="77777777" w:rsidR="00736B58" w:rsidRPr="00CB0BC9" w:rsidRDefault="00736B58">
      <w:pPr>
        <w:spacing w:line="200" w:lineRule="exact"/>
      </w:pPr>
    </w:p>
    <w:p w14:paraId="0303843A" w14:textId="77777777" w:rsidR="00736B58" w:rsidRPr="00CB0BC9" w:rsidRDefault="00736B58">
      <w:pPr>
        <w:spacing w:line="200" w:lineRule="exact"/>
      </w:pPr>
    </w:p>
    <w:p w14:paraId="38F44D3C" w14:textId="77777777" w:rsidR="00736B58" w:rsidRPr="00CB0BC9" w:rsidRDefault="00626019">
      <w:pPr>
        <w:spacing w:before="15"/>
        <w:ind w:left="220"/>
        <w:rPr>
          <w:rFonts w:ascii="Candara" w:eastAsia="Candara" w:hAnsi="Candara" w:cs="Candara"/>
        </w:rPr>
        <w:sectPr w:rsidR="00736B58" w:rsidRPr="00CB0BC9">
          <w:headerReference w:type="default" r:id="rId16"/>
          <w:footerReference w:type="default" r:id="rId17"/>
          <w:pgSz w:w="12240" w:h="15840"/>
          <w:pgMar w:top="1380" w:right="1320" w:bottom="280" w:left="1220" w:header="1196" w:footer="0" w:gutter="0"/>
          <w:cols w:space="720"/>
        </w:sectPr>
      </w:pPr>
      <w:r w:rsidRPr="00CB0BC9">
        <w:pict w14:anchorId="2DB9D3D7">
          <v:group id="_x0000_s1089" style="position:absolute;left:0;text-align:left;margin-left:1in;margin-top:80.4pt;width:468.1pt;height:0;z-index:-6277;mso-position-horizontal-relative:page;mso-position-vertical-relative:page" coordorigin="1440,1608" coordsize="9362,0">
            <v:shape id="_x0000_s1090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pict w14:anchorId="4D00B0B4">
          <v:group id="_x0000_s1087" style="position:absolute;left:0;text-align:left;margin-left:1in;margin-top:-.35pt;width:468.1pt;height:0;z-index:-6276;mso-position-horizontal-relative:page" coordorigin="1440,-7" coordsize="9362,0">
            <v:shape id="_x0000_s1088" style="position:absolute;left:1440;top:-7;width:9362;height:0" coordorigin="1440,-7" coordsize="9362,0" path="m1440,-7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</w:rPr>
        <w:t>P</w:t>
      </w:r>
      <w:r w:rsidRPr="00CB0BC9">
        <w:rPr>
          <w:rFonts w:ascii="Candara" w:eastAsia="Candara" w:hAnsi="Candara" w:cs="Candara"/>
          <w:spacing w:val="1"/>
        </w:rPr>
        <w:t>a</w:t>
      </w:r>
      <w:r w:rsidRPr="00CB0BC9">
        <w:rPr>
          <w:rFonts w:ascii="Candara" w:eastAsia="Candara" w:hAnsi="Candara" w:cs="Candara"/>
        </w:rPr>
        <w:t>ge</w:t>
      </w:r>
      <w:r w:rsidRPr="00CB0BC9">
        <w:rPr>
          <w:rFonts w:ascii="Candara" w:eastAsia="Candara" w:hAnsi="Candara" w:cs="Candara"/>
          <w:spacing w:val="-3"/>
        </w:rPr>
        <w:t xml:space="preserve"> </w:t>
      </w:r>
      <w:r w:rsidRPr="00CB0BC9">
        <w:rPr>
          <w:rFonts w:ascii="Candara" w:eastAsia="Candara" w:hAnsi="Candara" w:cs="Candara"/>
        </w:rPr>
        <w:t>N</w:t>
      </w:r>
      <w:r w:rsidRPr="00CB0BC9">
        <w:rPr>
          <w:rFonts w:ascii="Candara" w:eastAsia="Candara" w:hAnsi="Candara" w:cs="Candara"/>
          <w:spacing w:val="-1"/>
        </w:rPr>
        <w:t>o</w:t>
      </w:r>
      <w:r w:rsidRPr="00CB0BC9">
        <w:rPr>
          <w:rFonts w:ascii="Candara" w:eastAsia="Candara" w:hAnsi="Candara" w:cs="Candara"/>
        </w:rPr>
        <w:t>.</w:t>
      </w:r>
      <w:r w:rsidRPr="00CB0BC9">
        <w:rPr>
          <w:rFonts w:ascii="Candara" w:eastAsia="Candara" w:hAnsi="Candara" w:cs="Candara"/>
          <w:spacing w:val="-2"/>
        </w:rPr>
        <w:t xml:space="preserve"> </w:t>
      </w:r>
      <w:r w:rsidRPr="00CB0BC9">
        <w:rPr>
          <w:rFonts w:ascii="Candara" w:eastAsia="Candara" w:hAnsi="Candara" w:cs="Candara"/>
        </w:rPr>
        <w:t>17</w:t>
      </w:r>
    </w:p>
    <w:p w14:paraId="0F43B811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33F9104F" w14:textId="77777777" w:rsidR="00736B58" w:rsidRPr="00CB0BC9" w:rsidRDefault="00736B58">
      <w:pPr>
        <w:spacing w:line="200" w:lineRule="exact"/>
      </w:pPr>
    </w:p>
    <w:p w14:paraId="74F38003" w14:textId="77777777" w:rsidR="00736B58" w:rsidRPr="00CB0BC9" w:rsidRDefault="00626019">
      <w:pPr>
        <w:spacing w:before="12"/>
        <w:ind w:left="220"/>
        <w:rPr>
          <w:rFonts w:ascii="Candara" w:eastAsia="Candara" w:hAnsi="Candara" w:cs="Candara"/>
          <w:sz w:val="22"/>
          <w:szCs w:val="22"/>
        </w:rPr>
      </w:pPr>
      <w:r w:rsidRPr="00CB0BC9">
        <w:pict w14:anchorId="2E87BBD0">
          <v:group id="_x0000_s1085" style="position:absolute;left:0;text-align:left;margin-left:1in;margin-top:-7.25pt;width:468.1pt;height:0;z-index:-6275;mso-position-horizontal-relative:page" coordorigin="1440,-145" coordsize="9362,0">
            <v:shape id="_x0000_s1086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Con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ancy P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ject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Fu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nd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g:</w:t>
      </w:r>
    </w:p>
    <w:p w14:paraId="3C82E0B6" w14:textId="77777777" w:rsidR="00736B58" w:rsidRPr="00CB0BC9" w:rsidRDefault="00736B58">
      <w:pPr>
        <w:spacing w:before="2" w:line="260" w:lineRule="exact"/>
        <w:rPr>
          <w:sz w:val="26"/>
          <w:szCs w:val="26"/>
        </w:rPr>
      </w:pPr>
    </w:p>
    <w:p w14:paraId="03F37612" w14:textId="77777777" w:rsidR="00736B58" w:rsidRPr="00CB0BC9" w:rsidRDefault="00626019">
      <w:pPr>
        <w:spacing w:before="12"/>
        <w:ind w:left="2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Com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let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2E053CC0" w14:textId="77777777" w:rsidR="00736B58" w:rsidRPr="00CB0BC9" w:rsidRDefault="00736B58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"/>
        <w:gridCol w:w="2242"/>
        <w:gridCol w:w="1582"/>
        <w:gridCol w:w="1442"/>
        <w:gridCol w:w="3140"/>
      </w:tblGrid>
      <w:tr w:rsidR="00736B58" w:rsidRPr="00CB0BC9" w14:paraId="2087F46D" w14:textId="77777777">
        <w:trPr>
          <w:trHeight w:hRule="exact" w:val="397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F84BAC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657BC89E" w14:textId="77777777" w:rsidR="00736B58" w:rsidRPr="00CB0BC9" w:rsidRDefault="00626019">
            <w:pPr>
              <w:ind w:left="17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Sl.N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</w:t>
            </w:r>
          </w:p>
        </w:tc>
        <w:tc>
          <w:tcPr>
            <w:tcW w:w="22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CC4C02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308CD72C" w14:textId="77777777" w:rsidR="00736B58" w:rsidRPr="00CB0BC9" w:rsidRDefault="00626019">
            <w:pPr>
              <w:ind w:left="877" w:right="87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Title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2782C9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54D11DA7" w14:textId="77777777" w:rsidR="00736B58" w:rsidRPr="00CB0BC9" w:rsidRDefault="00626019">
            <w:pPr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start</w:t>
            </w:r>
          </w:p>
          <w:p w14:paraId="756B7831" w14:textId="77777777" w:rsidR="00736B58" w:rsidRPr="00CB0BC9" w:rsidRDefault="00626019">
            <w:pPr>
              <w:spacing w:before="2" w:line="242" w:lineRule="auto"/>
              <w:ind w:left="102" w:right="37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&amp;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</w:p>
        </w:tc>
        <w:tc>
          <w:tcPr>
            <w:tcW w:w="14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6EED88D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03F670AB" w14:textId="77777777" w:rsidR="00736B58" w:rsidRPr="00CB0BC9" w:rsidRDefault="00626019">
            <w:pPr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4D02A0" w14:textId="77777777" w:rsidR="00736B58" w:rsidRPr="00CB0BC9" w:rsidRDefault="00736B58">
            <w:pPr>
              <w:spacing w:before="3" w:line="100" w:lineRule="exact"/>
              <w:rPr>
                <w:sz w:val="10"/>
                <w:szCs w:val="10"/>
              </w:rPr>
            </w:pPr>
          </w:p>
          <w:p w14:paraId="456A77EF" w14:textId="77777777" w:rsidR="00736B58" w:rsidRPr="00CB0BC9" w:rsidRDefault="00626019">
            <w:pPr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 &amp;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</w:t>
            </w:r>
          </w:p>
        </w:tc>
      </w:tr>
      <w:tr w:rsidR="00736B58" w:rsidRPr="00CB0BC9" w14:paraId="43FC745A" w14:textId="77777777">
        <w:trPr>
          <w:trHeight w:hRule="exact" w:val="62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8C2F4" w14:textId="77777777" w:rsidR="00736B58" w:rsidRPr="00CB0BC9" w:rsidRDefault="00736B58"/>
        </w:tc>
        <w:tc>
          <w:tcPr>
            <w:tcW w:w="22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BDDD0" w14:textId="77777777" w:rsidR="00736B58" w:rsidRPr="00CB0BC9" w:rsidRDefault="00736B58"/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93FDD" w14:textId="77777777" w:rsidR="00736B58" w:rsidRPr="00CB0BC9" w:rsidRDefault="00736B58"/>
        </w:tc>
        <w:tc>
          <w:tcPr>
            <w:tcW w:w="14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3F02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ject</w:t>
            </w:r>
          </w:p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1E7F5" w14:textId="77777777" w:rsidR="00736B58" w:rsidRPr="00CB0BC9" w:rsidRDefault="00736B58"/>
        </w:tc>
      </w:tr>
      <w:tr w:rsidR="00736B58" w:rsidRPr="00CB0BC9" w14:paraId="573790E4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086C13" w14:textId="77777777" w:rsidR="00736B58" w:rsidRPr="00CB0BC9" w:rsidRDefault="00626019">
            <w:pPr>
              <w:spacing w:before="2"/>
              <w:ind w:left="375" w:right="37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926E46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f-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king       </w:t>
            </w:r>
            <w:r w:rsidRPr="00CB0BC9">
              <w:rPr>
                <w:rFonts w:ascii="Candara" w:eastAsia="Candara" w:hAnsi="Candara" w:cs="Candara"/>
                <w:spacing w:val="2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415128B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/02/200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75312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5EB195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BHEL,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e.</w:t>
            </w:r>
          </w:p>
        </w:tc>
      </w:tr>
      <w:tr w:rsidR="00736B58" w:rsidRPr="00CB0BC9" w14:paraId="6BC1EFD1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BE71E5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24035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the</w:t>
            </w:r>
            <w:r w:rsidRPr="00CB0BC9">
              <w:rPr>
                <w:rFonts w:ascii="Candara" w:eastAsia="Candara" w:hAnsi="Candara" w:cs="Candara"/>
                <w:spacing w:val="2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2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ign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A1978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0/200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3DAA06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B0553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No:</w:t>
            </w:r>
          </w:p>
        </w:tc>
      </w:tr>
      <w:tr w:rsidR="00736B58" w:rsidRPr="00CB0BC9" w14:paraId="2AE35CA0" w14:textId="77777777">
        <w:trPr>
          <w:trHeight w:hRule="exact" w:val="814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A1A1582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B7DFB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and 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ns </w:t>
            </w:r>
            <w:r w:rsidRPr="00CB0BC9">
              <w:rPr>
                <w:rFonts w:ascii="Candara" w:eastAsia="Candara" w:hAnsi="Candara" w:cs="Candara"/>
                <w:spacing w:val="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  <w:p w14:paraId="1A0F2264" w14:textId="77777777" w:rsidR="00736B58" w:rsidRPr="00CB0BC9" w:rsidRDefault="00626019">
            <w:pPr>
              <w:spacing w:before="2" w:line="242" w:lineRule="auto"/>
              <w:ind w:left="102" w:right="6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Bu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  <w:r w:rsidRPr="00CB0BC9">
              <w:rPr>
                <w:rFonts w:ascii="Candara" w:eastAsia="Candara" w:hAnsi="Candara" w:cs="Candara"/>
                <w:spacing w:val="4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no.</w:t>
            </w:r>
            <w:r w:rsidRPr="00CB0BC9">
              <w:rPr>
                <w:rFonts w:ascii="Candara" w:eastAsia="Candara" w:hAnsi="Candara" w:cs="Candara"/>
                <w:spacing w:val="3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</w:t>
            </w:r>
            <w:r w:rsidRPr="00CB0BC9">
              <w:rPr>
                <w:rFonts w:ascii="Candara" w:eastAsia="Candara" w:hAnsi="Candara" w:cs="Candara"/>
                <w:spacing w:val="3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BHEL, Ban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A709CE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02FF583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EA559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506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5BHELBN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65730EBE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6531E0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3750B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int     </w:t>
            </w:r>
            <w:r w:rsidRPr="00CB0BC9">
              <w:rPr>
                <w:rFonts w:ascii="Candara" w:eastAsia="Candara" w:hAnsi="Candara" w:cs="Candara"/>
                <w:spacing w:val="2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ith     </w:t>
            </w:r>
            <w:r w:rsidRPr="00CB0BC9">
              <w:rPr>
                <w:rFonts w:ascii="Candara" w:eastAsia="Candara" w:hAnsi="Candara" w:cs="Candara"/>
                <w:spacing w:val="2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f.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205D84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DB04D0B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8892C2" w14:textId="77777777" w:rsidR="00736B58" w:rsidRPr="00CB0BC9" w:rsidRDefault="00736B58"/>
        </w:tc>
      </w:tr>
      <w:tr w:rsidR="00736B58" w:rsidRPr="00CB0BC9" w14:paraId="0516DB6B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96904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E77B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vdas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n)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2DF2D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89053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584DC" w14:textId="77777777" w:rsidR="00736B58" w:rsidRPr="00CB0BC9" w:rsidRDefault="00736B58"/>
        </w:tc>
      </w:tr>
      <w:tr w:rsidR="00736B58" w:rsidRPr="00CB0BC9" w14:paraId="3D87CEE0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EC5623" w14:textId="77777777" w:rsidR="00736B58" w:rsidRPr="00CB0BC9" w:rsidRDefault="00626019">
            <w:pPr>
              <w:spacing w:before="2"/>
              <w:ind w:left="363" w:right="36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2</w:t>
            </w:r>
          </w:p>
        </w:tc>
        <w:tc>
          <w:tcPr>
            <w:tcW w:w="22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B15461" w14:textId="77777777" w:rsidR="00736B58" w:rsidRPr="00CB0BC9" w:rsidRDefault="00626019">
            <w:pPr>
              <w:spacing w:before="2" w:line="242" w:lineRule="auto"/>
              <w:ind w:left="102" w:right="13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king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the 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ign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alcul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of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ivil 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 Dra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STP 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  <w:p w14:paraId="16FEFB03" w14:textId="77777777" w:rsidR="00736B58" w:rsidRPr="00CB0BC9" w:rsidRDefault="00626019">
            <w:pPr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LD</w:t>
            </w:r>
          </w:p>
          <w:p w14:paraId="4EF0599C" w14:textId="77777777" w:rsidR="00736B58" w:rsidRPr="00CB0BC9" w:rsidRDefault="00626019">
            <w:pPr>
              <w:spacing w:before="2" w:line="242" w:lineRule="auto"/>
              <w:ind w:left="102" w:right="28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ith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Dr.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G. R. 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ago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ar)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5AAA65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08/02/20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BD1ED2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541A75" w14:textId="77777777" w:rsidR="00736B58" w:rsidRPr="00CB0BC9" w:rsidRDefault="00626019">
            <w:pPr>
              <w:spacing w:before="2" w:line="242" w:lineRule="auto"/>
              <w:ind w:left="102" w:right="72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ng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EV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636B7990" w14:textId="77777777">
        <w:trPr>
          <w:trHeight w:hRule="exact" w:val="1612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82F15" w14:textId="77777777" w:rsidR="00736B58" w:rsidRPr="00CB0BC9" w:rsidRDefault="00736B58"/>
        </w:tc>
        <w:tc>
          <w:tcPr>
            <w:tcW w:w="22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30BF4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E428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8/20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AA89C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3164E" w14:textId="77777777" w:rsidR="00736B58" w:rsidRPr="00CB0BC9" w:rsidRDefault="00736B58"/>
        </w:tc>
      </w:tr>
      <w:tr w:rsidR="00736B58" w:rsidRPr="00CB0BC9" w14:paraId="4F578417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23713D" w14:textId="77777777" w:rsidR="00736B58" w:rsidRPr="00CB0BC9" w:rsidRDefault="00626019">
            <w:pPr>
              <w:spacing w:before="2"/>
              <w:ind w:left="361" w:right="36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</w:p>
        </w:tc>
        <w:tc>
          <w:tcPr>
            <w:tcW w:w="22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BC088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FEA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Validati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of</w:t>
            </w:r>
          </w:p>
          <w:p w14:paraId="1F9FF4F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Display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Bo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th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84897B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9B1BE9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50</w:t>
            </w:r>
          </w:p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8A868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Silicon            </w:t>
            </w:r>
            <w:r w:rsidRPr="00CB0BC9">
              <w:rPr>
                <w:rFonts w:ascii="Candara" w:eastAsia="Candara" w:hAnsi="Candara" w:cs="Candara"/>
                <w:spacing w:val="4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ey            </w:t>
            </w:r>
            <w:r w:rsidRPr="00CB0BC9">
              <w:rPr>
                <w:rFonts w:ascii="Candara" w:eastAsia="Candara" w:hAnsi="Candara" w:cs="Candara"/>
                <w:spacing w:val="40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</w:tr>
      <w:tr w:rsidR="00736B58" w:rsidRPr="00CB0BC9" w14:paraId="6597BD41" w14:textId="77777777">
        <w:trPr>
          <w:trHeight w:hRule="exact" w:val="1070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35625" w14:textId="77777777" w:rsidR="00736B58" w:rsidRPr="00CB0BC9" w:rsidRDefault="00736B58"/>
        </w:tc>
        <w:tc>
          <w:tcPr>
            <w:tcW w:w="22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CC9F2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C102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537DD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CBE8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nents  </w:t>
            </w:r>
            <w:r w:rsidRPr="00CB0BC9">
              <w:rPr>
                <w:rFonts w:ascii="Candara" w:eastAsia="Candara" w:hAnsi="Candara" w:cs="Candara"/>
                <w:spacing w:val="1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te  </w:t>
            </w:r>
            <w:r w:rsidRPr="00CB0BC9">
              <w:rPr>
                <w:rFonts w:ascii="Candara" w:eastAsia="Candara" w:hAnsi="Candara" w:cs="Candara"/>
                <w:spacing w:val="1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,</w:t>
            </w:r>
          </w:p>
          <w:p w14:paraId="2E85FF16" w14:textId="77777777" w:rsidR="00736B58" w:rsidRPr="00CB0BC9" w:rsidRDefault="00626019">
            <w:pPr>
              <w:spacing w:before="2" w:line="242" w:lineRule="auto"/>
              <w:ind w:left="102" w:right="89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E18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32255180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444909" w14:textId="77777777" w:rsidR="00736B58" w:rsidRPr="00CB0BC9" w:rsidRDefault="00626019">
            <w:pPr>
              <w:spacing w:before="2"/>
              <w:ind w:left="356" w:right="35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BB294F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Ass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ent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09B88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F7C82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4C5C50E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hin      </w:t>
            </w:r>
            <w:r w:rsidRPr="00CB0BC9">
              <w:rPr>
                <w:rFonts w:ascii="Candara" w:eastAsia="Candara" w:hAnsi="Candara" w:cs="Candara"/>
                <w:spacing w:val="2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Shipya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d      </w:t>
            </w:r>
            <w:r w:rsidRPr="00CB0BC9">
              <w:rPr>
                <w:rFonts w:ascii="Candara" w:eastAsia="Candara" w:hAnsi="Candara" w:cs="Candara"/>
                <w:spacing w:val="2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</w:t>
            </w:r>
          </w:p>
        </w:tc>
      </w:tr>
      <w:tr w:rsidR="00736B58" w:rsidRPr="00CB0BC9" w14:paraId="61415270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B463CE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65BA8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ength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Do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k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CB21EC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532EDA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393F6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hin</w:t>
            </w:r>
          </w:p>
        </w:tc>
      </w:tr>
      <w:tr w:rsidR="00736B58" w:rsidRPr="00CB0BC9" w14:paraId="60E6F9AF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204899A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1F968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&amp;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DDEEB73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FB60E9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5C1A51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No:</w:t>
            </w:r>
          </w:p>
        </w:tc>
      </w:tr>
      <w:tr w:rsidR="00736B58" w:rsidRPr="00CB0BC9" w14:paraId="159F04CB" w14:textId="77777777">
        <w:trPr>
          <w:trHeight w:hRule="exact" w:val="79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58D5C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0CD3A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ety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ertificate</w:t>
            </w:r>
          </w:p>
          <w:p w14:paraId="0F2036E3" w14:textId="77777777" w:rsidR="00736B58" w:rsidRPr="00CB0BC9" w:rsidRDefault="00626019">
            <w:pPr>
              <w:spacing w:before="2" w:line="242" w:lineRule="auto"/>
              <w:ind w:left="102" w:right="40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ith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f. R 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arav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6630D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2D997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1256F6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5CO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66DF15A0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87A91B" w14:textId="77777777" w:rsidR="00736B58" w:rsidRPr="00CB0BC9" w:rsidRDefault="00626019">
            <w:pPr>
              <w:spacing w:before="2"/>
              <w:ind w:left="361" w:right="36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</w:p>
        </w:tc>
        <w:tc>
          <w:tcPr>
            <w:tcW w:w="22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6F1D9E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ting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Bi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ax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ial</w:t>
            </w:r>
          </w:p>
          <w:p w14:paraId="24D001B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Slab</w:t>
            </w:r>
          </w:p>
          <w:p w14:paraId="5ADE1EEB" w14:textId="77777777" w:rsidR="00736B58" w:rsidRPr="00CB0BC9" w:rsidRDefault="00626019">
            <w:pPr>
              <w:spacing w:before="2" w:line="242" w:lineRule="auto"/>
              <w:ind w:left="102" w:right="29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ith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Dr.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Sengupt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65516F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10  </w:t>
            </w:r>
            <w:r w:rsidRPr="00CB0BC9">
              <w:rPr>
                <w:rFonts w:ascii="Candara" w:eastAsia="Candara" w:hAnsi="Candara" w:cs="Candara"/>
                <w:spacing w:val="3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5F6D7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F6E5EA" w14:textId="77777777" w:rsidR="00736B58" w:rsidRPr="00CB0BC9" w:rsidRDefault="00626019">
            <w:pPr>
              <w:spacing w:before="2" w:line="242" w:lineRule="auto"/>
              <w:ind w:left="102" w:right="8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y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ecorat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Pvt. 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DBNAE</w:t>
            </w:r>
          </w:p>
        </w:tc>
      </w:tr>
      <w:tr w:rsidR="00736B58" w:rsidRPr="00CB0BC9" w14:paraId="7A3FC3B0" w14:textId="77777777">
        <w:trPr>
          <w:trHeight w:hRule="exact" w:val="79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D903E" w14:textId="77777777" w:rsidR="00736B58" w:rsidRPr="00CB0BC9" w:rsidRDefault="00736B58"/>
        </w:tc>
        <w:tc>
          <w:tcPr>
            <w:tcW w:w="22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34A55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74E0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8863A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267A9" w14:textId="77777777" w:rsidR="00736B58" w:rsidRPr="00CB0BC9" w:rsidRDefault="00736B58"/>
        </w:tc>
      </w:tr>
      <w:tr w:rsidR="00736B58" w:rsidRPr="00CB0BC9" w14:paraId="5C3C6A2B" w14:textId="77777777">
        <w:trPr>
          <w:trHeight w:hRule="exact" w:val="297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433C88" w14:textId="77777777" w:rsidR="00736B58" w:rsidRPr="00CB0BC9" w:rsidRDefault="00626019">
            <w:pPr>
              <w:spacing w:before="3"/>
              <w:ind w:left="354" w:right="35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D762883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  </w:t>
            </w:r>
            <w:r w:rsidRPr="00CB0BC9">
              <w:rPr>
                <w:rFonts w:ascii="Candara" w:eastAsia="Candara" w:hAnsi="Candara" w:cs="Candara"/>
                <w:spacing w:val="3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king   </w:t>
            </w:r>
            <w:r w:rsidRPr="00CB0BC9">
              <w:rPr>
                <w:rFonts w:ascii="Candara" w:eastAsia="Candara" w:hAnsi="Candara" w:cs="Candara"/>
                <w:spacing w:val="3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8FD1437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5/1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FD47AA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B31BBF" w14:textId="77777777" w:rsidR="00736B58" w:rsidRPr="00CB0BC9" w:rsidRDefault="00626019">
            <w:pPr>
              <w:spacing w:before="3" w:line="242" w:lineRule="auto"/>
              <w:ind w:left="102" w:right="79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 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e,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K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hi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NAVPBN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3EEBDE47" w14:textId="77777777">
        <w:trPr>
          <w:trHeight w:hRule="exact" w:val="1341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1D029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B74E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al </w:t>
            </w:r>
            <w:r w:rsidRPr="00CB0BC9">
              <w:rPr>
                <w:rFonts w:ascii="Candara" w:eastAsia="Candara" w:hAnsi="Candara" w:cs="Candara"/>
                <w:spacing w:val="3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ign </w:t>
            </w:r>
            <w:r w:rsidRPr="00CB0BC9">
              <w:rPr>
                <w:rFonts w:ascii="Candara" w:eastAsia="Candara" w:hAnsi="Candara" w:cs="Candara"/>
                <w:spacing w:val="4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  <w:p w14:paraId="519FE096" w14:textId="77777777" w:rsidR="00736B58" w:rsidRPr="00CB0BC9" w:rsidRDefault="00626019">
            <w:pPr>
              <w:spacing w:before="2" w:line="242" w:lineRule="auto"/>
              <w:ind w:left="102" w:right="6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PEB </w:t>
            </w:r>
            <w:r w:rsidRPr="00CB0BC9">
              <w:rPr>
                <w:rFonts w:ascii="Candara" w:eastAsia="Candara" w:hAnsi="Candara" w:cs="Candara"/>
                <w:spacing w:val="3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ar </w:t>
            </w:r>
            <w:r w:rsidRPr="00CB0BC9">
              <w:rPr>
                <w:rFonts w:ascii="Candara" w:eastAsia="Candara" w:hAnsi="Candara" w:cs="Candara"/>
                <w:spacing w:val="3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r </w:t>
            </w:r>
            <w:r w:rsidRPr="00CB0BC9">
              <w:rPr>
                <w:rFonts w:ascii="Candara" w:eastAsia="Candara" w:hAnsi="Candara" w:cs="Candara"/>
                <w:spacing w:val="3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NS GA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UDA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at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hi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ith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f. R 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arav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)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7B63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11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5CF51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F3BF4" w14:textId="77777777" w:rsidR="00736B58" w:rsidRPr="00CB0BC9" w:rsidRDefault="00736B58"/>
        </w:tc>
      </w:tr>
      <w:tr w:rsidR="00736B58" w:rsidRPr="00CB0BC9" w14:paraId="06721769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BB0D13" w14:textId="77777777" w:rsidR="00736B58" w:rsidRPr="00CB0BC9" w:rsidRDefault="00626019">
            <w:pPr>
              <w:spacing w:before="2"/>
              <w:ind w:left="363" w:right="36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7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7F1967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ertificati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   </w:t>
            </w:r>
            <w:r w:rsidRPr="00CB0BC9">
              <w:rPr>
                <w:rFonts w:ascii="Candara" w:eastAsia="Candara" w:hAnsi="Candara" w:cs="Candara"/>
                <w:spacing w:val="4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  </w:t>
            </w:r>
            <w:r w:rsidRPr="00CB0BC9">
              <w:rPr>
                <w:rFonts w:ascii="Candara" w:eastAsia="Candara" w:hAnsi="Candara" w:cs="Candara"/>
                <w:spacing w:val="40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FE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A25A00E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7A109B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DBC3C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akkal 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iers</w:t>
            </w:r>
          </w:p>
          <w:p w14:paraId="3AF28F59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 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.,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hennai</w:t>
            </w:r>
          </w:p>
        </w:tc>
      </w:tr>
      <w:tr w:rsidR="00736B58" w:rsidRPr="00CB0BC9" w14:paraId="63AE5F4A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8D4F5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EB59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  <w:r w:rsidRPr="00CB0BC9">
              <w:rPr>
                <w:rFonts w:ascii="Candara" w:eastAsia="Candara" w:hAnsi="Candara" w:cs="Candara"/>
                <w:spacing w:val="1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55</w:t>
            </w:r>
            <w:r w:rsidRPr="00CB0BC9">
              <w:rPr>
                <w:rFonts w:ascii="Candara" w:eastAsia="Candara" w:hAnsi="Candara" w:cs="Candara"/>
                <w:spacing w:val="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ft/113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ft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91BA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1/5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12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5A4B0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BCC6D" w14:textId="77777777" w:rsidR="00736B58" w:rsidRPr="00CB0BC9" w:rsidRDefault="00736B58"/>
        </w:tc>
      </w:tr>
    </w:tbl>
    <w:p w14:paraId="338A9717" w14:textId="77777777" w:rsidR="00736B58" w:rsidRPr="00CB0BC9" w:rsidRDefault="00736B58">
      <w:pPr>
        <w:sectPr w:rsidR="00736B58" w:rsidRPr="00CB0BC9">
          <w:headerReference w:type="default" r:id="rId18"/>
          <w:footerReference w:type="default" r:id="rId19"/>
          <w:pgSz w:w="12240" w:h="15840"/>
          <w:pgMar w:top="1380" w:right="1320" w:bottom="280" w:left="1220" w:header="1197" w:footer="1008" w:gutter="0"/>
          <w:pgNumType w:start="18"/>
          <w:cols w:space="720"/>
        </w:sectPr>
      </w:pPr>
    </w:p>
    <w:p w14:paraId="66D314D6" w14:textId="77777777" w:rsidR="00736B58" w:rsidRPr="00CB0BC9" w:rsidRDefault="00736B58">
      <w:pPr>
        <w:spacing w:before="6" w:line="160" w:lineRule="exact"/>
        <w:rPr>
          <w:sz w:val="17"/>
          <w:szCs w:val="17"/>
        </w:rPr>
      </w:pPr>
    </w:p>
    <w:p w14:paraId="4AD33A85" w14:textId="77777777" w:rsidR="00736B58" w:rsidRPr="00CB0BC9" w:rsidRDefault="00736B58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"/>
        <w:gridCol w:w="2242"/>
        <w:gridCol w:w="1582"/>
        <w:gridCol w:w="1442"/>
        <w:gridCol w:w="3140"/>
      </w:tblGrid>
      <w:tr w:rsidR="00736B58" w:rsidRPr="00CB0BC9" w14:paraId="375A5459" w14:textId="77777777">
        <w:trPr>
          <w:trHeight w:hRule="exact" w:val="296"/>
        </w:trPr>
        <w:tc>
          <w:tcPr>
            <w:tcW w:w="9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478E5EC" w14:textId="77777777" w:rsidR="00736B58" w:rsidRPr="00CB0BC9" w:rsidRDefault="00736B58"/>
        </w:tc>
        <w:tc>
          <w:tcPr>
            <w:tcW w:w="22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194DE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Flat 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er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ECE4F1D" w14:textId="77777777" w:rsidR="00736B58" w:rsidRPr="00CB0BC9" w:rsidRDefault="00736B58"/>
        </w:tc>
        <w:tc>
          <w:tcPr>
            <w:tcW w:w="14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BDEE38" w14:textId="77777777" w:rsidR="00736B58" w:rsidRPr="00CB0BC9" w:rsidRDefault="00736B58"/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68964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No:</w:t>
            </w:r>
          </w:p>
        </w:tc>
      </w:tr>
      <w:tr w:rsidR="00736B58" w:rsidRPr="00CB0BC9" w14:paraId="4335D1D0" w14:textId="77777777">
        <w:trPr>
          <w:trHeight w:hRule="exact" w:val="256"/>
        </w:trPr>
        <w:tc>
          <w:tcPr>
            <w:tcW w:w="9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62AE67" w14:textId="77777777" w:rsidR="00736B58" w:rsidRPr="00CB0BC9" w:rsidRDefault="00736B58"/>
        </w:tc>
        <w:tc>
          <w:tcPr>
            <w:tcW w:w="22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9779E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EA5D6" w14:textId="77777777" w:rsidR="00736B58" w:rsidRPr="00CB0BC9" w:rsidRDefault="00736B58"/>
        </w:tc>
        <w:tc>
          <w:tcPr>
            <w:tcW w:w="14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D00D9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6534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1A4F55A4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BEFE8B" w14:textId="77777777" w:rsidR="00736B58" w:rsidRPr="00CB0BC9" w:rsidRDefault="00626019">
            <w:pPr>
              <w:spacing w:before="2"/>
              <w:ind w:left="354" w:right="35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8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437D62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Vett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ng </w:t>
            </w:r>
            <w:r w:rsidRPr="00CB0BC9">
              <w:rPr>
                <w:rFonts w:ascii="Candara" w:eastAsia="Candara" w:hAnsi="Candara" w:cs="Candara"/>
                <w:spacing w:val="2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2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D1EED0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78477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33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5A67DD" w14:textId="77777777" w:rsidR="00736B58" w:rsidRPr="00CB0BC9" w:rsidRDefault="00626019">
            <w:pPr>
              <w:spacing w:before="2" w:line="242" w:lineRule="auto"/>
              <w:ind w:left="102" w:right="14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egha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ng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and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nf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Ltd., Hy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erab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EGHBN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3672EAC6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0952B93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B58CA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     </w:t>
            </w:r>
            <w:r w:rsidRPr="00CB0BC9">
              <w:rPr>
                <w:rFonts w:ascii="Candara" w:eastAsia="Candara" w:hAnsi="Candara" w:cs="Candara"/>
                <w:spacing w:val="2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alcul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ns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E2C6C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13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F18D46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BC5985D" w14:textId="77777777" w:rsidR="00736B58" w:rsidRPr="00CB0BC9" w:rsidRDefault="00736B58"/>
        </w:tc>
      </w:tr>
      <w:tr w:rsidR="00736B58" w:rsidRPr="00CB0BC9" w14:paraId="110DABCE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A5703D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CFCAD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and    </w:t>
            </w:r>
            <w:r w:rsidRPr="00CB0BC9">
              <w:rPr>
                <w:rFonts w:ascii="Candara" w:eastAsia="Candara" w:hAnsi="Candara" w:cs="Candara"/>
                <w:spacing w:val="3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s    </w:t>
            </w:r>
            <w:r w:rsidRPr="00CB0BC9">
              <w:rPr>
                <w:rFonts w:ascii="Candara" w:eastAsia="Candara" w:hAnsi="Candara" w:cs="Candara"/>
                <w:spacing w:val="3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8A5B5E2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3F6ADA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3F31F89" w14:textId="77777777" w:rsidR="00736B58" w:rsidRPr="00CB0BC9" w:rsidRDefault="00736B58"/>
        </w:tc>
      </w:tr>
      <w:tr w:rsidR="00736B58" w:rsidRPr="00CB0BC9" w14:paraId="6C2D069E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484B9ED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DDACD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LD                </w:t>
            </w:r>
            <w:r w:rsidRPr="00CB0BC9">
              <w:rPr>
                <w:rFonts w:ascii="Candara" w:eastAsia="Candara" w:hAnsi="Candara" w:cs="Candara"/>
                <w:spacing w:val="4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D3D661E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783397D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411770" w14:textId="77777777" w:rsidR="00736B58" w:rsidRPr="00CB0BC9" w:rsidRDefault="00736B58"/>
        </w:tc>
      </w:tr>
      <w:tr w:rsidR="00736B58" w:rsidRPr="00CB0BC9" w14:paraId="66A06C25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663DA08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B0177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ent   </w:t>
            </w:r>
            <w:r w:rsidRPr="00CB0BC9">
              <w:rPr>
                <w:rFonts w:ascii="Candara" w:eastAsia="Candara" w:hAnsi="Candara" w:cs="Candara"/>
                <w:spacing w:val="1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nt   </w:t>
            </w:r>
            <w:r w:rsidRPr="00CB0BC9">
              <w:rPr>
                <w:rFonts w:ascii="Candara" w:eastAsia="Candara" w:hAnsi="Candara" w:cs="Candara"/>
                <w:spacing w:val="1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181BAD3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E91522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DC8328" w14:textId="77777777" w:rsidR="00736B58" w:rsidRPr="00CB0BC9" w:rsidRDefault="00736B58"/>
        </w:tc>
      </w:tr>
      <w:tr w:rsidR="00736B58" w:rsidRPr="00CB0BC9" w14:paraId="6FD9D1E1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1C6BF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2582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D27BC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A4763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196FA" w14:textId="77777777" w:rsidR="00736B58" w:rsidRPr="00CB0BC9" w:rsidRDefault="00736B58"/>
        </w:tc>
      </w:tr>
    </w:tbl>
    <w:p w14:paraId="12559582" w14:textId="77777777" w:rsidR="00736B58" w:rsidRPr="00CB0BC9" w:rsidRDefault="00736B58">
      <w:pPr>
        <w:spacing w:before="10" w:line="240" w:lineRule="exact"/>
        <w:rPr>
          <w:sz w:val="24"/>
          <w:szCs w:val="24"/>
        </w:rPr>
      </w:pPr>
    </w:p>
    <w:p w14:paraId="78555DF0" w14:textId="77777777" w:rsidR="00736B58" w:rsidRPr="00CB0BC9" w:rsidRDefault="00626019">
      <w:pPr>
        <w:spacing w:before="12"/>
        <w:ind w:left="220"/>
        <w:rPr>
          <w:rFonts w:ascii="Candara" w:eastAsia="Candara" w:hAnsi="Candara" w:cs="Candara"/>
          <w:sz w:val="22"/>
          <w:szCs w:val="22"/>
        </w:rPr>
      </w:pPr>
      <w:r w:rsidRPr="00CB0BC9">
        <w:pict w14:anchorId="283CECE9">
          <v:group id="_x0000_s1083" style="position:absolute;left:0;text-align:left;margin-left:1in;margin-top:721.3pt;width:468.1pt;height:0;z-index:-6274;mso-position-horizontal-relative:page;mso-position-vertical-relative:page" coordorigin="1440,14426" coordsize="9362,0">
            <v:shape id="_x0000_s1084" style="position:absolute;left:1440;top:14426;width:9362;height:0" coordorigin="1440,14426" coordsize="9362,0" path="m1440,14426r9362,e" filled="f" strokeweight=".58pt">
              <v:path arrowok="t"/>
            </v:shape>
            <w10:wrap anchorx="page" anchory="page"/>
          </v:group>
        </w:pic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g:</w:t>
      </w:r>
    </w:p>
    <w:p w14:paraId="7E01A57D" w14:textId="77777777" w:rsidR="00736B58" w:rsidRPr="00CB0BC9" w:rsidRDefault="00736B58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"/>
        <w:gridCol w:w="1891"/>
        <w:gridCol w:w="351"/>
        <w:gridCol w:w="1582"/>
        <w:gridCol w:w="1442"/>
        <w:gridCol w:w="3164"/>
      </w:tblGrid>
      <w:tr w:rsidR="00736B58" w:rsidRPr="00CB0BC9" w14:paraId="6B6C44F6" w14:textId="77777777">
        <w:trPr>
          <w:trHeight w:hRule="exact" w:val="398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69C6E" w14:textId="77777777" w:rsidR="00736B58" w:rsidRPr="00CB0BC9" w:rsidRDefault="00736B58">
            <w:pPr>
              <w:spacing w:before="4" w:line="100" w:lineRule="exact"/>
              <w:rPr>
                <w:sz w:val="10"/>
                <w:szCs w:val="10"/>
              </w:rPr>
            </w:pPr>
          </w:p>
          <w:p w14:paraId="6A1BF0B7" w14:textId="77777777" w:rsidR="00736B58" w:rsidRPr="00CB0BC9" w:rsidRDefault="00626019">
            <w:pPr>
              <w:ind w:left="17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Sl.N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</w:t>
            </w:r>
          </w:p>
        </w:tc>
        <w:tc>
          <w:tcPr>
            <w:tcW w:w="224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EE84A1" w14:textId="77777777" w:rsidR="00736B58" w:rsidRPr="00CB0BC9" w:rsidRDefault="00736B58">
            <w:pPr>
              <w:spacing w:before="4" w:line="100" w:lineRule="exact"/>
              <w:rPr>
                <w:sz w:val="10"/>
                <w:szCs w:val="10"/>
              </w:rPr>
            </w:pPr>
          </w:p>
          <w:p w14:paraId="756300C2" w14:textId="77777777" w:rsidR="00736B58" w:rsidRPr="00CB0BC9" w:rsidRDefault="00626019">
            <w:pPr>
              <w:ind w:left="877" w:right="87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Title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20FE5F" w14:textId="77777777" w:rsidR="00736B58" w:rsidRPr="00CB0BC9" w:rsidRDefault="00736B58">
            <w:pPr>
              <w:spacing w:before="4" w:line="100" w:lineRule="exact"/>
              <w:rPr>
                <w:sz w:val="10"/>
                <w:szCs w:val="10"/>
              </w:rPr>
            </w:pPr>
          </w:p>
          <w:p w14:paraId="76CB71ED" w14:textId="77777777" w:rsidR="00736B58" w:rsidRPr="00CB0BC9" w:rsidRDefault="00626019">
            <w:pPr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start</w:t>
            </w:r>
          </w:p>
          <w:p w14:paraId="75DE9531" w14:textId="77777777" w:rsidR="00736B58" w:rsidRPr="00CB0BC9" w:rsidRDefault="00626019">
            <w:pPr>
              <w:spacing w:before="2" w:line="242" w:lineRule="auto"/>
              <w:ind w:left="102" w:right="37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&amp;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</w:p>
        </w:tc>
        <w:tc>
          <w:tcPr>
            <w:tcW w:w="14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70E81FE" w14:textId="77777777" w:rsidR="00736B58" w:rsidRPr="00CB0BC9" w:rsidRDefault="00736B58">
            <w:pPr>
              <w:spacing w:before="4" w:line="100" w:lineRule="exact"/>
              <w:rPr>
                <w:sz w:val="10"/>
                <w:szCs w:val="10"/>
              </w:rPr>
            </w:pPr>
          </w:p>
          <w:p w14:paraId="029DDD98" w14:textId="77777777" w:rsidR="00736B58" w:rsidRPr="00CB0BC9" w:rsidRDefault="00626019">
            <w:pPr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4ACE7B" w14:textId="77777777" w:rsidR="00736B58" w:rsidRPr="00CB0BC9" w:rsidRDefault="00736B58">
            <w:pPr>
              <w:spacing w:before="4" w:line="100" w:lineRule="exact"/>
              <w:rPr>
                <w:sz w:val="10"/>
                <w:szCs w:val="10"/>
              </w:rPr>
            </w:pPr>
          </w:p>
          <w:p w14:paraId="39E042B7" w14:textId="77777777" w:rsidR="00736B58" w:rsidRPr="00CB0BC9" w:rsidRDefault="00626019">
            <w:pPr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 &amp;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</w:t>
            </w:r>
          </w:p>
        </w:tc>
      </w:tr>
      <w:tr w:rsidR="00736B58" w:rsidRPr="00CB0BC9" w14:paraId="2F4879D5" w14:textId="77777777">
        <w:trPr>
          <w:trHeight w:hRule="exact" w:val="62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E9372" w14:textId="77777777" w:rsidR="00736B58" w:rsidRPr="00CB0BC9" w:rsidRDefault="00736B58"/>
        </w:tc>
        <w:tc>
          <w:tcPr>
            <w:tcW w:w="2242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B3C7A" w14:textId="77777777" w:rsidR="00736B58" w:rsidRPr="00CB0BC9" w:rsidRDefault="00736B58"/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BF9C6" w14:textId="77777777" w:rsidR="00736B58" w:rsidRPr="00CB0BC9" w:rsidRDefault="00736B58"/>
        </w:tc>
        <w:tc>
          <w:tcPr>
            <w:tcW w:w="14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9F88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ject</w:t>
            </w:r>
          </w:p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FED1E" w14:textId="77777777" w:rsidR="00736B58" w:rsidRPr="00CB0BC9" w:rsidRDefault="00736B58"/>
        </w:tc>
      </w:tr>
      <w:tr w:rsidR="00736B58" w:rsidRPr="00CB0BC9" w14:paraId="4641C489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76A35E" w14:textId="77777777" w:rsidR="00736B58" w:rsidRPr="00CB0BC9" w:rsidRDefault="00626019">
            <w:pPr>
              <w:spacing w:before="2"/>
              <w:ind w:left="375" w:right="37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</w:p>
        </w:tc>
        <w:tc>
          <w:tcPr>
            <w:tcW w:w="224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4660F7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ign                 </w:t>
            </w:r>
            <w:r w:rsidRPr="00CB0BC9">
              <w:rPr>
                <w:rFonts w:ascii="Candara" w:eastAsia="Candara" w:hAnsi="Candara" w:cs="Candara"/>
                <w:spacing w:val="1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pro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A6BF23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3710D9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50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8E46E0" w14:textId="77777777" w:rsidR="00736B58" w:rsidRPr="00CB0BC9" w:rsidRDefault="00626019">
            <w:pPr>
              <w:spacing w:before="2" w:line="242" w:lineRule="auto"/>
              <w:ind w:left="102" w:right="20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Var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hm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Pr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eci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Pr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&amp; Tu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Pvt.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., New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lhi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08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DBNAE</w:t>
            </w:r>
          </w:p>
        </w:tc>
      </w:tr>
      <w:tr w:rsidR="00736B58" w:rsidRPr="00CB0BC9" w14:paraId="6CF88923" w14:textId="77777777">
        <w:trPr>
          <w:trHeight w:hRule="exact" w:val="1069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D8858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48A3C" w14:textId="77777777" w:rsidR="00736B58" w:rsidRPr="00CB0BC9" w:rsidRDefault="00626019">
            <w:pPr>
              <w:spacing w:line="240" w:lineRule="exact"/>
              <w:ind w:left="102" w:right="72"/>
              <w:jc w:val="both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king</w:t>
            </w:r>
            <w:r w:rsidRPr="00CB0BC9">
              <w:rPr>
                <w:rFonts w:ascii="Candara" w:eastAsia="Candara" w:hAnsi="Candara" w:cs="Candara"/>
                <w:spacing w:val="1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1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1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PEB</w:t>
            </w:r>
          </w:p>
          <w:p w14:paraId="3537F9B6" w14:textId="77777777" w:rsidR="00736B58" w:rsidRPr="00CB0BC9" w:rsidRDefault="00626019">
            <w:pPr>
              <w:spacing w:before="2" w:line="242" w:lineRule="auto"/>
              <w:ind w:left="102" w:right="63"/>
              <w:jc w:val="both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han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er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&amp; 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 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BSF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 Na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al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ir Stat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Ar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ak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nam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393C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08/0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13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84EBF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1C3FE" w14:textId="77777777" w:rsidR="00736B58" w:rsidRPr="00CB0BC9" w:rsidRDefault="00736B58"/>
        </w:tc>
      </w:tr>
      <w:tr w:rsidR="00736B58" w:rsidRPr="00CB0BC9" w14:paraId="0318A523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B207D1" w14:textId="77777777" w:rsidR="00736B58" w:rsidRPr="00CB0BC9" w:rsidRDefault="00626019">
            <w:pPr>
              <w:spacing w:before="2"/>
              <w:ind w:left="363" w:right="36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2</w:t>
            </w:r>
          </w:p>
        </w:tc>
        <w:tc>
          <w:tcPr>
            <w:tcW w:w="224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9E2996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Verifi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1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ign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5238192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E9BA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50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151DF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akkal 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iers</w:t>
            </w:r>
          </w:p>
          <w:p w14:paraId="3E2A9811" w14:textId="77777777" w:rsidR="00736B58" w:rsidRPr="00CB0BC9" w:rsidRDefault="00626019">
            <w:pPr>
              <w:spacing w:before="2" w:line="242" w:lineRule="auto"/>
              <w:ind w:left="102" w:right="75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 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62E9338F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83E4D6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EEDDA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alcul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             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and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7B94BF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2/0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16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A35051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4CFF41" w14:textId="77777777" w:rsidR="00736B58" w:rsidRPr="00CB0BC9" w:rsidRDefault="00736B58"/>
        </w:tc>
      </w:tr>
      <w:tr w:rsidR="00736B58" w:rsidRPr="00CB0BC9" w14:paraId="66E6EF5D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6BD1B6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59080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ertificati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           </w:t>
            </w:r>
            <w:r w:rsidRPr="00CB0BC9">
              <w:rPr>
                <w:rFonts w:ascii="Candara" w:eastAsia="Candara" w:hAnsi="Candara" w:cs="Candara"/>
                <w:spacing w:val="3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952D36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DF44D74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4C3700" w14:textId="77777777" w:rsidR="00736B58" w:rsidRPr="00CB0BC9" w:rsidRDefault="00736B58"/>
        </w:tc>
      </w:tr>
      <w:tr w:rsidR="00736B58" w:rsidRPr="00CB0BC9" w14:paraId="5FB137EB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99FFF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BD1F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Spreader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Beam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34394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463D9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768EE" w14:textId="77777777" w:rsidR="00736B58" w:rsidRPr="00CB0BC9" w:rsidRDefault="00736B58"/>
        </w:tc>
      </w:tr>
      <w:tr w:rsidR="00736B58" w:rsidRPr="00CB0BC9" w14:paraId="4C16E1E7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BB1AD3" w14:textId="77777777" w:rsidR="00736B58" w:rsidRPr="00CB0BC9" w:rsidRDefault="00626019">
            <w:pPr>
              <w:spacing w:before="2"/>
              <w:ind w:left="361" w:right="36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</w:p>
        </w:tc>
        <w:tc>
          <w:tcPr>
            <w:tcW w:w="224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100CC1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age</w:t>
            </w:r>
            <w:r w:rsidRPr="00CB0BC9">
              <w:rPr>
                <w:rFonts w:ascii="Candara" w:eastAsia="Candara" w:hAnsi="Candara" w:cs="Candara"/>
                <w:spacing w:val="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Effi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y,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6A1A9F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18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01C03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16443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370DBD" w14:textId="77777777" w:rsidR="00736B58" w:rsidRPr="00CB0BC9" w:rsidRDefault="00626019">
            <w:pPr>
              <w:spacing w:before="2" w:line="242" w:lineRule="auto"/>
              <w:ind w:left="102" w:right="57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GVR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nf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jects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GVRIBNAE</w:t>
            </w:r>
          </w:p>
        </w:tc>
      </w:tr>
      <w:tr w:rsidR="00736B58" w:rsidRPr="00CB0BC9" w14:paraId="5C236A55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E53762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88A63A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ad              </w:t>
            </w:r>
            <w:r w:rsidRPr="00CB0BC9">
              <w:rPr>
                <w:rFonts w:ascii="Candara" w:eastAsia="Candara" w:hAnsi="Candara" w:cs="Candara"/>
                <w:spacing w:val="1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,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1CAD5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33CA7D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EBE100" w14:textId="77777777" w:rsidR="00736B58" w:rsidRPr="00CB0BC9" w:rsidRDefault="00736B58"/>
        </w:tc>
      </w:tr>
      <w:tr w:rsidR="00736B58" w:rsidRPr="00CB0BC9" w14:paraId="3168977F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31499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A03A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Sheat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ng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Pipe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Testing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A0D5B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F3C0B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F3F9F" w14:textId="77777777" w:rsidR="00736B58" w:rsidRPr="00CB0BC9" w:rsidRDefault="00736B58"/>
        </w:tc>
      </w:tr>
      <w:tr w:rsidR="00736B58" w:rsidRPr="00CB0BC9" w14:paraId="1B4CED6B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88A9CC" w14:textId="77777777" w:rsidR="00736B58" w:rsidRPr="00CB0BC9" w:rsidRDefault="00626019">
            <w:pPr>
              <w:spacing w:before="2"/>
              <w:ind w:left="356" w:right="35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9E6B599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HTS        </w:t>
            </w:r>
            <w:r w:rsidRPr="00CB0BC9">
              <w:rPr>
                <w:rFonts w:ascii="Candara" w:eastAsia="Candara" w:hAnsi="Candara" w:cs="Candara"/>
                <w:spacing w:val="1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</w:p>
        </w:tc>
        <w:tc>
          <w:tcPr>
            <w:tcW w:w="351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02D19B28" w14:textId="77777777" w:rsidR="00736B58" w:rsidRPr="00CB0BC9" w:rsidRDefault="00626019">
            <w:pPr>
              <w:spacing w:before="2"/>
              <w:ind w:left="18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-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E3A089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67CE5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50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6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063AF6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x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nf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</w:p>
        </w:tc>
      </w:tr>
      <w:tr w:rsidR="00736B58" w:rsidRPr="00CB0BC9" w14:paraId="36373719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3CE408" w14:textId="77777777" w:rsidR="00736B58" w:rsidRPr="00CB0BC9" w:rsidRDefault="00736B58"/>
        </w:tc>
        <w:tc>
          <w:tcPr>
            <w:tcW w:w="18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804EFA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06AD77A" w14:textId="77777777" w:rsidR="00736B58" w:rsidRPr="00CB0BC9" w:rsidRDefault="00626019">
            <w:pPr>
              <w:spacing w:line="240" w:lineRule="exact"/>
              <w:ind w:left="9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&amp;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D915D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16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C270377" w14:textId="77777777" w:rsidR="00736B58" w:rsidRPr="00CB0BC9" w:rsidRDefault="00736B58"/>
        </w:tc>
        <w:tc>
          <w:tcPr>
            <w:tcW w:w="316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BCB9F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, N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lhi</w:t>
            </w:r>
          </w:p>
        </w:tc>
      </w:tr>
      <w:tr w:rsidR="00736B58" w:rsidRPr="00CB0BC9" w14:paraId="3699C013" w14:textId="77777777">
        <w:trPr>
          <w:trHeight w:hRule="exact" w:val="527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98DC6" w14:textId="77777777" w:rsidR="00736B58" w:rsidRPr="00CB0BC9" w:rsidRDefault="00736B58"/>
        </w:tc>
        <w:tc>
          <w:tcPr>
            <w:tcW w:w="1891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43D0E10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ax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ting</w:t>
            </w:r>
          </w:p>
        </w:tc>
        <w:tc>
          <w:tcPr>
            <w:tcW w:w="35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F550223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FCE95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50A1D" w14:textId="77777777" w:rsidR="00736B58" w:rsidRPr="00CB0BC9" w:rsidRDefault="00736B58"/>
        </w:tc>
        <w:tc>
          <w:tcPr>
            <w:tcW w:w="316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1C82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No.</w:t>
            </w:r>
          </w:p>
          <w:p w14:paraId="5F28ADA0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AAAA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79FE4007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6A676D" w14:textId="77777777" w:rsidR="00736B58" w:rsidRPr="00CB0BC9" w:rsidRDefault="00626019">
            <w:pPr>
              <w:spacing w:before="2"/>
              <w:ind w:left="361" w:right="36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</w:p>
        </w:tc>
        <w:tc>
          <w:tcPr>
            <w:tcW w:w="224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40EA839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  </w:t>
            </w:r>
            <w:r w:rsidRPr="00CB0BC9">
              <w:rPr>
                <w:rFonts w:ascii="Candara" w:eastAsia="Candara" w:hAnsi="Candara" w:cs="Candara"/>
                <w:spacing w:val="3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king   </w:t>
            </w:r>
            <w:r w:rsidRPr="00CB0BC9">
              <w:rPr>
                <w:rFonts w:ascii="Candara" w:eastAsia="Candara" w:hAnsi="Candara" w:cs="Candara"/>
                <w:spacing w:val="3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158749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7C9AB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345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476519" w14:textId="77777777" w:rsidR="00736B58" w:rsidRPr="00CB0BC9" w:rsidRDefault="00626019">
            <w:pPr>
              <w:spacing w:before="2" w:line="242" w:lineRule="auto"/>
              <w:ind w:left="102" w:right="82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BHEL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PEM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BHELBN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73536DBA" w14:textId="77777777">
        <w:trPr>
          <w:trHeight w:hRule="exact" w:val="79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B457B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539C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ivil</w:t>
            </w:r>
            <w:r w:rsidRPr="00CB0BC9">
              <w:rPr>
                <w:rFonts w:ascii="Candara" w:eastAsia="Candara" w:hAnsi="Candara" w:cs="Candara"/>
                <w:spacing w:val="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ign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0</w:t>
            </w:r>
          </w:p>
          <w:p w14:paraId="2C157230" w14:textId="77777777" w:rsidR="00736B58" w:rsidRPr="00CB0BC9" w:rsidRDefault="00626019">
            <w:pPr>
              <w:spacing w:before="2" w:line="242" w:lineRule="auto"/>
              <w:ind w:left="102" w:right="6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W </w:t>
            </w:r>
            <w:r w:rsidRPr="00CB0BC9">
              <w:rPr>
                <w:rFonts w:ascii="Candara" w:eastAsia="Candara" w:hAnsi="Candara" w:cs="Candara"/>
                <w:spacing w:val="3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atga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h </w:t>
            </w:r>
            <w:r w:rsidRPr="00CB0BC9">
              <w:rPr>
                <w:rFonts w:ascii="Candara" w:eastAsia="Candara" w:hAnsi="Candara" w:cs="Candara"/>
                <w:spacing w:val="3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STPS Stage - V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A637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5D53E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29AA4" w14:textId="77777777" w:rsidR="00736B58" w:rsidRPr="00CB0BC9" w:rsidRDefault="00736B58"/>
        </w:tc>
      </w:tr>
      <w:tr w:rsidR="00736B58" w:rsidRPr="00CB0BC9" w14:paraId="0761AFA7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A564D7" w14:textId="77777777" w:rsidR="00736B58" w:rsidRPr="00CB0BC9" w:rsidRDefault="00626019">
            <w:pPr>
              <w:spacing w:before="2"/>
              <w:ind w:left="354" w:right="35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</w:p>
        </w:tc>
        <w:tc>
          <w:tcPr>
            <w:tcW w:w="224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1A781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brati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ving</w:t>
            </w:r>
          </w:p>
          <w:p w14:paraId="587D674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DF05B6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F01A65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50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317E9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NFA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kkam,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</w:t>
            </w:r>
          </w:p>
          <w:p w14:paraId="2BD14D6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34</w:t>
            </w:r>
          </w:p>
          <w:p w14:paraId="17934243" w14:textId="77777777" w:rsidR="00736B58" w:rsidRPr="00CB0BC9" w:rsidRDefault="00626019">
            <w:pPr>
              <w:spacing w:before="3" w:line="242" w:lineRule="auto"/>
              <w:ind w:left="102" w:right="787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6D76FAD1" w14:textId="77777777">
        <w:trPr>
          <w:trHeight w:hRule="exact" w:val="799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C4CB2" w14:textId="77777777" w:rsidR="00736B58" w:rsidRPr="00CB0BC9" w:rsidRDefault="00736B58"/>
        </w:tc>
        <w:tc>
          <w:tcPr>
            <w:tcW w:w="2242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3716E5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5F49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28/02/20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17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4C41C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420B1" w14:textId="77777777" w:rsidR="00736B58" w:rsidRPr="00CB0BC9" w:rsidRDefault="00736B58"/>
        </w:tc>
      </w:tr>
      <w:tr w:rsidR="00736B58" w:rsidRPr="00CB0BC9" w14:paraId="3322D82A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811FF0" w14:textId="77777777" w:rsidR="00736B58" w:rsidRPr="00CB0BC9" w:rsidRDefault="00626019">
            <w:pPr>
              <w:spacing w:before="2"/>
              <w:ind w:left="363" w:right="36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7</w:t>
            </w:r>
          </w:p>
        </w:tc>
        <w:tc>
          <w:tcPr>
            <w:tcW w:w="224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CB2DEF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Vett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ng </w:t>
            </w:r>
            <w:r w:rsidRPr="00CB0BC9">
              <w:rPr>
                <w:rFonts w:ascii="Candara" w:eastAsia="Candara" w:hAnsi="Candara" w:cs="Candara"/>
                <w:spacing w:val="2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2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520FDC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B496C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540</w:t>
            </w:r>
          </w:p>
        </w:tc>
        <w:tc>
          <w:tcPr>
            <w:tcW w:w="31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09482E" w14:textId="77777777" w:rsidR="00736B58" w:rsidRPr="00CB0BC9" w:rsidRDefault="00626019">
            <w:pPr>
              <w:spacing w:before="2" w:line="242" w:lineRule="auto"/>
              <w:ind w:left="102" w:right="83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 Ba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16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60B0E8BC" w14:textId="77777777">
        <w:trPr>
          <w:trHeight w:hRule="exact" w:val="542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ACB99B9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D53F9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ign </w:t>
            </w:r>
            <w:r w:rsidRPr="00CB0BC9">
              <w:rPr>
                <w:rFonts w:ascii="Candara" w:eastAsia="Candara" w:hAnsi="Candara" w:cs="Candara"/>
                <w:spacing w:val="1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1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ing</w:t>
            </w:r>
          </w:p>
          <w:p w14:paraId="42F4BD6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ll</w:t>
            </w:r>
            <w:r w:rsidRPr="00CB0BC9">
              <w:rPr>
                <w:rFonts w:ascii="Candara" w:eastAsia="Candara" w:hAnsi="Candara" w:cs="Candara"/>
                <w:spacing w:val="3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and</w:t>
            </w:r>
            <w:r w:rsidRPr="00CB0BC9">
              <w:rPr>
                <w:rFonts w:ascii="Candara" w:eastAsia="Candara" w:hAnsi="Candara" w:cs="Candara"/>
                <w:spacing w:val="3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lli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3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ks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13BBF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A1EC382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3EFE5C" w14:textId="77777777" w:rsidR="00736B58" w:rsidRPr="00CB0BC9" w:rsidRDefault="00736B58"/>
        </w:tc>
      </w:tr>
      <w:tr w:rsidR="00736B58" w:rsidRPr="00CB0BC9" w14:paraId="17769F1E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DDD61EA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102443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at        </w:t>
            </w:r>
            <w:r w:rsidRPr="00CB0BC9">
              <w:rPr>
                <w:rFonts w:ascii="Candara" w:eastAsia="Candara" w:hAnsi="Candara" w:cs="Candara"/>
                <w:spacing w:val="2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NS        </w:t>
            </w:r>
            <w:r w:rsidRPr="00CB0BC9">
              <w:rPr>
                <w:rFonts w:ascii="Candara" w:eastAsia="Candara" w:hAnsi="Candara" w:cs="Candara"/>
                <w:spacing w:val="2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Agr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ani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F00F0A4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21C8F8F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BC1B78" w14:textId="77777777" w:rsidR="00736B58" w:rsidRPr="00CB0BC9" w:rsidRDefault="00736B58"/>
        </w:tc>
      </w:tr>
      <w:tr w:rsidR="00736B58" w:rsidRPr="00CB0BC9" w14:paraId="1AECFC1F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2F12E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B3CC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7EB5F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D7B1E" w14:textId="77777777" w:rsidR="00736B58" w:rsidRPr="00CB0BC9" w:rsidRDefault="00736B58"/>
        </w:tc>
        <w:tc>
          <w:tcPr>
            <w:tcW w:w="3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92569" w14:textId="77777777" w:rsidR="00736B58" w:rsidRPr="00CB0BC9" w:rsidRDefault="00736B58"/>
        </w:tc>
      </w:tr>
      <w:tr w:rsidR="00736B58" w:rsidRPr="00CB0BC9" w14:paraId="1CD0A076" w14:textId="77777777">
        <w:trPr>
          <w:trHeight w:hRule="exact" w:val="281"/>
        </w:trPr>
        <w:tc>
          <w:tcPr>
            <w:tcW w:w="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0F5F9" w14:textId="77777777" w:rsidR="00736B58" w:rsidRPr="00CB0BC9" w:rsidRDefault="00626019">
            <w:pPr>
              <w:spacing w:before="2" w:line="260" w:lineRule="exact"/>
              <w:ind w:left="354" w:right="35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8</w:t>
            </w:r>
          </w:p>
        </w:tc>
        <w:tc>
          <w:tcPr>
            <w:tcW w:w="22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91A97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al </w:t>
            </w:r>
            <w:r w:rsidRPr="00CB0BC9">
              <w:rPr>
                <w:rFonts w:ascii="Candara" w:eastAsia="Candara" w:hAnsi="Candara" w:cs="Candara"/>
                <w:spacing w:val="1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Vett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ng </w:t>
            </w:r>
            <w:r w:rsidRPr="00CB0BC9">
              <w:rPr>
                <w:rFonts w:ascii="Candara" w:eastAsia="Candara" w:hAnsi="Candara" w:cs="Candara"/>
                <w:spacing w:val="1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DD11F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 to</w:t>
            </w:r>
          </w:p>
        </w:tc>
        <w:tc>
          <w:tcPr>
            <w:tcW w:w="1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C69EE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540</w:t>
            </w:r>
          </w:p>
        </w:tc>
        <w:tc>
          <w:tcPr>
            <w:tcW w:w="3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896DF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 Ba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</w:tbl>
    <w:p w14:paraId="0AA8923B" w14:textId="77777777" w:rsidR="00736B58" w:rsidRPr="00CB0BC9" w:rsidRDefault="00736B58">
      <w:pPr>
        <w:spacing w:before="7" w:line="180" w:lineRule="exact"/>
        <w:rPr>
          <w:sz w:val="19"/>
          <w:szCs w:val="19"/>
        </w:rPr>
      </w:pPr>
    </w:p>
    <w:p w14:paraId="7FFEA038" w14:textId="77777777" w:rsidR="00736B58" w:rsidRPr="00CB0BC9" w:rsidRDefault="00736B58">
      <w:pPr>
        <w:spacing w:line="200" w:lineRule="exact"/>
      </w:pPr>
    </w:p>
    <w:p w14:paraId="66558CC9" w14:textId="77777777" w:rsidR="00736B58" w:rsidRPr="00CB0BC9" w:rsidRDefault="00626019">
      <w:pPr>
        <w:spacing w:before="15"/>
        <w:ind w:left="220"/>
        <w:rPr>
          <w:rFonts w:ascii="Candara" w:eastAsia="Candara" w:hAnsi="Candara" w:cs="Candara"/>
        </w:rPr>
        <w:sectPr w:rsidR="00736B58" w:rsidRPr="00CB0BC9">
          <w:footerReference w:type="default" r:id="rId20"/>
          <w:pgSz w:w="12240" w:h="15840"/>
          <w:pgMar w:top="1380" w:right="1320" w:bottom="280" w:left="1220" w:header="1197" w:footer="0" w:gutter="0"/>
          <w:cols w:space="720"/>
        </w:sectPr>
      </w:pPr>
      <w:r w:rsidRPr="00CB0BC9">
        <w:rPr>
          <w:rFonts w:ascii="Candara" w:eastAsia="Candara" w:hAnsi="Candara" w:cs="Candara"/>
        </w:rPr>
        <w:t>P</w:t>
      </w:r>
      <w:r w:rsidRPr="00CB0BC9">
        <w:rPr>
          <w:rFonts w:ascii="Candara" w:eastAsia="Candara" w:hAnsi="Candara" w:cs="Candara"/>
          <w:spacing w:val="1"/>
        </w:rPr>
        <w:t>a</w:t>
      </w:r>
      <w:r w:rsidRPr="00CB0BC9">
        <w:rPr>
          <w:rFonts w:ascii="Candara" w:eastAsia="Candara" w:hAnsi="Candara" w:cs="Candara"/>
        </w:rPr>
        <w:t>ge</w:t>
      </w:r>
      <w:r w:rsidRPr="00CB0BC9">
        <w:rPr>
          <w:rFonts w:ascii="Candara" w:eastAsia="Candara" w:hAnsi="Candara" w:cs="Candara"/>
          <w:spacing w:val="-3"/>
        </w:rPr>
        <w:t xml:space="preserve"> </w:t>
      </w:r>
      <w:r w:rsidRPr="00CB0BC9">
        <w:rPr>
          <w:rFonts w:ascii="Candara" w:eastAsia="Candara" w:hAnsi="Candara" w:cs="Candara"/>
        </w:rPr>
        <w:t>N</w:t>
      </w:r>
      <w:r w:rsidRPr="00CB0BC9">
        <w:rPr>
          <w:rFonts w:ascii="Candara" w:eastAsia="Candara" w:hAnsi="Candara" w:cs="Candara"/>
          <w:spacing w:val="-1"/>
        </w:rPr>
        <w:t>o</w:t>
      </w:r>
      <w:r w:rsidRPr="00CB0BC9">
        <w:rPr>
          <w:rFonts w:ascii="Candara" w:eastAsia="Candara" w:hAnsi="Candara" w:cs="Candara"/>
        </w:rPr>
        <w:t>.</w:t>
      </w:r>
      <w:r w:rsidRPr="00CB0BC9">
        <w:rPr>
          <w:rFonts w:ascii="Candara" w:eastAsia="Candara" w:hAnsi="Candara" w:cs="Candara"/>
          <w:spacing w:val="-2"/>
        </w:rPr>
        <w:t xml:space="preserve"> </w:t>
      </w:r>
      <w:r w:rsidRPr="00CB0BC9">
        <w:rPr>
          <w:rFonts w:ascii="Candara" w:eastAsia="Candara" w:hAnsi="Candara" w:cs="Candara"/>
        </w:rPr>
        <w:t>19</w:t>
      </w:r>
    </w:p>
    <w:p w14:paraId="7B06F261" w14:textId="77777777" w:rsidR="00736B58" w:rsidRPr="00CB0BC9" w:rsidRDefault="00736B58">
      <w:pPr>
        <w:spacing w:before="6" w:line="160" w:lineRule="exact"/>
        <w:rPr>
          <w:sz w:val="17"/>
          <w:szCs w:val="17"/>
        </w:rPr>
      </w:pPr>
    </w:p>
    <w:p w14:paraId="548D5AA3" w14:textId="77777777" w:rsidR="00736B58" w:rsidRPr="00CB0BC9" w:rsidRDefault="00736B58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"/>
        <w:gridCol w:w="1300"/>
        <w:gridCol w:w="397"/>
        <w:gridCol w:w="545"/>
        <w:gridCol w:w="1582"/>
        <w:gridCol w:w="1442"/>
        <w:gridCol w:w="3142"/>
      </w:tblGrid>
      <w:tr w:rsidR="00736B58" w:rsidRPr="00CB0BC9" w14:paraId="3D4FAB28" w14:textId="77777777">
        <w:trPr>
          <w:trHeight w:hRule="exact" w:val="296"/>
        </w:trPr>
        <w:tc>
          <w:tcPr>
            <w:tcW w:w="9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DDB1287" w14:textId="77777777" w:rsidR="00736B58" w:rsidRPr="00CB0BC9" w:rsidRDefault="00736B58"/>
        </w:tc>
        <w:tc>
          <w:tcPr>
            <w:tcW w:w="224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62B3C9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“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Baf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le Ran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e”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9811B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</w:p>
        </w:tc>
        <w:tc>
          <w:tcPr>
            <w:tcW w:w="14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DEB8DD1" w14:textId="77777777" w:rsidR="00736B58" w:rsidRPr="00CB0BC9" w:rsidRDefault="00736B58"/>
        </w:tc>
        <w:tc>
          <w:tcPr>
            <w:tcW w:w="31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0AC4E9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No.</w:t>
            </w:r>
          </w:p>
        </w:tc>
      </w:tr>
      <w:tr w:rsidR="00736B58" w:rsidRPr="00CB0BC9" w14:paraId="670CFC51" w14:textId="77777777">
        <w:trPr>
          <w:trHeight w:hRule="exact" w:val="256"/>
        </w:trPr>
        <w:tc>
          <w:tcPr>
            <w:tcW w:w="9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5EF21" w14:textId="77777777" w:rsidR="00736B58" w:rsidRPr="00CB0BC9" w:rsidRDefault="00736B58"/>
        </w:tc>
        <w:tc>
          <w:tcPr>
            <w:tcW w:w="2242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39769" w14:textId="77777777" w:rsidR="00736B58" w:rsidRPr="00CB0BC9" w:rsidRDefault="00736B58"/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4697E" w14:textId="77777777" w:rsidR="00736B58" w:rsidRPr="00CB0BC9" w:rsidRDefault="00736B58"/>
        </w:tc>
        <w:tc>
          <w:tcPr>
            <w:tcW w:w="14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FD226" w14:textId="77777777" w:rsidR="00736B58" w:rsidRPr="00CB0BC9" w:rsidRDefault="00736B58"/>
        </w:tc>
        <w:tc>
          <w:tcPr>
            <w:tcW w:w="31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DF1A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3C192128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38AF66" w14:textId="77777777" w:rsidR="00736B58" w:rsidRPr="00CB0BC9" w:rsidRDefault="00626019">
            <w:pPr>
              <w:spacing w:before="2"/>
              <w:ind w:left="354" w:right="35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9</w:t>
            </w:r>
          </w:p>
        </w:tc>
        <w:tc>
          <w:tcPr>
            <w:tcW w:w="224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ADE58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Validati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3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3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the</w:t>
            </w:r>
            <w:r w:rsidRPr="00CB0BC9">
              <w:rPr>
                <w:rFonts w:ascii="Candara" w:eastAsia="Candara" w:hAnsi="Candara" w:cs="Candara"/>
                <w:spacing w:val="3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ill</w:t>
            </w:r>
          </w:p>
          <w:p w14:paraId="774C11AF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Bay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de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C4F6102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495C1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360</w:t>
            </w:r>
          </w:p>
        </w:tc>
        <w:tc>
          <w:tcPr>
            <w:tcW w:w="31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5E104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acteb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l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lting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</w:p>
          <w:p w14:paraId="74A369A7" w14:textId="77777777" w:rsidR="00736B58" w:rsidRPr="00CB0BC9" w:rsidRDefault="00626019">
            <w:pPr>
              <w:spacing w:before="2" w:line="242" w:lineRule="auto"/>
              <w:ind w:left="102" w:right="76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Pvt Ltd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53T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3C312B03" w14:textId="77777777">
        <w:trPr>
          <w:trHeight w:hRule="exact" w:val="79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19CE2E" w14:textId="77777777" w:rsidR="00736B58" w:rsidRPr="00CB0BC9" w:rsidRDefault="00736B58"/>
        </w:tc>
        <w:tc>
          <w:tcPr>
            <w:tcW w:w="2242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77B9A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D81F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22/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F8AFD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3F6D4" w14:textId="77777777" w:rsidR="00736B58" w:rsidRPr="00CB0BC9" w:rsidRDefault="00736B58"/>
        </w:tc>
      </w:tr>
      <w:tr w:rsidR="00736B58" w:rsidRPr="00CB0BC9" w14:paraId="014964A0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4BDFA4" w14:textId="77777777" w:rsidR="00736B58" w:rsidRPr="00CB0BC9" w:rsidRDefault="00626019">
            <w:pPr>
              <w:spacing w:before="2"/>
              <w:ind w:left="315" w:right="31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</w:p>
        </w:tc>
        <w:tc>
          <w:tcPr>
            <w:tcW w:w="1697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0ACF7059" w14:textId="77777777" w:rsidR="00736B58" w:rsidRPr="00CB0BC9" w:rsidRDefault="00626019">
            <w:pPr>
              <w:spacing w:before="2"/>
              <w:ind w:left="102" w:right="-2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ain,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lecti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</w:p>
        </w:tc>
        <w:tc>
          <w:tcPr>
            <w:tcW w:w="545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5315AAAC" w14:textId="77777777" w:rsidR="00736B58" w:rsidRPr="00CB0BC9" w:rsidRDefault="00626019">
            <w:pPr>
              <w:spacing w:before="2"/>
              <w:ind w:left="28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&amp;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141660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F2B57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540</w:t>
            </w:r>
          </w:p>
        </w:tc>
        <w:tc>
          <w:tcPr>
            <w:tcW w:w="31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94BB0" w14:textId="77777777" w:rsidR="00736B58" w:rsidRPr="00CB0BC9" w:rsidRDefault="00626019">
            <w:pPr>
              <w:spacing w:before="2" w:line="242" w:lineRule="auto"/>
              <w:ind w:left="102" w:right="84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GT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 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 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GTBN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3383D398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7A5FEC0" w14:textId="77777777" w:rsidR="00736B58" w:rsidRPr="00CB0BC9" w:rsidRDefault="00736B58"/>
        </w:tc>
        <w:tc>
          <w:tcPr>
            <w:tcW w:w="13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62B078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Vibrati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2BCCD47C" w14:textId="77777777" w:rsidR="00736B58" w:rsidRPr="00CB0BC9" w:rsidRDefault="00736B58"/>
        </w:tc>
        <w:tc>
          <w:tcPr>
            <w:tcW w:w="54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C0057FC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43C4E9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02/0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9ED96E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08391E" w14:textId="77777777" w:rsidR="00736B58" w:rsidRPr="00CB0BC9" w:rsidRDefault="00736B58"/>
        </w:tc>
      </w:tr>
      <w:tr w:rsidR="00736B58" w:rsidRPr="00CB0BC9" w14:paraId="5C9FFE67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5941B0" w14:textId="77777777" w:rsidR="00736B58" w:rsidRPr="00CB0BC9" w:rsidRDefault="00736B58"/>
        </w:tc>
        <w:tc>
          <w:tcPr>
            <w:tcW w:w="1697" w:type="dxa"/>
            <w:gridSpan w:val="2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239EF9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3AA4722" w14:textId="77777777" w:rsidR="00736B58" w:rsidRPr="00CB0BC9" w:rsidRDefault="00626019">
            <w:pPr>
              <w:spacing w:line="240" w:lineRule="exact"/>
              <w:ind w:left="19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77A8D0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793F5A6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43C316" w14:textId="77777777" w:rsidR="00736B58" w:rsidRPr="00CB0BC9" w:rsidRDefault="00736B58"/>
        </w:tc>
      </w:tr>
      <w:tr w:rsidR="00736B58" w:rsidRPr="00CB0BC9" w14:paraId="2EB746F5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EFA657" w14:textId="77777777" w:rsidR="00736B58" w:rsidRPr="00CB0BC9" w:rsidRDefault="00736B58"/>
        </w:tc>
        <w:tc>
          <w:tcPr>
            <w:tcW w:w="13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4CD00D2" w14:textId="77777777" w:rsidR="00736B58" w:rsidRPr="00CB0BC9" w:rsidRDefault="00626019">
            <w:pPr>
              <w:spacing w:line="240" w:lineRule="exact"/>
              <w:ind w:left="102" w:right="-6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is  </w:t>
            </w:r>
            <w:r w:rsidRPr="00CB0BC9">
              <w:rPr>
                <w:rFonts w:ascii="Candara" w:eastAsia="Candara" w:hAnsi="Candara" w:cs="Candara"/>
                <w:spacing w:val="1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</w:t>
            </w:r>
            <w:r w:rsidRPr="00CB0BC9">
              <w:rPr>
                <w:rFonts w:ascii="Candara" w:eastAsia="Candara" w:hAnsi="Candara" w:cs="Candara"/>
                <w:spacing w:val="1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47A52805" w14:textId="77777777" w:rsidR="00736B58" w:rsidRPr="00CB0BC9" w:rsidRDefault="00626019">
            <w:pPr>
              <w:spacing w:line="240" w:lineRule="exact"/>
              <w:ind w:left="16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5FD21D7" w14:textId="77777777" w:rsidR="00736B58" w:rsidRPr="00CB0BC9" w:rsidRDefault="00626019">
            <w:pPr>
              <w:spacing w:line="240" w:lineRule="exact"/>
              <w:ind w:left="2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le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B07FD68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9189D8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6622877" w14:textId="77777777" w:rsidR="00736B58" w:rsidRPr="00CB0BC9" w:rsidRDefault="00736B58"/>
        </w:tc>
      </w:tr>
      <w:tr w:rsidR="00736B58" w:rsidRPr="00CB0BC9" w14:paraId="30FB90CF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9E3DE" w14:textId="77777777" w:rsidR="00736B58" w:rsidRPr="00CB0BC9" w:rsidRDefault="00736B58"/>
        </w:tc>
        <w:tc>
          <w:tcPr>
            <w:tcW w:w="1300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A17A4B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 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</w:t>
            </w:r>
          </w:p>
        </w:tc>
        <w:tc>
          <w:tcPr>
            <w:tcW w:w="39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81633D4" w14:textId="77777777" w:rsidR="00736B58" w:rsidRPr="00CB0BC9" w:rsidRDefault="00736B58"/>
        </w:tc>
        <w:tc>
          <w:tcPr>
            <w:tcW w:w="5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6CF2CD3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76835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56CA8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633BC" w14:textId="77777777" w:rsidR="00736B58" w:rsidRPr="00CB0BC9" w:rsidRDefault="00736B58"/>
        </w:tc>
      </w:tr>
      <w:tr w:rsidR="00736B58" w:rsidRPr="00CB0BC9" w14:paraId="1D38083C" w14:textId="77777777">
        <w:trPr>
          <w:trHeight w:hRule="exact" w:val="297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EF230D" w14:textId="77777777" w:rsidR="00736B58" w:rsidRPr="00CB0BC9" w:rsidRDefault="00626019">
            <w:pPr>
              <w:spacing w:before="2"/>
              <w:ind w:left="337" w:right="339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11</w:t>
            </w:r>
          </w:p>
        </w:tc>
        <w:tc>
          <w:tcPr>
            <w:tcW w:w="224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20790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ength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                </w:t>
            </w:r>
            <w:r w:rsidRPr="00CB0BC9">
              <w:rPr>
                <w:rFonts w:ascii="Candara" w:eastAsia="Candara" w:hAnsi="Candara" w:cs="Candara"/>
                <w:spacing w:val="4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and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CEAF3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24D65B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200000</w:t>
            </w:r>
          </w:p>
        </w:tc>
        <w:tc>
          <w:tcPr>
            <w:tcW w:w="31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4020D3" w14:textId="77777777" w:rsidR="00736B58" w:rsidRPr="00CB0BC9" w:rsidRDefault="00626019">
            <w:pPr>
              <w:spacing w:before="2" w:line="242" w:lineRule="auto"/>
              <w:ind w:left="102" w:right="85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ll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io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E13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555954EC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A0A783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3470B8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922A1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14/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D647092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13F52D3" w14:textId="77777777" w:rsidR="00736B58" w:rsidRPr="00CB0BC9" w:rsidRDefault="00736B58"/>
        </w:tc>
      </w:tr>
      <w:tr w:rsidR="00736B58" w:rsidRPr="00CB0BC9" w14:paraId="40F78C8C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F1BCDA1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AC88E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TV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E0D09F2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5433E56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FBB56A4" w14:textId="77777777" w:rsidR="00736B58" w:rsidRPr="00CB0BC9" w:rsidRDefault="00736B58"/>
        </w:tc>
      </w:tr>
      <w:tr w:rsidR="00736B58" w:rsidRPr="00CB0BC9" w14:paraId="7FC7C642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3D7AED3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5AB7E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er   </w:t>
            </w:r>
            <w:r w:rsidRPr="00CB0BC9">
              <w:rPr>
                <w:rFonts w:ascii="Candara" w:eastAsia="Candara" w:hAnsi="Candara" w:cs="Candara"/>
                <w:spacing w:val="3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at   </w:t>
            </w:r>
            <w:r w:rsidRPr="00CB0BC9">
              <w:rPr>
                <w:rFonts w:ascii="Candara" w:eastAsia="Candara" w:hAnsi="Candara" w:cs="Candara"/>
                <w:spacing w:val="3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HPT   </w:t>
            </w:r>
            <w:r w:rsidRPr="00CB0BC9">
              <w:rPr>
                <w:rFonts w:ascii="Candara" w:eastAsia="Candara" w:hAnsi="Candara" w:cs="Candara"/>
                <w:spacing w:val="3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TV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74F193A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8791E6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F4F77F" w14:textId="77777777" w:rsidR="00736B58" w:rsidRPr="00CB0BC9" w:rsidRDefault="00736B58"/>
        </w:tc>
      </w:tr>
      <w:tr w:rsidR="00736B58" w:rsidRPr="00CB0BC9" w14:paraId="1CD56EF3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DCD63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D08B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esw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am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4EFDC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2A36A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3E0D7" w14:textId="77777777" w:rsidR="00736B58" w:rsidRPr="00CB0BC9" w:rsidRDefault="00736B58"/>
        </w:tc>
      </w:tr>
      <w:tr w:rsidR="00736B58" w:rsidRPr="00CB0BC9" w14:paraId="16292F56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0E27C2" w14:textId="77777777" w:rsidR="00736B58" w:rsidRPr="00CB0BC9" w:rsidRDefault="00626019">
            <w:pPr>
              <w:spacing w:before="2"/>
              <w:ind w:left="325" w:right="32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12</w:t>
            </w:r>
          </w:p>
        </w:tc>
        <w:tc>
          <w:tcPr>
            <w:tcW w:w="224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1182242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Vibrati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 </w:t>
            </w:r>
            <w:r w:rsidRPr="00CB0BC9">
              <w:rPr>
                <w:rFonts w:ascii="Candara" w:eastAsia="Candara" w:hAnsi="Candara" w:cs="Candara"/>
                <w:spacing w:val="1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is </w:t>
            </w:r>
            <w:r w:rsidRPr="00CB0BC9">
              <w:rPr>
                <w:rFonts w:ascii="Candara" w:eastAsia="Candara" w:hAnsi="Candara" w:cs="Candara"/>
                <w:spacing w:val="1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5E6FD3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8D0C82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200000</w:t>
            </w:r>
          </w:p>
        </w:tc>
        <w:tc>
          <w:tcPr>
            <w:tcW w:w="31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25B5C9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lu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nter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Sh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</w:p>
          <w:p w14:paraId="38BBC2B3" w14:textId="77777777" w:rsidR="00736B58" w:rsidRPr="00CB0BC9" w:rsidRDefault="00626019">
            <w:pPr>
              <w:spacing w:before="2" w:line="242" w:lineRule="auto"/>
              <w:ind w:left="102" w:right="69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all Pvt Ltd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LULUBN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32EB0561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509B5B5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8CB4D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Sh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ing    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all    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01D4D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0/0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4F6CA3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0780F4" w14:textId="77777777" w:rsidR="00736B58" w:rsidRPr="00CB0BC9" w:rsidRDefault="00736B58"/>
        </w:tc>
      </w:tr>
      <w:tr w:rsidR="00736B58" w:rsidRPr="00CB0BC9" w14:paraId="734855B4" w14:textId="77777777">
        <w:trPr>
          <w:trHeight w:hRule="exact" w:val="527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A33ED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6F53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hi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960CD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33F97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B304A" w14:textId="77777777" w:rsidR="00736B58" w:rsidRPr="00CB0BC9" w:rsidRDefault="00736B58"/>
        </w:tc>
      </w:tr>
      <w:tr w:rsidR="00736B58" w:rsidRPr="00CB0BC9" w14:paraId="05397CA6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0CDDE4" w14:textId="77777777" w:rsidR="00736B58" w:rsidRPr="00CB0BC9" w:rsidRDefault="00626019">
            <w:pPr>
              <w:spacing w:before="2"/>
              <w:ind w:left="322" w:right="323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</w:p>
        </w:tc>
        <w:tc>
          <w:tcPr>
            <w:tcW w:w="224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DA9454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Vett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ng </w:t>
            </w:r>
            <w:r w:rsidRPr="00CB0BC9">
              <w:rPr>
                <w:rFonts w:ascii="Candara" w:eastAsia="Candara" w:hAnsi="Candara" w:cs="Candara"/>
                <w:spacing w:val="2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2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1D3794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E07362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B7413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lli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Mall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Pvt</w:t>
            </w:r>
          </w:p>
          <w:p w14:paraId="424E4AF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Ltd</w:t>
            </w:r>
          </w:p>
          <w:p w14:paraId="509F2ACB" w14:textId="77777777" w:rsidR="00736B58" w:rsidRPr="00CB0BC9" w:rsidRDefault="00626019">
            <w:pPr>
              <w:spacing w:before="2" w:line="242" w:lineRule="auto"/>
              <w:ind w:left="102" w:right="87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E146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33B38F58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6FAA0D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DB5B9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ns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and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95653E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FDE864A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D27A88" w14:textId="77777777" w:rsidR="00736B58" w:rsidRPr="00CB0BC9" w:rsidRDefault="00736B58"/>
        </w:tc>
      </w:tr>
      <w:tr w:rsidR="00736B58" w:rsidRPr="00CB0BC9" w14:paraId="271F07E0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A8EF7F1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CA8B4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pro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ing   </w:t>
            </w:r>
            <w:r w:rsidRPr="00CB0BC9">
              <w:rPr>
                <w:rFonts w:ascii="Candara" w:eastAsia="Candara" w:hAnsi="Candara" w:cs="Candara"/>
                <w:spacing w:val="4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4DFB82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B68676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514DB7" w14:textId="77777777" w:rsidR="00736B58" w:rsidRPr="00CB0BC9" w:rsidRDefault="00736B58"/>
        </w:tc>
      </w:tr>
      <w:tr w:rsidR="00736B58" w:rsidRPr="00CB0BC9" w14:paraId="15550067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7DDE29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C0C2A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ility    </w:t>
            </w:r>
            <w:r w:rsidRPr="00CB0BC9">
              <w:rPr>
                <w:rFonts w:ascii="Candara" w:eastAsia="Candara" w:hAnsi="Candara" w:cs="Candara"/>
                <w:spacing w:val="1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ertificates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F8EE6B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DF3F9C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981B1C" w14:textId="77777777" w:rsidR="00736B58" w:rsidRPr="00CB0BC9" w:rsidRDefault="00736B58"/>
        </w:tc>
      </w:tr>
      <w:tr w:rsidR="00736B58" w:rsidRPr="00CB0BC9" w14:paraId="607B4E92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FD3360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A8E06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r      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3     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ential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DB603C4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ABB7E6C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EDD7C5" w14:textId="77777777" w:rsidR="00736B58" w:rsidRPr="00CB0BC9" w:rsidRDefault="00736B58"/>
        </w:tc>
      </w:tr>
      <w:tr w:rsidR="00736B58" w:rsidRPr="00CB0BC9" w14:paraId="20F3620C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582251B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CD6767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ers                        </w:t>
            </w:r>
            <w:r w:rsidRPr="00CB0BC9">
              <w:rPr>
                <w:rFonts w:ascii="Candara" w:eastAsia="Candara" w:hAnsi="Candara" w:cs="Candara"/>
                <w:spacing w:val="1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8C9903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ED6EEBE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691C306" w14:textId="77777777" w:rsidR="00736B58" w:rsidRPr="00CB0BC9" w:rsidRDefault="00736B58"/>
        </w:tc>
      </w:tr>
      <w:tr w:rsidR="00736B58" w:rsidRPr="00CB0BC9" w14:paraId="559B2A88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40527EC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D9601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e,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2489757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E2D2E7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9C1A9C8" w14:textId="77777777" w:rsidR="00736B58" w:rsidRPr="00CB0BC9" w:rsidRDefault="00736B58"/>
        </w:tc>
      </w:tr>
      <w:tr w:rsidR="00736B58" w:rsidRPr="00CB0BC9" w14:paraId="047A413A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B8B2F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7538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ilnadu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641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35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B5601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F2B8D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679C5" w14:textId="77777777" w:rsidR="00736B58" w:rsidRPr="00CB0BC9" w:rsidRDefault="00736B58"/>
        </w:tc>
      </w:tr>
      <w:tr w:rsidR="00736B58" w:rsidRPr="00CB0BC9" w14:paraId="25A19EDD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250C8F" w14:textId="77777777" w:rsidR="00736B58" w:rsidRPr="00CB0BC9" w:rsidRDefault="00626019">
            <w:pPr>
              <w:spacing w:before="2"/>
              <w:ind w:left="318" w:right="31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</w:p>
        </w:tc>
        <w:tc>
          <w:tcPr>
            <w:tcW w:w="224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55FB685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  </w:t>
            </w:r>
            <w:r w:rsidRPr="00CB0BC9">
              <w:rPr>
                <w:rFonts w:ascii="Candara" w:eastAsia="Candara" w:hAnsi="Candara" w:cs="Candara"/>
                <w:spacing w:val="3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king   </w:t>
            </w:r>
            <w:r w:rsidRPr="00CB0BC9">
              <w:rPr>
                <w:rFonts w:ascii="Candara" w:eastAsia="Candara" w:hAnsi="Candara" w:cs="Candara"/>
                <w:spacing w:val="3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E9EDB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51B12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345</w:t>
            </w:r>
          </w:p>
        </w:tc>
        <w:tc>
          <w:tcPr>
            <w:tcW w:w="31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05913D" w14:textId="77777777" w:rsidR="00736B58" w:rsidRPr="00CB0BC9" w:rsidRDefault="00626019">
            <w:pPr>
              <w:spacing w:before="2" w:line="242" w:lineRule="auto"/>
              <w:ind w:left="102" w:right="80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BHEL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PEM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BHELB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AE</w:t>
            </w:r>
          </w:p>
        </w:tc>
      </w:tr>
      <w:tr w:rsidR="00736B58" w:rsidRPr="00CB0BC9" w14:paraId="540CC6DD" w14:textId="77777777">
        <w:trPr>
          <w:trHeight w:hRule="exact" w:val="79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8459F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3CD9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ivil</w:t>
            </w:r>
            <w:r w:rsidRPr="00CB0BC9">
              <w:rPr>
                <w:rFonts w:ascii="Candara" w:eastAsia="Candara" w:hAnsi="Candara" w:cs="Candara"/>
                <w:spacing w:val="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ign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0</w:t>
            </w:r>
          </w:p>
          <w:p w14:paraId="3AA2D1C1" w14:textId="77777777" w:rsidR="00736B58" w:rsidRPr="00CB0BC9" w:rsidRDefault="00626019">
            <w:pPr>
              <w:spacing w:before="2" w:line="242" w:lineRule="auto"/>
              <w:ind w:left="102" w:right="6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W </w:t>
            </w:r>
            <w:r w:rsidRPr="00CB0BC9">
              <w:rPr>
                <w:rFonts w:ascii="Candara" w:eastAsia="Candara" w:hAnsi="Candara" w:cs="Candara"/>
                <w:spacing w:val="3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atga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h </w:t>
            </w:r>
            <w:r w:rsidRPr="00CB0BC9">
              <w:rPr>
                <w:rFonts w:ascii="Candara" w:eastAsia="Candara" w:hAnsi="Candara" w:cs="Candara"/>
                <w:spacing w:val="3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STPS Stage - V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59FE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4ED29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B223A" w14:textId="77777777" w:rsidR="00736B58" w:rsidRPr="00CB0BC9" w:rsidRDefault="00736B58"/>
        </w:tc>
      </w:tr>
      <w:tr w:rsidR="00736B58" w:rsidRPr="00CB0BC9" w14:paraId="45FECF5D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35E42E" w14:textId="77777777" w:rsidR="00736B58" w:rsidRPr="00CB0BC9" w:rsidRDefault="00626019">
            <w:pPr>
              <w:spacing w:before="2"/>
              <w:ind w:left="322" w:right="32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</w:t>
            </w:r>
          </w:p>
        </w:tc>
        <w:tc>
          <w:tcPr>
            <w:tcW w:w="130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737F6EA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</w:t>
            </w:r>
          </w:p>
        </w:tc>
        <w:tc>
          <w:tcPr>
            <w:tcW w:w="942" w:type="dxa"/>
            <w:gridSpan w:val="2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AC51AD7" w14:textId="77777777" w:rsidR="00736B58" w:rsidRPr="00CB0BC9" w:rsidRDefault="00626019">
            <w:pPr>
              <w:spacing w:before="2"/>
              <w:ind w:left="8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ility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6A3950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/02/20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990F2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360</w:t>
            </w:r>
          </w:p>
        </w:tc>
        <w:tc>
          <w:tcPr>
            <w:tcW w:w="31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E7FEE7" w14:textId="77777777" w:rsidR="00736B58" w:rsidRPr="00CB0BC9" w:rsidRDefault="00626019">
            <w:pPr>
              <w:spacing w:before="2" w:line="242" w:lineRule="auto"/>
              <w:ind w:left="102" w:right="77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ank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Survey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Pvt Ltd,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</w:t>
            </w:r>
          </w:p>
          <w:p w14:paraId="5D2A9764" w14:textId="77777777" w:rsidR="00736B58" w:rsidRPr="00CB0BC9" w:rsidRDefault="00626019">
            <w:pPr>
              <w:spacing w:line="242" w:lineRule="auto"/>
              <w:ind w:left="102" w:right="74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6312E44A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B65FC2C" w14:textId="77777777" w:rsidR="00736B58" w:rsidRPr="00CB0BC9" w:rsidRDefault="00736B58"/>
        </w:tc>
        <w:tc>
          <w:tcPr>
            <w:tcW w:w="13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288189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Ass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6A238B27" w14:textId="77777777" w:rsidR="00736B58" w:rsidRPr="00CB0BC9" w:rsidRDefault="00626019">
            <w:pPr>
              <w:spacing w:line="240" w:lineRule="exact"/>
              <w:ind w:left="10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09E4995" w14:textId="77777777" w:rsidR="00736B58" w:rsidRPr="00CB0BC9" w:rsidRDefault="00626019">
            <w:pPr>
              <w:spacing w:line="240" w:lineRule="exact"/>
              <w:ind w:left="88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79C0F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/08/20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0ED2DBB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0042E3" w14:textId="77777777" w:rsidR="00736B58" w:rsidRPr="00CB0BC9" w:rsidRDefault="00736B58"/>
        </w:tc>
      </w:tr>
      <w:tr w:rsidR="00736B58" w:rsidRPr="00CB0BC9" w14:paraId="484E7B8B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CCE550" w14:textId="77777777" w:rsidR="00736B58" w:rsidRPr="00CB0BC9" w:rsidRDefault="00736B58"/>
        </w:tc>
        <w:tc>
          <w:tcPr>
            <w:tcW w:w="13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D86269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ected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E848590" w14:textId="77777777" w:rsidR="00736B58" w:rsidRPr="00CB0BC9" w:rsidRDefault="00626019">
            <w:pPr>
              <w:spacing w:line="240" w:lineRule="exact"/>
              <w:ind w:left="77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Bu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ing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04E36B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F954E51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DEA8073" w14:textId="77777777" w:rsidR="00736B58" w:rsidRPr="00CB0BC9" w:rsidRDefault="00736B58"/>
        </w:tc>
      </w:tr>
      <w:tr w:rsidR="00736B58" w:rsidRPr="00CB0BC9" w14:paraId="3D59CB26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5E64D14" w14:textId="77777777" w:rsidR="00736B58" w:rsidRPr="00CB0BC9" w:rsidRDefault="00736B58"/>
        </w:tc>
        <w:tc>
          <w:tcPr>
            <w:tcW w:w="13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F27B9F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6216911F" w14:textId="77777777" w:rsidR="00736B58" w:rsidRPr="00CB0BC9" w:rsidRDefault="00736B58"/>
        </w:tc>
        <w:tc>
          <w:tcPr>
            <w:tcW w:w="54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6CA4248" w14:textId="77777777" w:rsidR="00736B58" w:rsidRPr="00CB0BC9" w:rsidRDefault="00626019">
            <w:pPr>
              <w:spacing w:line="240" w:lineRule="exact"/>
              <w:ind w:left="24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5D8CD6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7F0CEEC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C3F2421" w14:textId="77777777" w:rsidR="00736B58" w:rsidRPr="00CB0BC9" w:rsidRDefault="00736B58"/>
        </w:tc>
      </w:tr>
      <w:tr w:rsidR="00736B58" w:rsidRPr="00CB0BC9" w14:paraId="6D847C55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33D62" w14:textId="77777777" w:rsidR="00736B58" w:rsidRPr="00CB0BC9" w:rsidRDefault="00736B58"/>
        </w:tc>
        <w:tc>
          <w:tcPr>
            <w:tcW w:w="1300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1AE6A48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Ban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  <w:tc>
          <w:tcPr>
            <w:tcW w:w="39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D41C2C8" w14:textId="77777777" w:rsidR="00736B58" w:rsidRPr="00CB0BC9" w:rsidRDefault="00736B58"/>
        </w:tc>
        <w:tc>
          <w:tcPr>
            <w:tcW w:w="5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EDA24EE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7BA19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AF978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146C4" w14:textId="77777777" w:rsidR="00736B58" w:rsidRPr="00CB0BC9" w:rsidRDefault="00736B58"/>
        </w:tc>
      </w:tr>
      <w:tr w:rsidR="00736B58" w:rsidRPr="00CB0BC9" w14:paraId="26065027" w14:textId="77777777">
        <w:trPr>
          <w:trHeight w:hRule="exact" w:val="297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A2AC63" w14:textId="77777777" w:rsidR="00736B58" w:rsidRPr="00CB0BC9" w:rsidRDefault="00626019">
            <w:pPr>
              <w:spacing w:before="3"/>
              <w:ind w:left="315" w:right="31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16</w:t>
            </w:r>
          </w:p>
        </w:tc>
        <w:tc>
          <w:tcPr>
            <w:tcW w:w="224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BC0DD6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ting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66B833C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2/02/20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96935B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C9FB597" w14:textId="77777777" w:rsidR="00736B58" w:rsidRPr="00CB0BC9" w:rsidRDefault="00626019">
            <w:pPr>
              <w:spacing w:before="3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Z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-Te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ia)</w:t>
            </w:r>
          </w:p>
        </w:tc>
      </w:tr>
      <w:tr w:rsidR="00736B58" w:rsidRPr="00CB0BC9" w14:paraId="0F8A7DCD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B3DAA07" w14:textId="77777777" w:rsidR="00736B58" w:rsidRPr="00CB0BC9" w:rsidRDefault="00736B58"/>
        </w:tc>
        <w:tc>
          <w:tcPr>
            <w:tcW w:w="2242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7B0C1C8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06FD7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/08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3554C1" w14:textId="77777777" w:rsidR="00736B58" w:rsidRPr="00CB0BC9" w:rsidRDefault="00736B58"/>
        </w:tc>
        <w:tc>
          <w:tcPr>
            <w:tcW w:w="31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014A4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No:</w:t>
            </w:r>
          </w:p>
        </w:tc>
      </w:tr>
      <w:tr w:rsidR="00736B58" w:rsidRPr="00CB0BC9" w14:paraId="1EFEAD89" w14:textId="77777777">
        <w:trPr>
          <w:trHeight w:hRule="exact" w:val="527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8E150" w14:textId="77777777" w:rsidR="00736B58" w:rsidRPr="00CB0BC9" w:rsidRDefault="00736B58"/>
        </w:tc>
        <w:tc>
          <w:tcPr>
            <w:tcW w:w="2242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88A9D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AA66A1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FEDCD" w14:textId="77777777" w:rsidR="00736B58" w:rsidRPr="00CB0BC9" w:rsidRDefault="00736B58"/>
        </w:tc>
        <w:tc>
          <w:tcPr>
            <w:tcW w:w="31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2BDF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57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Z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132F8566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541D77" w14:textId="77777777" w:rsidR="00736B58" w:rsidRPr="00CB0BC9" w:rsidRDefault="00626019">
            <w:pPr>
              <w:spacing w:before="2"/>
              <w:ind w:left="325" w:right="32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17</w:t>
            </w:r>
          </w:p>
        </w:tc>
        <w:tc>
          <w:tcPr>
            <w:tcW w:w="224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4FB16A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Vett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ng     </w:t>
            </w:r>
            <w:r w:rsidRPr="00CB0BC9">
              <w:rPr>
                <w:rFonts w:ascii="Candara" w:eastAsia="Candara" w:hAnsi="Candara" w:cs="Candara"/>
                <w:spacing w:val="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     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&amp;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FA0D5E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3/02/20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3A61C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540</w:t>
            </w:r>
          </w:p>
        </w:tc>
        <w:tc>
          <w:tcPr>
            <w:tcW w:w="31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C5A985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Nati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Hig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ay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tho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of</w:t>
            </w:r>
          </w:p>
          <w:p w14:paraId="44051CD2" w14:textId="77777777" w:rsidR="00736B58" w:rsidRPr="00CB0BC9" w:rsidRDefault="00626019">
            <w:pPr>
              <w:spacing w:before="2" w:line="242" w:lineRule="auto"/>
              <w:ind w:left="102" w:right="77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ia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NATHBNAE</w:t>
            </w:r>
          </w:p>
        </w:tc>
      </w:tr>
      <w:tr w:rsidR="00736B58" w:rsidRPr="00CB0BC9" w14:paraId="06396258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1D5D1E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8A112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s    </w:t>
            </w:r>
            <w:r w:rsidRPr="00CB0BC9">
              <w:rPr>
                <w:rFonts w:ascii="Candara" w:eastAsia="Candara" w:hAnsi="Candara" w:cs="Candara"/>
                <w:spacing w:val="4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  </w:t>
            </w:r>
            <w:r w:rsidRPr="00CB0BC9">
              <w:rPr>
                <w:rFonts w:ascii="Candara" w:eastAsia="Candara" w:hAnsi="Candara" w:cs="Candara"/>
                <w:spacing w:val="3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OB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C1DDE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2/08/20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56B2981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B242F5B" w14:textId="77777777" w:rsidR="00736B58" w:rsidRPr="00CB0BC9" w:rsidRDefault="00736B58"/>
        </w:tc>
      </w:tr>
      <w:tr w:rsidR="00736B58" w:rsidRPr="00CB0BC9" w14:paraId="121CADEC" w14:textId="77777777">
        <w:trPr>
          <w:trHeight w:hRule="exact" w:val="527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E8ADB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1D8F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al  </w:t>
            </w:r>
            <w:r w:rsidRPr="00CB0BC9">
              <w:rPr>
                <w:rFonts w:ascii="Candara" w:eastAsia="Candara" w:hAnsi="Candara" w:cs="Candara"/>
                <w:spacing w:val="1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  </w:t>
            </w:r>
            <w:r w:rsidRPr="00CB0BC9">
              <w:rPr>
                <w:rFonts w:ascii="Candara" w:eastAsia="Candara" w:hAnsi="Candara" w:cs="Candara"/>
                <w:spacing w:val="1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</w:p>
          <w:p w14:paraId="7B0C3FCF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 NH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8D320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82DE5" w14:textId="77777777" w:rsidR="00736B58" w:rsidRPr="00CB0BC9" w:rsidRDefault="00736B58"/>
        </w:tc>
        <w:tc>
          <w:tcPr>
            <w:tcW w:w="31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577AB" w14:textId="77777777" w:rsidR="00736B58" w:rsidRPr="00CB0BC9" w:rsidRDefault="00736B58"/>
        </w:tc>
      </w:tr>
    </w:tbl>
    <w:p w14:paraId="7148DF31" w14:textId="77777777" w:rsidR="00736B58" w:rsidRPr="00CB0BC9" w:rsidRDefault="00736B58">
      <w:pPr>
        <w:spacing w:before="7" w:line="140" w:lineRule="exact"/>
        <w:rPr>
          <w:sz w:val="14"/>
          <w:szCs w:val="14"/>
        </w:rPr>
      </w:pPr>
    </w:p>
    <w:p w14:paraId="13A75E4E" w14:textId="77777777" w:rsidR="00736B58" w:rsidRPr="00CB0BC9" w:rsidRDefault="00736B58">
      <w:pPr>
        <w:spacing w:line="200" w:lineRule="exact"/>
      </w:pPr>
    </w:p>
    <w:p w14:paraId="16D9816C" w14:textId="77777777" w:rsidR="00736B58" w:rsidRPr="00CB0BC9" w:rsidRDefault="00626019">
      <w:pPr>
        <w:spacing w:before="15"/>
        <w:ind w:right="120"/>
        <w:jc w:val="right"/>
        <w:rPr>
          <w:rFonts w:ascii="Candara" w:eastAsia="Candara" w:hAnsi="Candara" w:cs="Candara"/>
        </w:rPr>
        <w:sectPr w:rsidR="00736B58" w:rsidRPr="00CB0BC9">
          <w:headerReference w:type="default" r:id="rId21"/>
          <w:footerReference w:type="default" r:id="rId22"/>
          <w:pgSz w:w="12240" w:h="15840"/>
          <w:pgMar w:top="1380" w:right="1320" w:bottom="280" w:left="1220" w:header="1197" w:footer="0" w:gutter="0"/>
          <w:cols w:space="720"/>
        </w:sectPr>
      </w:pPr>
      <w:r w:rsidRPr="00CB0BC9">
        <w:pict w14:anchorId="44597206">
          <v:group id="_x0000_s1081" style="position:absolute;left:0;text-align:left;margin-left:1in;margin-top:80.4pt;width:468.1pt;height:0;z-index:-6273;mso-position-horizontal-relative:page;mso-position-vertical-relative:page" coordorigin="1440,1608" coordsize="9362,0">
            <v:shape id="_x0000_s1082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pict w14:anchorId="36781FAE">
          <v:group id="_x0000_s1079" style="position:absolute;left:0;text-align:left;margin-left:1in;margin-top:-.35pt;width:468.1pt;height:0;z-index:-6272;mso-position-horizontal-relative:page" coordorigin="1440,-7" coordsize="9362,0">
            <v:shape id="_x0000_s1080" style="position:absolute;left:1440;top:-7;width:9362;height:0" coordorigin="1440,-7" coordsize="9362,0" path="m1440,-7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</w:rPr>
        <w:t>P</w:t>
      </w:r>
      <w:r w:rsidRPr="00CB0BC9">
        <w:rPr>
          <w:rFonts w:ascii="Candara" w:eastAsia="Candara" w:hAnsi="Candara" w:cs="Candara"/>
          <w:spacing w:val="1"/>
        </w:rPr>
        <w:t>a</w:t>
      </w:r>
      <w:r w:rsidRPr="00CB0BC9">
        <w:rPr>
          <w:rFonts w:ascii="Candara" w:eastAsia="Candara" w:hAnsi="Candara" w:cs="Candara"/>
        </w:rPr>
        <w:t>ge</w:t>
      </w:r>
      <w:r w:rsidRPr="00CB0BC9">
        <w:rPr>
          <w:rFonts w:ascii="Candara" w:eastAsia="Candara" w:hAnsi="Candara" w:cs="Candara"/>
          <w:spacing w:val="-3"/>
        </w:rPr>
        <w:t xml:space="preserve"> </w:t>
      </w:r>
      <w:r w:rsidRPr="00CB0BC9">
        <w:rPr>
          <w:rFonts w:ascii="Candara" w:eastAsia="Candara" w:hAnsi="Candara" w:cs="Candara"/>
        </w:rPr>
        <w:t>N</w:t>
      </w:r>
      <w:r w:rsidRPr="00CB0BC9">
        <w:rPr>
          <w:rFonts w:ascii="Candara" w:eastAsia="Candara" w:hAnsi="Candara" w:cs="Candara"/>
          <w:spacing w:val="-1"/>
        </w:rPr>
        <w:t>o</w:t>
      </w:r>
      <w:r w:rsidRPr="00CB0BC9">
        <w:rPr>
          <w:rFonts w:ascii="Candara" w:eastAsia="Candara" w:hAnsi="Candara" w:cs="Candara"/>
        </w:rPr>
        <w:t>.</w:t>
      </w:r>
      <w:r w:rsidRPr="00CB0BC9">
        <w:rPr>
          <w:rFonts w:ascii="Candara" w:eastAsia="Candara" w:hAnsi="Candara" w:cs="Candara"/>
          <w:spacing w:val="-2"/>
        </w:rPr>
        <w:t xml:space="preserve"> </w:t>
      </w:r>
      <w:r w:rsidRPr="00CB0BC9">
        <w:rPr>
          <w:rFonts w:ascii="Candara" w:eastAsia="Candara" w:hAnsi="Candara" w:cs="Candara"/>
          <w:spacing w:val="-1"/>
          <w:w w:val="99"/>
        </w:rPr>
        <w:t>20</w:t>
      </w:r>
    </w:p>
    <w:p w14:paraId="3146D0B8" w14:textId="77777777" w:rsidR="00736B58" w:rsidRPr="00CB0BC9" w:rsidRDefault="00736B58">
      <w:pPr>
        <w:spacing w:before="6" w:line="160" w:lineRule="exact"/>
        <w:rPr>
          <w:sz w:val="17"/>
          <w:szCs w:val="17"/>
        </w:rPr>
      </w:pPr>
    </w:p>
    <w:p w14:paraId="04C1FD70" w14:textId="77777777" w:rsidR="00736B58" w:rsidRPr="00CB0BC9" w:rsidRDefault="00736B58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"/>
        <w:gridCol w:w="2242"/>
        <w:gridCol w:w="1582"/>
        <w:gridCol w:w="1442"/>
        <w:gridCol w:w="3140"/>
      </w:tblGrid>
      <w:tr w:rsidR="00736B58" w:rsidRPr="00CB0BC9" w14:paraId="49CD66E1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2455F4" w14:textId="77777777" w:rsidR="00736B58" w:rsidRPr="00CB0BC9" w:rsidRDefault="00626019">
            <w:pPr>
              <w:spacing w:before="2"/>
              <w:ind w:left="315" w:right="316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18</w:t>
            </w:r>
          </w:p>
        </w:tc>
        <w:tc>
          <w:tcPr>
            <w:tcW w:w="22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024830" w14:textId="77777777" w:rsidR="00736B58" w:rsidRPr="00CB0BC9" w:rsidRDefault="00626019">
            <w:pPr>
              <w:spacing w:before="2" w:line="242" w:lineRule="auto"/>
              <w:ind w:left="102" w:right="63"/>
              <w:jc w:val="both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ign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lidati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ting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 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r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lar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panel fi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x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498050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/02/20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066C4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540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740415" w14:textId="77777777" w:rsidR="00736B58" w:rsidRPr="00CB0BC9" w:rsidRDefault="00626019">
            <w:pPr>
              <w:spacing w:before="2" w:line="242" w:lineRule="auto"/>
              <w:ind w:left="102" w:right="77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ahi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lass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Ltd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5AS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267194E3" w14:textId="77777777">
        <w:trPr>
          <w:trHeight w:hRule="exact" w:val="527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0A9FD" w14:textId="77777777" w:rsidR="00736B58" w:rsidRPr="00CB0BC9" w:rsidRDefault="00736B58"/>
        </w:tc>
        <w:tc>
          <w:tcPr>
            <w:tcW w:w="22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65077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99AE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2/08/20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785AE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012E5" w14:textId="77777777" w:rsidR="00736B58" w:rsidRPr="00CB0BC9" w:rsidRDefault="00736B58"/>
        </w:tc>
      </w:tr>
      <w:tr w:rsidR="00736B58" w:rsidRPr="00CB0BC9" w14:paraId="719A89FD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699D0F" w14:textId="77777777" w:rsidR="00736B58" w:rsidRPr="00CB0BC9" w:rsidRDefault="00626019">
            <w:pPr>
              <w:spacing w:before="2"/>
              <w:ind w:left="315" w:right="317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19</w:t>
            </w:r>
          </w:p>
        </w:tc>
        <w:tc>
          <w:tcPr>
            <w:tcW w:w="22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BB3C10" w14:textId="77777777" w:rsidR="00736B58" w:rsidRPr="00CB0BC9" w:rsidRDefault="00626019">
            <w:pPr>
              <w:spacing w:before="2" w:line="242" w:lineRule="auto"/>
              <w:ind w:left="102" w:right="64"/>
              <w:jc w:val="both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ign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and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tting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ad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ing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 at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akk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nam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DFC162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/02/20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EA453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33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6EE6D7" w14:textId="77777777" w:rsidR="00736B58" w:rsidRPr="00CB0BC9" w:rsidRDefault="00626019">
            <w:pPr>
              <w:spacing w:before="2" w:line="242" w:lineRule="auto"/>
              <w:ind w:left="102" w:right="25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 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 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E161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FLBN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7E7C30FD" w14:textId="77777777">
        <w:trPr>
          <w:trHeight w:hRule="exact" w:val="527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C9E7A" w14:textId="77777777" w:rsidR="00736B58" w:rsidRPr="00CB0BC9" w:rsidRDefault="00736B58"/>
        </w:tc>
        <w:tc>
          <w:tcPr>
            <w:tcW w:w="22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899FF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87FC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/08/20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B2C0C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57CA8" w14:textId="77777777" w:rsidR="00736B58" w:rsidRPr="00CB0BC9" w:rsidRDefault="00736B58"/>
        </w:tc>
      </w:tr>
      <w:tr w:rsidR="00736B58" w:rsidRPr="00CB0BC9" w14:paraId="2108DE23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7052B1" w14:textId="77777777" w:rsidR="00736B58" w:rsidRPr="00CB0BC9" w:rsidRDefault="00626019">
            <w:pPr>
              <w:spacing w:before="2"/>
              <w:ind w:left="301" w:right="30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9214902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             </w:t>
            </w:r>
            <w:r w:rsidRPr="00CB0BC9">
              <w:rPr>
                <w:rFonts w:ascii="Candara" w:eastAsia="Candara" w:hAnsi="Candara" w:cs="Candara"/>
                <w:spacing w:val="3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and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CFAC38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1-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2C81F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540</w:t>
            </w:r>
          </w:p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582ABE3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iya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yalay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</w:t>
            </w:r>
          </w:p>
        </w:tc>
      </w:tr>
      <w:tr w:rsidR="00736B58" w:rsidRPr="00CB0BC9" w14:paraId="769D34CF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3EA0CE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9ABF29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al </w:t>
            </w:r>
            <w:r w:rsidRPr="00CB0BC9">
              <w:rPr>
                <w:rFonts w:ascii="Candara" w:eastAsia="Candara" w:hAnsi="Candara" w:cs="Candara"/>
                <w:spacing w:val="4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testi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g </w:t>
            </w:r>
            <w:r w:rsidRPr="00CB0BC9">
              <w:rPr>
                <w:rFonts w:ascii="Candara" w:eastAsia="Candara" w:hAnsi="Candara" w:cs="Candara"/>
                <w:spacing w:val="4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486C9D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1-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-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FA63C0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D16F0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1A6650C4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7FFDE2B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DFAB98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iya     </w:t>
            </w:r>
            <w:r w:rsidRPr="00CB0BC9">
              <w:rPr>
                <w:rFonts w:ascii="Candara" w:eastAsia="Candara" w:hAnsi="Candara" w:cs="Candara"/>
                <w:spacing w:val="4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yalaya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ADAE05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FF9AE17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986BA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No:</w:t>
            </w:r>
          </w:p>
        </w:tc>
      </w:tr>
      <w:tr w:rsidR="00736B58" w:rsidRPr="00CB0BC9" w14:paraId="3831F7A7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352F0A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5A898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    </w:t>
            </w:r>
            <w:r w:rsidRPr="00CB0BC9">
              <w:rPr>
                <w:rFonts w:ascii="Candara" w:eastAsia="Candara" w:hAnsi="Candara" w:cs="Candara"/>
                <w:spacing w:val="3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ho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5B7D74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E88A75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11470A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ENDBN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6B5A6D28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6A4CC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D0BD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ilding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CEA89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E6E07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FB75E" w14:textId="77777777" w:rsidR="00736B58" w:rsidRPr="00CB0BC9" w:rsidRDefault="00736B58"/>
        </w:tc>
      </w:tr>
      <w:tr w:rsidR="00736B58" w:rsidRPr="00CB0BC9" w14:paraId="480386BF" w14:textId="77777777">
        <w:trPr>
          <w:trHeight w:hRule="exact" w:val="297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1A99D6" w14:textId="77777777" w:rsidR="00736B58" w:rsidRPr="00CB0BC9" w:rsidRDefault="00626019">
            <w:pPr>
              <w:spacing w:before="2"/>
              <w:ind w:left="325" w:right="32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28C556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ign    </w:t>
            </w:r>
            <w:r w:rsidRPr="00CB0BC9">
              <w:rPr>
                <w:rFonts w:ascii="Candara" w:eastAsia="Candara" w:hAnsi="Candara" w:cs="Candara"/>
                <w:spacing w:val="2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tting    </w:t>
            </w:r>
            <w:r w:rsidRPr="00CB0BC9">
              <w:rPr>
                <w:rFonts w:ascii="Candara" w:eastAsia="Candara" w:hAnsi="Candara" w:cs="Candara"/>
                <w:spacing w:val="2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CB5F04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D041D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360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7AB1CA" w14:textId="77777777" w:rsidR="00736B58" w:rsidRPr="00CB0BC9" w:rsidRDefault="00626019">
            <w:pPr>
              <w:spacing w:before="2" w:line="242" w:lineRule="auto"/>
              <w:ind w:left="102" w:right="8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GVR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nf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jects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Lt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GVRIBNAE</w:t>
            </w:r>
          </w:p>
        </w:tc>
      </w:tr>
      <w:tr w:rsidR="00736B58" w:rsidRPr="00CB0BC9" w14:paraId="5465A07D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A552A99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5007E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            </w:t>
            </w:r>
            <w:r w:rsidRPr="00CB0BC9">
              <w:rPr>
                <w:rFonts w:ascii="Candara" w:eastAsia="Candara" w:hAnsi="Candara" w:cs="Candara"/>
                <w:spacing w:val="1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&amp;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4CC87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B468DB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12786A8" w14:textId="77777777" w:rsidR="00736B58" w:rsidRPr="00CB0BC9" w:rsidRDefault="00736B58"/>
        </w:tc>
      </w:tr>
      <w:tr w:rsidR="00736B58" w:rsidRPr="00CB0BC9" w14:paraId="7D378381" w14:textId="77777777">
        <w:trPr>
          <w:trHeight w:hRule="exact" w:val="814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CAC3DC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2C8B0B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 </w:t>
            </w:r>
            <w:r w:rsidRPr="00CB0BC9">
              <w:rPr>
                <w:rFonts w:ascii="Candara" w:eastAsia="Candara" w:hAnsi="Candara" w:cs="Candara"/>
                <w:spacing w:val="3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3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aj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  <w:p w14:paraId="782FC4CD" w14:textId="77777777" w:rsidR="00736B58" w:rsidRPr="00CB0BC9" w:rsidRDefault="00626019">
            <w:pPr>
              <w:spacing w:before="2" w:line="242" w:lineRule="auto"/>
              <w:ind w:left="102" w:right="6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bri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e-New </w:t>
            </w:r>
            <w:r w:rsidRPr="00CB0BC9">
              <w:rPr>
                <w:rFonts w:ascii="Candara" w:eastAsia="Candara" w:hAnsi="Candara" w:cs="Candara"/>
                <w:spacing w:val="4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BG </w:t>
            </w:r>
            <w:r w:rsidRPr="00CB0BC9">
              <w:rPr>
                <w:rFonts w:ascii="Candara" w:eastAsia="Candara" w:hAnsi="Candara" w:cs="Candara"/>
                <w:spacing w:val="4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- 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thern</w:t>
            </w:r>
            <w:r w:rsidRPr="00CB0BC9">
              <w:rPr>
                <w:rFonts w:ascii="Candara" w:eastAsia="Candara" w:hAnsi="Candara" w:cs="Candara"/>
                <w:spacing w:val="3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lw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ay</w:t>
            </w:r>
            <w:r w:rsidRPr="00CB0BC9">
              <w:rPr>
                <w:rFonts w:ascii="Candara" w:eastAsia="Candara" w:hAnsi="Candara" w:cs="Candara"/>
                <w:spacing w:val="3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B9DDD63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4314FA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8897E1" w14:textId="77777777" w:rsidR="00736B58" w:rsidRPr="00CB0BC9" w:rsidRDefault="00736B58"/>
        </w:tc>
      </w:tr>
      <w:tr w:rsidR="00736B58" w:rsidRPr="00CB0BC9" w14:paraId="352DAC3D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5BCD3F0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1B839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aj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r </w:t>
            </w:r>
            <w:r w:rsidRPr="00CB0BC9">
              <w:rPr>
                <w:rFonts w:ascii="Candara" w:eastAsia="Candara" w:hAnsi="Candara" w:cs="Candara"/>
                <w:spacing w:val="4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bri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3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at </w:t>
            </w:r>
            <w:r w:rsidRPr="00CB0BC9">
              <w:rPr>
                <w:rFonts w:ascii="Candara" w:eastAsia="Candara" w:hAnsi="Candara" w:cs="Candara"/>
                <w:spacing w:val="3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h.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293224C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97A888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294AF6" w14:textId="77777777" w:rsidR="00736B58" w:rsidRPr="00CB0BC9" w:rsidRDefault="00736B58"/>
        </w:tc>
      </w:tr>
      <w:tr w:rsidR="00736B58" w:rsidRPr="00CB0BC9" w14:paraId="28BD50BB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4357727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28E89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16.4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4                        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,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6F9F07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334B5E6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3307C2" w14:textId="77777777" w:rsidR="00736B58" w:rsidRPr="00CB0BC9" w:rsidRDefault="00736B58"/>
        </w:tc>
      </w:tr>
      <w:tr w:rsidR="00736B58" w:rsidRPr="00CB0BC9" w14:paraId="440CEC32" w14:textId="77777777">
        <w:trPr>
          <w:trHeight w:hRule="exact" w:val="265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CED2B4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7602C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Pan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aiyaru   </w:t>
            </w:r>
            <w:r w:rsidRPr="00CB0BC9">
              <w:rPr>
                <w:rFonts w:ascii="Candara" w:eastAsia="Candara" w:hAnsi="Candara" w:cs="Candara"/>
                <w:spacing w:val="4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8557FC3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31322CB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2AC679" w14:textId="77777777" w:rsidR="00736B58" w:rsidRPr="00CB0BC9" w:rsidRDefault="00736B58"/>
        </w:tc>
      </w:tr>
      <w:tr w:rsidR="00736B58" w:rsidRPr="00CB0BC9" w14:paraId="23BFE99B" w14:textId="77777777">
        <w:trPr>
          <w:trHeight w:hRule="exact" w:val="542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E04A5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4F68D" w14:textId="77777777" w:rsidR="00736B58" w:rsidRPr="00CB0BC9" w:rsidRDefault="00626019">
            <w:pPr>
              <w:spacing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.2</w:t>
            </w:r>
            <w:r w:rsidRPr="00CB0BC9">
              <w:rPr>
                <w:rFonts w:ascii="Candara" w:eastAsia="Candara" w:hAnsi="Candara" w:cs="Candara"/>
                <w:spacing w:val="3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)</w:t>
            </w:r>
            <w:r w:rsidRPr="00CB0BC9">
              <w:rPr>
                <w:rFonts w:ascii="Candara" w:eastAsia="Candara" w:hAnsi="Candara" w:cs="Candara"/>
                <w:spacing w:val="2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ith</w:t>
            </w:r>
            <w:r w:rsidRPr="00CB0BC9">
              <w:rPr>
                <w:rFonts w:ascii="Candara" w:eastAsia="Candara" w:hAnsi="Candara" w:cs="Candara"/>
                <w:spacing w:val="2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ed</w:t>
            </w:r>
          </w:p>
          <w:p w14:paraId="6DC33312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1 m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B2E0D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29F7D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D2E24" w14:textId="77777777" w:rsidR="00736B58" w:rsidRPr="00CB0BC9" w:rsidRDefault="00736B58"/>
        </w:tc>
      </w:tr>
      <w:tr w:rsidR="00736B58" w:rsidRPr="00CB0BC9" w14:paraId="5784CA4B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71A093" w14:textId="77777777" w:rsidR="00736B58" w:rsidRPr="00CB0BC9" w:rsidRDefault="00626019">
            <w:pPr>
              <w:spacing w:before="2"/>
              <w:ind w:left="310" w:right="31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2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629E2E5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                 </w:t>
            </w:r>
            <w:r w:rsidRPr="00CB0BC9">
              <w:rPr>
                <w:rFonts w:ascii="Candara" w:eastAsia="Candara" w:hAnsi="Candara" w:cs="Candara"/>
                <w:spacing w:val="1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pro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FF24D92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14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96C6D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56CFB0" w14:textId="77777777" w:rsidR="00736B58" w:rsidRPr="00CB0BC9" w:rsidRDefault="00626019">
            <w:pPr>
              <w:spacing w:before="2" w:line="242" w:lineRule="auto"/>
              <w:ind w:left="102" w:right="65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BGR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 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ys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</w:t>
            </w:r>
          </w:p>
          <w:p w14:paraId="096A8BE0" w14:textId="77777777" w:rsidR="00736B58" w:rsidRPr="00CB0BC9" w:rsidRDefault="00626019">
            <w:pPr>
              <w:spacing w:line="242" w:lineRule="auto"/>
              <w:ind w:left="102" w:right="72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4BGR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44B2A999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C5188BF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F7D7A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king  </w:t>
            </w:r>
            <w:r w:rsidRPr="00CB0BC9">
              <w:rPr>
                <w:rFonts w:ascii="Candara" w:eastAsia="Candara" w:hAnsi="Candara" w:cs="Candara"/>
                <w:spacing w:val="4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&amp;  </w:t>
            </w:r>
            <w:r w:rsidRPr="00CB0BC9">
              <w:rPr>
                <w:rFonts w:ascii="Candara" w:eastAsia="Candara" w:hAnsi="Candara" w:cs="Candara"/>
                <w:spacing w:val="4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tting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18504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0CD4390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A59786" w14:textId="77777777" w:rsidR="00736B58" w:rsidRPr="00CB0BC9" w:rsidRDefault="00736B58"/>
        </w:tc>
      </w:tr>
      <w:tr w:rsidR="00736B58" w:rsidRPr="00CB0BC9" w14:paraId="02960470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213C16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70AC1E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r    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ivil    </w:t>
            </w:r>
            <w:r w:rsidRPr="00CB0BC9">
              <w:rPr>
                <w:rFonts w:ascii="Candara" w:eastAsia="Candara" w:hAnsi="Candara" w:cs="Candara"/>
                <w:spacing w:val="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BC9CD2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D8F417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618DAFE" w14:textId="77777777" w:rsidR="00736B58" w:rsidRPr="00CB0BC9" w:rsidRDefault="00736B58"/>
        </w:tc>
      </w:tr>
      <w:tr w:rsidR="00736B58" w:rsidRPr="00CB0BC9" w14:paraId="214B5485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34FF13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C2A533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    </w:t>
            </w:r>
            <w:r w:rsidRPr="00CB0BC9">
              <w:rPr>
                <w:rFonts w:ascii="Candara" w:eastAsia="Candara" w:hAnsi="Candara" w:cs="Candara"/>
                <w:spacing w:val="3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  </w:t>
            </w:r>
            <w:r w:rsidRPr="00CB0BC9">
              <w:rPr>
                <w:rFonts w:ascii="Candara" w:eastAsia="Candara" w:hAnsi="Candara" w:cs="Candara"/>
                <w:spacing w:val="3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EC68719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398D11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7E5ADD9" w14:textId="77777777" w:rsidR="00736B58" w:rsidRPr="00CB0BC9" w:rsidRDefault="00736B58"/>
        </w:tc>
      </w:tr>
      <w:tr w:rsidR="00736B58" w:rsidRPr="00CB0BC9" w14:paraId="1FF83396" w14:textId="77777777">
        <w:trPr>
          <w:trHeight w:hRule="exact" w:val="265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1F6415D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F367ED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ht           </w:t>
            </w:r>
            <w:r w:rsidRPr="00CB0BC9">
              <w:rPr>
                <w:rFonts w:ascii="Candara" w:eastAsia="Candara" w:hAnsi="Candara" w:cs="Candara"/>
                <w:spacing w:val="2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ling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8AC5007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586DB2E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936E38" w14:textId="77777777" w:rsidR="00736B58" w:rsidRPr="00CB0BC9" w:rsidRDefault="00736B58"/>
        </w:tc>
      </w:tr>
      <w:tr w:rsidR="00736B58" w:rsidRPr="00CB0BC9" w14:paraId="2D3E2F79" w14:textId="77777777">
        <w:trPr>
          <w:trHeight w:hRule="exact" w:val="287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FDFC1C9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19E9A7" w14:textId="77777777" w:rsidR="00736B58" w:rsidRPr="00CB0BC9" w:rsidRDefault="00626019">
            <w:pPr>
              <w:spacing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</w:t>
            </w:r>
            <w:r w:rsidRPr="00CB0BC9">
              <w:rPr>
                <w:rFonts w:ascii="Candara" w:eastAsia="Candara" w:hAnsi="Candara" w:cs="Candara"/>
                <w:spacing w:val="2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2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2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W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B2576E5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74F171D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36B157" w14:textId="77777777" w:rsidR="00736B58" w:rsidRPr="00CB0BC9" w:rsidRDefault="00736B58"/>
        </w:tc>
      </w:tr>
      <w:tr w:rsidR="00736B58" w:rsidRPr="00CB0BC9" w14:paraId="616EA15E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5AFF8C4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E75FC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atga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          </w:t>
            </w:r>
            <w:r w:rsidRPr="00CB0BC9">
              <w:rPr>
                <w:rFonts w:ascii="Candara" w:eastAsia="Candara" w:hAnsi="Candara" w:cs="Candara"/>
                <w:spacing w:val="3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r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9532B30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ACC9F9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DCD20C3" w14:textId="77777777" w:rsidR="00736B58" w:rsidRPr="00CB0BC9" w:rsidRDefault="00736B58"/>
        </w:tc>
      </w:tr>
      <w:tr w:rsidR="00736B58" w:rsidRPr="00CB0BC9" w14:paraId="141517F7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318CC1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3F1C0B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Therm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l            </w:t>
            </w:r>
            <w:r w:rsidRPr="00CB0BC9">
              <w:rPr>
                <w:rFonts w:ascii="Candara" w:eastAsia="Candara" w:hAnsi="Candara" w:cs="Candara"/>
                <w:spacing w:val="4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C7C4A50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73B9A42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4999C7D" w14:textId="77777777" w:rsidR="00736B58" w:rsidRPr="00CB0BC9" w:rsidRDefault="00736B58"/>
        </w:tc>
      </w:tr>
      <w:tr w:rsidR="00736B58" w:rsidRPr="00CB0BC9" w14:paraId="6380D263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52D2F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31E5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0E221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FC7A2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A5BCE" w14:textId="77777777" w:rsidR="00736B58" w:rsidRPr="00CB0BC9" w:rsidRDefault="00736B58"/>
        </w:tc>
      </w:tr>
      <w:tr w:rsidR="00736B58" w:rsidRPr="00CB0BC9" w14:paraId="4D64B7FD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141706" w14:textId="77777777" w:rsidR="00736B58" w:rsidRPr="00CB0BC9" w:rsidRDefault="00626019">
            <w:pPr>
              <w:spacing w:before="2"/>
              <w:ind w:left="308" w:right="31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DC4331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  </w:t>
            </w:r>
            <w:r w:rsidRPr="00CB0BC9">
              <w:rPr>
                <w:rFonts w:ascii="Candara" w:eastAsia="Candara" w:hAnsi="Candara" w:cs="Candara"/>
                <w:spacing w:val="3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king   </w:t>
            </w:r>
            <w:r w:rsidRPr="00CB0BC9">
              <w:rPr>
                <w:rFonts w:ascii="Candara" w:eastAsia="Candara" w:hAnsi="Candara" w:cs="Candara"/>
                <w:spacing w:val="39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E816F9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C63BC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80000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F01BB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lidat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</w:p>
        </w:tc>
      </w:tr>
      <w:tr w:rsidR="00736B58" w:rsidRPr="00CB0BC9" w14:paraId="05E4C87D" w14:textId="77777777">
        <w:trPr>
          <w:trHeight w:hRule="exact" w:val="542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BF343B2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E78D4E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ign </w:t>
            </w:r>
            <w:r w:rsidRPr="00CB0BC9">
              <w:rPr>
                <w:rFonts w:ascii="Candara" w:eastAsia="Candara" w:hAnsi="Candara" w:cs="Candara"/>
                <w:spacing w:val="1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r </w:t>
            </w:r>
            <w:r w:rsidRPr="00CB0BC9">
              <w:rPr>
                <w:rFonts w:ascii="Candara" w:eastAsia="Candara" w:hAnsi="Candara" w:cs="Candara"/>
                <w:spacing w:val="1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the 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lti</w:t>
            </w:r>
          </w:p>
          <w:p w14:paraId="6C8BDE6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l </w:t>
            </w:r>
            <w:r w:rsidRPr="00CB0BC9">
              <w:rPr>
                <w:rFonts w:ascii="Candara" w:eastAsia="Candara" w:hAnsi="Candara" w:cs="Candara"/>
                <w:spacing w:val="2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ar </w:t>
            </w:r>
            <w:r w:rsidRPr="00CB0BC9">
              <w:rPr>
                <w:rFonts w:ascii="Candara" w:eastAsia="Candara" w:hAnsi="Candara" w:cs="Candara"/>
                <w:spacing w:val="2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king </w:t>
            </w:r>
            <w:r w:rsidRPr="00CB0BC9">
              <w:rPr>
                <w:rFonts w:ascii="Candara" w:eastAsia="Candara" w:hAnsi="Candara" w:cs="Candara"/>
                <w:spacing w:val="2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CE022B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A14FF3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850C5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m Lt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hennai</w:t>
            </w:r>
          </w:p>
          <w:p w14:paraId="4B3686F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No:</w:t>
            </w:r>
          </w:p>
        </w:tc>
      </w:tr>
      <w:tr w:rsidR="00736B58" w:rsidRPr="00CB0BC9" w14:paraId="2C4B8714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4EC2892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2DD359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ys   </w:t>
            </w:r>
            <w:r w:rsidRPr="00CB0BC9">
              <w:rPr>
                <w:rFonts w:ascii="Candara" w:eastAsia="Candara" w:hAnsi="Candara" w:cs="Candara"/>
                <w:spacing w:val="3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s   </w:t>
            </w:r>
            <w:r w:rsidRPr="00CB0BC9">
              <w:rPr>
                <w:rFonts w:ascii="Candara" w:eastAsia="Candara" w:hAnsi="Candara" w:cs="Candara"/>
                <w:spacing w:val="3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B5EBA4D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1DF5E3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6EDE1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ONSBN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61F6C21C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89D8DD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B5184E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ahin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    </w:t>
            </w:r>
            <w:r w:rsidRPr="00CB0BC9">
              <w:rPr>
                <w:rFonts w:ascii="Candara" w:eastAsia="Candara" w:hAnsi="Candara" w:cs="Candara"/>
                <w:spacing w:val="1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ial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638979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9DC9B6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503465" w14:textId="77777777" w:rsidR="00736B58" w:rsidRPr="00CB0BC9" w:rsidRDefault="00736B58"/>
        </w:tc>
      </w:tr>
      <w:tr w:rsidR="00736B58" w:rsidRPr="00CB0BC9" w14:paraId="271CB6D2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818795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3B500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k  </w:t>
            </w:r>
            <w:r w:rsidRPr="00CB0BC9">
              <w:rPr>
                <w:rFonts w:ascii="Candara" w:eastAsia="Candara" w:hAnsi="Candara" w:cs="Candara"/>
                <w:spacing w:val="3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i/>
                <w:position w:val="1"/>
                <w:sz w:val="22"/>
                <w:szCs w:val="22"/>
              </w:rPr>
              <w:t xml:space="preserve">,  </w:t>
            </w:r>
            <w:r w:rsidRPr="00CB0BC9">
              <w:rPr>
                <w:rFonts w:ascii="Candara" w:eastAsia="Candara" w:hAnsi="Candara" w:cs="Candara"/>
                <w:i/>
                <w:spacing w:val="3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ahin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47AABEF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22C5EC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E0F96E6" w14:textId="77777777" w:rsidR="00736B58" w:rsidRPr="00CB0BC9" w:rsidRDefault="00736B58"/>
        </w:tc>
      </w:tr>
      <w:tr w:rsidR="00736B58" w:rsidRPr="00CB0BC9" w14:paraId="21360FB8" w14:textId="77777777">
        <w:trPr>
          <w:trHeight w:hRule="exact" w:val="272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9E5D49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6D843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ity    </w:t>
            </w:r>
            <w:r w:rsidRPr="00CB0BC9">
              <w:rPr>
                <w:rFonts w:ascii="Candara" w:eastAsia="Candara" w:hAnsi="Candara" w:cs="Candara"/>
                <w:spacing w:val="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in   </w:t>
            </w:r>
            <w:r w:rsidRPr="00CB0BC9">
              <w:rPr>
                <w:rFonts w:ascii="Candara" w:eastAsia="Candara" w:hAnsi="Candara" w:cs="Candara"/>
                <w:spacing w:val="4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arai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74EC49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9996935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D661B68" w14:textId="77777777" w:rsidR="00736B58" w:rsidRPr="00CB0BC9" w:rsidRDefault="00736B58"/>
        </w:tc>
      </w:tr>
      <w:tr w:rsidR="00736B58" w:rsidRPr="00CB0BC9" w14:paraId="40DD7515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5BC65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92B2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Nagar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998DC6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0C283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316C5" w14:textId="77777777" w:rsidR="00736B58" w:rsidRPr="00CB0BC9" w:rsidRDefault="00736B58"/>
        </w:tc>
      </w:tr>
      <w:tr w:rsidR="00736B58" w:rsidRPr="00CB0BC9" w14:paraId="6D8EAC66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E18797" w14:textId="77777777" w:rsidR="00736B58" w:rsidRPr="00CB0BC9" w:rsidRDefault="00626019">
            <w:pPr>
              <w:spacing w:before="2"/>
              <w:ind w:left="303" w:right="305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4</w:t>
            </w:r>
          </w:p>
        </w:tc>
        <w:tc>
          <w:tcPr>
            <w:tcW w:w="22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91B60F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al      </w:t>
            </w:r>
            <w:r w:rsidRPr="00CB0BC9">
              <w:rPr>
                <w:rFonts w:ascii="Candara" w:eastAsia="Candara" w:hAnsi="Candara" w:cs="Candara"/>
                <w:spacing w:val="1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Sta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ility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A644EB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15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2C413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CE64CC" w14:textId="77777777" w:rsidR="00736B58" w:rsidRPr="00CB0BC9" w:rsidRDefault="00626019">
            <w:pPr>
              <w:spacing w:before="2" w:line="242" w:lineRule="auto"/>
              <w:ind w:left="102" w:right="77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ank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Survey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Pvt Ltd,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</w:t>
            </w:r>
          </w:p>
          <w:p w14:paraId="31FDB828" w14:textId="77777777" w:rsidR="00736B58" w:rsidRPr="00CB0BC9" w:rsidRDefault="00626019">
            <w:pPr>
              <w:spacing w:line="242" w:lineRule="auto"/>
              <w:ind w:left="102" w:right="746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E18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2EBF80B5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78A50A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0603E5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testi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g       </w:t>
            </w:r>
            <w:r w:rsidRPr="00CB0BC9">
              <w:rPr>
                <w:rFonts w:ascii="Candara" w:eastAsia="Candara" w:hAnsi="Candara" w:cs="Candara"/>
                <w:spacing w:val="1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     </w:t>
            </w:r>
            <w:r w:rsidRPr="00CB0BC9">
              <w:rPr>
                <w:rFonts w:ascii="Candara" w:eastAsia="Candara" w:hAnsi="Candara" w:cs="Candara"/>
                <w:spacing w:val="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ld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7442A9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225897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AD771E" w14:textId="77777777" w:rsidR="00736B58" w:rsidRPr="00CB0BC9" w:rsidRDefault="00736B58"/>
        </w:tc>
      </w:tr>
      <w:tr w:rsidR="00736B58" w:rsidRPr="00CB0BC9" w14:paraId="7FB93240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B96C2F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B78050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age       </w:t>
            </w:r>
            <w:r w:rsidRPr="00CB0BC9">
              <w:rPr>
                <w:rFonts w:ascii="Candara" w:eastAsia="Candara" w:hAnsi="Candara" w:cs="Candara"/>
                <w:spacing w:val="2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nit       </w:t>
            </w:r>
            <w:r w:rsidRPr="00CB0BC9">
              <w:rPr>
                <w:rFonts w:ascii="Candara" w:eastAsia="Candara" w:hAnsi="Candara" w:cs="Candara"/>
                <w:spacing w:val="2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is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66632CA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B7476C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73BE47B" w14:textId="77777777" w:rsidR="00736B58" w:rsidRPr="00CB0BC9" w:rsidRDefault="00736B58"/>
        </w:tc>
      </w:tr>
      <w:tr w:rsidR="00736B58" w:rsidRPr="00CB0BC9" w14:paraId="16856E12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EC9ACD8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F8D46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d </w:t>
            </w:r>
            <w:r w:rsidRPr="00CB0BC9">
              <w:rPr>
                <w:rFonts w:ascii="Candara" w:eastAsia="Candara" w:hAnsi="Candara" w:cs="Candara"/>
                <w:spacing w:val="2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at </w:t>
            </w:r>
            <w:r w:rsidRPr="00CB0BC9">
              <w:rPr>
                <w:rFonts w:ascii="Candara" w:eastAsia="Candara" w:hAnsi="Candara" w:cs="Candara"/>
                <w:spacing w:val="2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igi,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F85517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6E55AFA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7DFF9F7" w14:textId="77777777" w:rsidR="00736B58" w:rsidRPr="00CB0BC9" w:rsidRDefault="00736B58"/>
        </w:tc>
      </w:tr>
      <w:tr w:rsidR="00736B58" w:rsidRPr="00CB0BC9" w14:paraId="50CE9B3B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7DC6D40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57F96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DB    </w:t>
            </w:r>
            <w:r w:rsidRPr="00CB0BC9">
              <w:rPr>
                <w:rFonts w:ascii="Candara" w:eastAsia="Candara" w:hAnsi="Candara" w:cs="Candara"/>
                <w:spacing w:val="27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l.    </w:t>
            </w:r>
            <w:r w:rsidRPr="00CB0BC9">
              <w:rPr>
                <w:rFonts w:ascii="Candara" w:eastAsia="Candara" w:hAnsi="Candara" w:cs="Candara"/>
                <w:spacing w:val="2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,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06E2DF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33A3663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4568B5" w14:textId="77777777" w:rsidR="00736B58" w:rsidRPr="00CB0BC9" w:rsidRDefault="00736B58"/>
        </w:tc>
      </w:tr>
      <w:tr w:rsidR="00736B58" w:rsidRPr="00CB0BC9" w14:paraId="17C72103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25F81C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ABFD3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Ban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         </w:t>
            </w:r>
            <w:r w:rsidRPr="00CB0BC9">
              <w:rPr>
                <w:rFonts w:ascii="Candara" w:eastAsia="Candara" w:hAnsi="Candara" w:cs="Candara"/>
                <w:spacing w:val="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ad,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91D5BC2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655C6DE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BAFEA0" w14:textId="77777777" w:rsidR="00736B58" w:rsidRPr="00CB0BC9" w:rsidRDefault="00736B58"/>
        </w:tc>
      </w:tr>
      <w:tr w:rsidR="00736B58" w:rsidRPr="00CB0BC9" w14:paraId="464ECFE3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A1E3F" w14:textId="77777777" w:rsidR="00736B58" w:rsidRPr="00CB0BC9" w:rsidRDefault="00736B58"/>
        </w:tc>
        <w:tc>
          <w:tcPr>
            <w:tcW w:w="22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72C8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Bell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y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4287D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1F708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EF3E2" w14:textId="77777777" w:rsidR="00736B58" w:rsidRPr="00CB0BC9" w:rsidRDefault="00736B58"/>
        </w:tc>
      </w:tr>
    </w:tbl>
    <w:p w14:paraId="588A0670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4225E1C3" w14:textId="77777777" w:rsidR="00736B58" w:rsidRPr="00CB0BC9" w:rsidRDefault="00736B58">
      <w:pPr>
        <w:spacing w:line="200" w:lineRule="exact"/>
      </w:pPr>
    </w:p>
    <w:p w14:paraId="4252BEF8" w14:textId="77777777" w:rsidR="00736B58" w:rsidRPr="00CB0BC9" w:rsidRDefault="00626019">
      <w:pPr>
        <w:spacing w:before="15"/>
        <w:ind w:left="220"/>
        <w:rPr>
          <w:rFonts w:ascii="Candara" w:eastAsia="Candara" w:hAnsi="Candara" w:cs="Candara"/>
        </w:rPr>
        <w:sectPr w:rsidR="00736B58" w:rsidRPr="00CB0BC9">
          <w:headerReference w:type="default" r:id="rId23"/>
          <w:footerReference w:type="default" r:id="rId24"/>
          <w:pgSz w:w="12240" w:h="15840"/>
          <w:pgMar w:top="1380" w:right="1320" w:bottom="280" w:left="1220" w:header="1197" w:footer="0" w:gutter="0"/>
          <w:cols w:space="720"/>
        </w:sectPr>
      </w:pPr>
      <w:r w:rsidRPr="00CB0BC9">
        <w:pict w14:anchorId="39642556">
          <v:group id="_x0000_s1077" style="position:absolute;left:0;text-align:left;margin-left:1in;margin-top:-.35pt;width:468.1pt;height:0;z-index:-6271;mso-position-horizontal-relative:page" coordorigin="1440,-7" coordsize="9362,0">
            <v:shape id="_x0000_s1078" style="position:absolute;left:1440;top:-7;width:9362;height:0" coordorigin="1440,-7" coordsize="9362,0" path="m1440,-7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</w:rPr>
        <w:t>P</w:t>
      </w:r>
      <w:r w:rsidRPr="00CB0BC9">
        <w:rPr>
          <w:rFonts w:ascii="Candara" w:eastAsia="Candara" w:hAnsi="Candara" w:cs="Candara"/>
          <w:spacing w:val="1"/>
        </w:rPr>
        <w:t>a</w:t>
      </w:r>
      <w:r w:rsidRPr="00CB0BC9">
        <w:rPr>
          <w:rFonts w:ascii="Candara" w:eastAsia="Candara" w:hAnsi="Candara" w:cs="Candara"/>
        </w:rPr>
        <w:t>ge</w:t>
      </w:r>
      <w:r w:rsidRPr="00CB0BC9">
        <w:rPr>
          <w:rFonts w:ascii="Candara" w:eastAsia="Candara" w:hAnsi="Candara" w:cs="Candara"/>
          <w:spacing w:val="-3"/>
        </w:rPr>
        <w:t xml:space="preserve"> </w:t>
      </w:r>
      <w:r w:rsidRPr="00CB0BC9">
        <w:rPr>
          <w:rFonts w:ascii="Candara" w:eastAsia="Candara" w:hAnsi="Candara" w:cs="Candara"/>
        </w:rPr>
        <w:t>N</w:t>
      </w:r>
      <w:r w:rsidRPr="00CB0BC9">
        <w:rPr>
          <w:rFonts w:ascii="Candara" w:eastAsia="Candara" w:hAnsi="Candara" w:cs="Candara"/>
          <w:spacing w:val="-1"/>
        </w:rPr>
        <w:t>o</w:t>
      </w:r>
      <w:r w:rsidRPr="00CB0BC9">
        <w:rPr>
          <w:rFonts w:ascii="Candara" w:eastAsia="Candara" w:hAnsi="Candara" w:cs="Candara"/>
        </w:rPr>
        <w:t>.</w:t>
      </w:r>
      <w:r w:rsidRPr="00CB0BC9">
        <w:rPr>
          <w:rFonts w:ascii="Candara" w:eastAsia="Candara" w:hAnsi="Candara" w:cs="Candara"/>
          <w:spacing w:val="-2"/>
        </w:rPr>
        <w:t xml:space="preserve"> </w:t>
      </w:r>
      <w:r w:rsidRPr="00CB0BC9">
        <w:rPr>
          <w:rFonts w:ascii="Candara" w:eastAsia="Candara" w:hAnsi="Candara" w:cs="Candara"/>
          <w:spacing w:val="-1"/>
        </w:rPr>
        <w:t>21</w:t>
      </w:r>
    </w:p>
    <w:p w14:paraId="7B7514B8" w14:textId="77777777" w:rsidR="00736B58" w:rsidRPr="00CB0BC9" w:rsidRDefault="00736B58">
      <w:pPr>
        <w:spacing w:before="6" w:line="160" w:lineRule="exact"/>
        <w:rPr>
          <w:sz w:val="17"/>
          <w:szCs w:val="17"/>
        </w:rPr>
      </w:pPr>
    </w:p>
    <w:p w14:paraId="55A8D4DF" w14:textId="77777777" w:rsidR="00736B58" w:rsidRPr="00CB0BC9" w:rsidRDefault="00736B58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"/>
        <w:gridCol w:w="936"/>
        <w:gridCol w:w="482"/>
        <w:gridCol w:w="824"/>
        <w:gridCol w:w="1582"/>
        <w:gridCol w:w="1442"/>
        <w:gridCol w:w="3140"/>
      </w:tblGrid>
      <w:tr w:rsidR="00736B58" w:rsidRPr="00CB0BC9" w14:paraId="65D5BF21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FB5CEE" w14:textId="77777777" w:rsidR="00736B58" w:rsidRPr="00CB0BC9" w:rsidRDefault="00626019">
            <w:pPr>
              <w:spacing w:before="2"/>
              <w:ind w:left="308" w:right="310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</w:t>
            </w:r>
          </w:p>
        </w:tc>
        <w:tc>
          <w:tcPr>
            <w:tcW w:w="224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E290235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   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king   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6468CB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18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91EE4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35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6ED570" w14:textId="77777777" w:rsidR="00736B58" w:rsidRPr="00CB0BC9" w:rsidRDefault="00626019">
            <w:pPr>
              <w:spacing w:before="2" w:line="242" w:lineRule="auto"/>
              <w:ind w:left="102" w:right="310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ON Int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 New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lhi</w:t>
            </w:r>
          </w:p>
          <w:p w14:paraId="0EFEF3A5" w14:textId="77777777" w:rsidR="00736B58" w:rsidRPr="00CB0BC9" w:rsidRDefault="00626019">
            <w:pPr>
              <w:spacing w:line="242" w:lineRule="auto"/>
              <w:ind w:left="102" w:right="76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6IR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OBN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0076ECC9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4124C0C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CFC5A4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2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&amp;</w:t>
            </w:r>
            <w:r w:rsidRPr="00CB0BC9">
              <w:rPr>
                <w:rFonts w:ascii="Candara" w:eastAsia="Candara" w:hAnsi="Candara" w:cs="Candara"/>
                <w:spacing w:val="2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2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1F26A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1BF4D2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8BEFAF" w14:textId="77777777" w:rsidR="00736B58" w:rsidRPr="00CB0BC9" w:rsidRDefault="00736B58"/>
        </w:tc>
      </w:tr>
      <w:tr w:rsidR="00736B58" w:rsidRPr="00CB0BC9" w14:paraId="5983B507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D66972F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3C2E0D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bri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es   </w:t>
            </w:r>
            <w:r w:rsidRPr="00CB0BC9">
              <w:rPr>
                <w:rFonts w:ascii="Candara" w:eastAsia="Candara" w:hAnsi="Candara" w:cs="Candara"/>
                <w:spacing w:val="4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ted   </w:t>
            </w:r>
            <w:r w:rsidRPr="00CB0BC9">
              <w:rPr>
                <w:rFonts w:ascii="Candara" w:eastAsia="Candara" w:hAnsi="Candara" w:cs="Candara"/>
                <w:spacing w:val="4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to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6373872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F7D3FAF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01075A" w14:textId="77777777" w:rsidR="00736B58" w:rsidRPr="00CB0BC9" w:rsidRDefault="00736B58"/>
        </w:tc>
      </w:tr>
      <w:tr w:rsidR="00736B58" w:rsidRPr="00CB0BC9" w14:paraId="45DCC93C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CC4A344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EB82A6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K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                      </w:t>
            </w:r>
            <w:r w:rsidRPr="00CB0BC9">
              <w:rPr>
                <w:rFonts w:ascii="Candara" w:eastAsia="Candara" w:hAnsi="Candara" w:cs="Candara"/>
                <w:spacing w:val="4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to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A3F0B21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9AD1CB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6F4CAA" w14:textId="77777777" w:rsidR="00736B58" w:rsidRPr="00CB0BC9" w:rsidRDefault="00736B58"/>
        </w:tc>
      </w:tr>
      <w:tr w:rsidR="00736B58" w:rsidRPr="00CB0BC9" w14:paraId="3FC73B52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220D478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83D8F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Dharamjay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arh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D2809C5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0BBCAE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1525D04" w14:textId="77777777" w:rsidR="00736B58" w:rsidRPr="00CB0BC9" w:rsidRDefault="00736B58"/>
        </w:tc>
      </w:tr>
      <w:tr w:rsidR="00736B58" w:rsidRPr="00CB0BC9" w14:paraId="1E2E1990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3B7C99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27E22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ay            </w:t>
            </w:r>
            <w:r w:rsidRPr="00CB0BC9">
              <w:rPr>
                <w:rFonts w:ascii="Candara" w:eastAsia="Candara" w:hAnsi="Candara" w:cs="Candara"/>
                <w:spacing w:val="2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project,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71CEE6E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F3C522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DE74A8" w14:textId="77777777" w:rsidR="00736B58" w:rsidRPr="00CB0BC9" w:rsidRDefault="00736B58"/>
        </w:tc>
      </w:tr>
      <w:tr w:rsidR="00736B58" w:rsidRPr="00CB0BC9" w14:paraId="79926E3B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77C8E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24C3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hatti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arh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2EB1E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2B199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3E9F0" w14:textId="77777777" w:rsidR="00736B58" w:rsidRPr="00CB0BC9" w:rsidRDefault="00736B58"/>
        </w:tc>
      </w:tr>
      <w:tr w:rsidR="00736B58" w:rsidRPr="00CB0BC9" w14:paraId="659226E0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9BC9AB" w14:textId="77777777" w:rsidR="00736B58" w:rsidRPr="00CB0BC9" w:rsidRDefault="00626019">
            <w:pPr>
              <w:spacing w:before="2"/>
              <w:ind w:left="301" w:right="30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</w:p>
        </w:tc>
        <w:tc>
          <w:tcPr>
            <w:tcW w:w="224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0945EE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Validati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2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2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ill</w:t>
            </w:r>
            <w:r w:rsidRPr="00CB0BC9">
              <w:rPr>
                <w:rFonts w:ascii="Candara" w:eastAsia="Candara" w:hAnsi="Candara" w:cs="Candara"/>
                <w:spacing w:val="2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Bay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7092C6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F8DC48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360</w:t>
            </w:r>
          </w:p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7279BD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RAC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lting</w:t>
            </w:r>
          </w:p>
        </w:tc>
      </w:tr>
      <w:tr w:rsidR="00736B58" w:rsidRPr="00CB0BC9" w14:paraId="11CC3F4E" w14:textId="77777777">
        <w:trPr>
          <w:trHeight w:hRule="exact" w:val="542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2EA39D1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B8C39E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  </w:t>
            </w:r>
            <w:r w:rsidRPr="00CB0BC9">
              <w:rPr>
                <w:rFonts w:ascii="Candara" w:eastAsia="Candara" w:hAnsi="Candara" w:cs="Candara"/>
                <w:spacing w:val="1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  </w:t>
            </w:r>
            <w:r w:rsidRPr="00CB0BC9">
              <w:rPr>
                <w:rFonts w:ascii="Candara" w:eastAsia="Candara" w:hAnsi="Candara" w:cs="Candara"/>
                <w:spacing w:val="9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by</w:t>
            </w:r>
          </w:p>
          <w:p w14:paraId="7135632E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s  </w:t>
            </w:r>
            <w:r w:rsidRPr="00CB0BC9">
              <w:rPr>
                <w:rFonts w:ascii="Candara" w:eastAsia="Candara" w:hAnsi="Candara" w:cs="Candara"/>
                <w:spacing w:val="1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ethar  </w:t>
            </w:r>
            <w:r w:rsidRPr="00CB0BC9">
              <w:rPr>
                <w:rFonts w:ascii="Candara" w:eastAsia="Candara" w:hAnsi="Candara" w:cs="Candara"/>
                <w:spacing w:val="1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82AD34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22/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DF8E08E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CB682D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iv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 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,</w:t>
            </w:r>
          </w:p>
          <w:p w14:paraId="59684FD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</w:t>
            </w:r>
          </w:p>
        </w:tc>
      </w:tr>
      <w:tr w:rsidR="00736B58" w:rsidRPr="00CB0BC9" w14:paraId="41D5A01B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A55665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F05055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hy      </w:t>
            </w:r>
            <w:r w:rsidRPr="00CB0BC9">
              <w:rPr>
                <w:rFonts w:ascii="Candara" w:eastAsia="Candara" w:hAnsi="Candara" w:cs="Candara"/>
                <w:spacing w:val="4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ering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46BF72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32B47D7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E6FCB4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No:</w:t>
            </w:r>
          </w:p>
        </w:tc>
      </w:tr>
      <w:tr w:rsidR="00736B58" w:rsidRPr="00CB0BC9" w14:paraId="7D3266A4" w14:textId="77777777">
        <w:trPr>
          <w:trHeight w:hRule="exact" w:val="1366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6C12B0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C15AC79" w14:textId="77777777" w:rsidR="00736B58" w:rsidRPr="00CB0BC9" w:rsidRDefault="00626019">
            <w:pPr>
              <w:spacing w:line="240" w:lineRule="exact"/>
              <w:ind w:left="102" w:right="73"/>
              <w:jc w:val="both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the </w:t>
            </w:r>
            <w:r w:rsidRPr="00CB0BC9">
              <w:rPr>
                <w:rFonts w:ascii="Candara" w:eastAsia="Candara" w:hAnsi="Candara" w:cs="Candara"/>
                <w:spacing w:val="2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need </w:t>
            </w:r>
            <w:r w:rsidRPr="00CB0BC9">
              <w:rPr>
                <w:rFonts w:ascii="Candara" w:eastAsia="Candara" w:hAnsi="Candara" w:cs="Candara"/>
                <w:spacing w:val="2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r </w:t>
            </w:r>
            <w:r w:rsidRPr="00CB0BC9">
              <w:rPr>
                <w:rFonts w:ascii="Candara" w:eastAsia="Candara" w:hAnsi="Candara" w:cs="Candara"/>
                <w:spacing w:val="26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ac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ess</w:t>
            </w:r>
          </w:p>
          <w:p w14:paraId="26868330" w14:textId="77777777" w:rsidR="00736B58" w:rsidRPr="00CB0BC9" w:rsidRDefault="00626019">
            <w:pPr>
              <w:spacing w:before="3"/>
              <w:ind w:left="102" w:right="61"/>
              <w:jc w:val="both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and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&amp;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le 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er  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nt  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24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30</w:t>
            </w:r>
            <w:r w:rsidRPr="00CB0BC9">
              <w:rPr>
                <w:rFonts w:ascii="Candara" w:eastAsia="Candara" w:hAnsi="Candara" w:cs="Candara"/>
                <w:spacing w:val="2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years</w:t>
            </w:r>
            <w:r w:rsidRPr="00CB0BC9">
              <w:rPr>
                <w:rFonts w:ascii="Candara" w:eastAsia="Candara" w:hAnsi="Candara" w:cs="Candara"/>
                <w:spacing w:val="28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–</w:t>
            </w:r>
            <w:r w:rsidRPr="00CB0BC9">
              <w:rPr>
                <w:rFonts w:ascii="Candara" w:eastAsia="Candara" w:hAnsi="Candara" w:cs="Candara"/>
                <w:spacing w:val="2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23"/>
                <w:sz w:val="22"/>
                <w:szCs w:val="22"/>
              </w:rPr>
              <w:t xml:space="preserve"> </w:t>
            </w:r>
            <w:r w:rsidRPr="00CB0BC9">
              <w:rPr>
                <w:spacing w:val="1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350</w:t>
            </w:r>
          </w:p>
          <w:p w14:paraId="11638B20" w14:textId="77777777" w:rsidR="00736B58" w:rsidRPr="00CB0BC9" w:rsidRDefault="00626019">
            <w:pPr>
              <w:spacing w:before="2"/>
              <w:ind w:left="102" w:right="71"/>
              <w:jc w:val="both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W </w:t>
            </w:r>
            <w:r w:rsidRPr="00CB0BC9">
              <w:rPr>
                <w:rFonts w:ascii="Candara" w:eastAsia="Candara" w:hAnsi="Candara" w:cs="Candara"/>
                <w:spacing w:val="3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tal </w:t>
            </w:r>
            <w:r w:rsidRPr="00CB0BC9">
              <w:rPr>
                <w:rFonts w:ascii="Candara" w:eastAsia="Candara" w:hAnsi="Candara" w:cs="Candara"/>
                <w:spacing w:val="2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thermal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DD176D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D89167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4F1056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53T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625B875F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9892A6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3EA18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er      </w:t>
            </w:r>
            <w:r w:rsidRPr="00CB0BC9">
              <w:rPr>
                <w:rFonts w:ascii="Candara" w:eastAsia="Candara" w:hAnsi="Candara" w:cs="Candara"/>
                <w:spacing w:val="4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nt      </w:t>
            </w:r>
            <w:r w:rsidRPr="00CB0BC9">
              <w:rPr>
                <w:rFonts w:ascii="Candara" w:eastAsia="Candara" w:hAnsi="Candara" w:cs="Candara"/>
                <w:spacing w:val="4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at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C78CDC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73C56F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6A3AB9" w14:textId="77777777" w:rsidR="00736B58" w:rsidRPr="00CB0BC9" w:rsidRDefault="00736B58"/>
        </w:tc>
      </w:tr>
      <w:tr w:rsidR="00736B58" w:rsidRPr="00CB0BC9" w14:paraId="2B4EF975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65423E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AB329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Tha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inap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ttinam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C0C49D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3439B3E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A77C0D" w14:textId="77777777" w:rsidR="00736B58" w:rsidRPr="00CB0BC9" w:rsidRDefault="00736B58"/>
        </w:tc>
      </w:tr>
      <w:tr w:rsidR="00736B58" w:rsidRPr="00CB0BC9" w14:paraId="49E0B230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FC4C537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CE7BF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Vill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e, 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SPSR </w:t>
            </w:r>
            <w:r w:rsidRPr="00CB0BC9">
              <w:rPr>
                <w:rFonts w:ascii="Candara" w:eastAsia="Candara" w:hAnsi="Candara" w:cs="Candara"/>
                <w:spacing w:val="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Nel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lo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E757F6E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A65F3F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5A0EE3F" w14:textId="77777777" w:rsidR="00736B58" w:rsidRPr="00CB0BC9" w:rsidRDefault="00736B58"/>
        </w:tc>
      </w:tr>
      <w:tr w:rsidR="00736B58" w:rsidRPr="00CB0BC9" w14:paraId="12483C52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20CA55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FEF22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Dist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t,           </w:t>
            </w:r>
            <w:r w:rsidRPr="00CB0BC9">
              <w:rPr>
                <w:rFonts w:ascii="Candara" w:eastAsia="Candara" w:hAnsi="Candara" w:cs="Candara"/>
                <w:spacing w:val="44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9B87E5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B946F7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E4456D" w14:textId="77777777" w:rsidR="00736B58" w:rsidRPr="00CB0BC9" w:rsidRDefault="00736B58"/>
        </w:tc>
      </w:tr>
      <w:tr w:rsidR="00736B58" w:rsidRPr="00CB0BC9" w14:paraId="788FAB2A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EC178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114D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ade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8C2C9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57494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6509E" w14:textId="77777777" w:rsidR="00736B58" w:rsidRPr="00CB0BC9" w:rsidRDefault="00736B58"/>
        </w:tc>
      </w:tr>
      <w:tr w:rsidR="00736B58" w:rsidRPr="00CB0BC9" w14:paraId="6F2D1607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A66E6F" w14:textId="77777777" w:rsidR="00736B58" w:rsidRPr="00CB0BC9" w:rsidRDefault="00626019">
            <w:pPr>
              <w:spacing w:before="2"/>
              <w:ind w:left="310" w:right="31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7</w:t>
            </w:r>
          </w:p>
        </w:tc>
        <w:tc>
          <w:tcPr>
            <w:tcW w:w="224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DE75BB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2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and</w:t>
            </w:r>
            <w:r w:rsidRPr="00CB0BC9">
              <w:rPr>
                <w:rFonts w:ascii="Candara" w:eastAsia="Candara" w:hAnsi="Candara" w:cs="Candara"/>
                <w:spacing w:val="25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Vett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ng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FB52DB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28/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A81AA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13499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y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 En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</w:p>
          <w:p w14:paraId="2EFB064A" w14:textId="77777777" w:rsidR="00736B58" w:rsidRPr="00CB0BC9" w:rsidRDefault="00626019">
            <w:pPr>
              <w:spacing w:before="2" w:line="242" w:lineRule="auto"/>
              <w:ind w:left="102" w:right="744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Lt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.,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Ko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lkata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MC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5BE0C16B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FB2FFE2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10F45F7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      </w:t>
            </w:r>
            <w:r w:rsidRPr="00CB0BC9">
              <w:rPr>
                <w:rFonts w:ascii="Candara" w:eastAsia="Candara" w:hAnsi="Candara" w:cs="Candara"/>
                <w:spacing w:val="42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ign       </w:t>
            </w:r>
            <w:r w:rsidRPr="00CB0BC9">
              <w:rPr>
                <w:rFonts w:ascii="Candara" w:eastAsia="Candara" w:hAnsi="Candara" w:cs="Candara"/>
                <w:spacing w:val="4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and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FBC56F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10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15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D20FB6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FB19CFE" w14:textId="77777777" w:rsidR="00736B58" w:rsidRPr="00CB0BC9" w:rsidRDefault="00736B58"/>
        </w:tc>
      </w:tr>
      <w:tr w:rsidR="00736B58" w:rsidRPr="00CB0BC9" w14:paraId="650A5D42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691D88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39EC751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ing </w:t>
            </w:r>
            <w:r w:rsidRPr="00CB0BC9">
              <w:rPr>
                <w:rFonts w:ascii="Candara" w:eastAsia="Candara" w:hAnsi="Candara" w:cs="Candara"/>
                <w:spacing w:val="3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3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80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T </w:t>
            </w:r>
            <w:r w:rsidRPr="00CB0BC9">
              <w:rPr>
                <w:rFonts w:ascii="Candara" w:eastAsia="Candara" w:hAnsi="Candara" w:cs="Candara"/>
                <w:spacing w:val="30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ELL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D515142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A71ADC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BE2125" w14:textId="77777777" w:rsidR="00736B58" w:rsidRPr="00CB0BC9" w:rsidRDefault="00736B58"/>
        </w:tc>
      </w:tr>
      <w:tr w:rsidR="00736B58" w:rsidRPr="00CB0BC9" w14:paraId="32AAD6EE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A89E7E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D528B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ane       </w:t>
            </w:r>
            <w:r w:rsidRPr="00CB0BC9">
              <w:rPr>
                <w:rFonts w:ascii="Candara" w:eastAsia="Candara" w:hAnsi="Candara" w:cs="Candara"/>
                <w:spacing w:val="1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at       </w:t>
            </w:r>
            <w:r w:rsidRPr="00CB0BC9">
              <w:rPr>
                <w:rFonts w:ascii="Candara" w:eastAsia="Candara" w:hAnsi="Candara" w:cs="Candara"/>
                <w:spacing w:val="18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v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88696B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4125C2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524EEE" w14:textId="77777777" w:rsidR="00736B58" w:rsidRPr="00CB0BC9" w:rsidRDefault="00736B58"/>
        </w:tc>
      </w:tr>
      <w:tr w:rsidR="00736B58" w:rsidRPr="00CB0BC9" w14:paraId="133C22D1" w14:textId="77777777">
        <w:trPr>
          <w:trHeight w:hRule="exact" w:val="271"/>
        </w:trPr>
        <w:tc>
          <w:tcPr>
            <w:tcW w:w="9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F043376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F372F40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Shipya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,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31C8DFB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97FA6F5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34D77F" w14:textId="77777777" w:rsidR="00736B58" w:rsidRPr="00CB0BC9" w:rsidRDefault="00736B58"/>
        </w:tc>
      </w:tr>
      <w:tr w:rsidR="00736B58" w:rsidRPr="00CB0BC9" w14:paraId="3C0AEAA9" w14:textId="77777777">
        <w:trPr>
          <w:trHeight w:hRule="exact" w:val="256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07330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FA1F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akhap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tnam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4B2E1" w14:textId="77777777" w:rsidR="00736B58" w:rsidRPr="00CB0BC9" w:rsidRDefault="00736B58"/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F4625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2BC33" w14:textId="77777777" w:rsidR="00736B58" w:rsidRPr="00CB0BC9" w:rsidRDefault="00736B58"/>
        </w:tc>
      </w:tr>
      <w:tr w:rsidR="00736B58" w:rsidRPr="00CB0BC9" w14:paraId="311FBB7D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D9323C" w14:textId="77777777" w:rsidR="00736B58" w:rsidRPr="00CB0BC9" w:rsidRDefault="00626019">
            <w:pPr>
              <w:spacing w:before="2"/>
              <w:ind w:left="301" w:right="304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8</w:t>
            </w:r>
          </w:p>
        </w:tc>
        <w:tc>
          <w:tcPr>
            <w:tcW w:w="224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68DD4B" w14:textId="77777777" w:rsidR="00736B58" w:rsidRPr="00CB0BC9" w:rsidRDefault="00626019">
            <w:pPr>
              <w:spacing w:before="2" w:line="242" w:lineRule="auto"/>
              <w:ind w:left="102" w:right="65"/>
              <w:jc w:val="both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ign v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tting and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ertificati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f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 li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ting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preader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am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DFE7A9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B28FF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498950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Na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akkal 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iers</w:t>
            </w:r>
          </w:p>
          <w:p w14:paraId="0F259DB4" w14:textId="77777777" w:rsidR="00736B58" w:rsidRPr="00CB0BC9" w:rsidRDefault="00626019">
            <w:pPr>
              <w:spacing w:before="2" w:line="242" w:lineRule="auto"/>
              <w:ind w:left="102" w:right="72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(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P) Li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2F1A7683" w14:textId="77777777">
        <w:trPr>
          <w:trHeight w:hRule="exact" w:val="79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86D9F" w14:textId="77777777" w:rsidR="00736B58" w:rsidRPr="00CB0BC9" w:rsidRDefault="00736B58"/>
        </w:tc>
        <w:tc>
          <w:tcPr>
            <w:tcW w:w="2242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243FB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6B824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5/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16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3339D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FF583" w14:textId="77777777" w:rsidR="00736B58" w:rsidRPr="00CB0BC9" w:rsidRDefault="00736B58"/>
        </w:tc>
      </w:tr>
      <w:tr w:rsidR="00736B58" w:rsidRPr="00CB0BC9" w14:paraId="1C4142CA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4143DA" w14:textId="77777777" w:rsidR="00736B58" w:rsidRPr="00CB0BC9" w:rsidRDefault="00626019">
            <w:pPr>
              <w:spacing w:before="2"/>
              <w:ind w:left="303" w:right="301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29</w:t>
            </w:r>
          </w:p>
        </w:tc>
        <w:tc>
          <w:tcPr>
            <w:tcW w:w="224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3D4C7E1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HTS         </w:t>
            </w:r>
            <w:r w:rsidRPr="00CB0BC9">
              <w:rPr>
                <w:rFonts w:ascii="Candara" w:eastAsia="Candara" w:hAnsi="Candara" w:cs="Candara"/>
                <w:spacing w:val="27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504D9BB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18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21B05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. 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577493C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lidat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</w:p>
        </w:tc>
      </w:tr>
      <w:tr w:rsidR="00736B58" w:rsidRPr="00CB0BC9" w14:paraId="31392110" w14:textId="77777777">
        <w:trPr>
          <w:trHeight w:hRule="exact" w:val="2155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BF782" w14:textId="77777777" w:rsidR="00736B58" w:rsidRPr="00CB0BC9" w:rsidRDefault="00736B58"/>
        </w:tc>
        <w:tc>
          <w:tcPr>
            <w:tcW w:w="224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2EB93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St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s </w:t>
            </w:r>
            <w:r w:rsidRPr="00CB0BC9">
              <w:rPr>
                <w:rFonts w:ascii="Candara" w:eastAsia="Candara" w:hAnsi="Candara" w:cs="Candara"/>
                <w:spacing w:val="5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- </w:t>
            </w:r>
            <w:r w:rsidRPr="00CB0BC9">
              <w:rPr>
                <w:rFonts w:ascii="Candara" w:eastAsia="Candara" w:hAnsi="Candara" w:cs="Candara"/>
                <w:spacing w:val="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ec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h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ani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</w:p>
          <w:p w14:paraId="00544CD5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&amp;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ax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T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esti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g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4468B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2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18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3210E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80728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m Lt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,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hennai</w:t>
            </w:r>
          </w:p>
          <w:p w14:paraId="20B740AE" w14:textId="77777777" w:rsidR="00736B58" w:rsidRPr="00CB0BC9" w:rsidRDefault="00626019">
            <w:pPr>
              <w:spacing w:before="2" w:line="242" w:lineRule="auto"/>
              <w:ind w:left="102" w:right="68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99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02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08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6BDEB4DA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B63215" w14:textId="77777777" w:rsidR="00736B58" w:rsidRPr="00CB0BC9" w:rsidRDefault="00626019">
            <w:pPr>
              <w:spacing w:before="2"/>
              <w:ind w:left="298" w:right="30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224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AC5694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brati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 xml:space="preserve">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ving</w:t>
            </w:r>
          </w:p>
          <w:p w14:paraId="2582247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ing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CBE9625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92CEE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183601" w14:textId="77777777" w:rsidR="00736B58" w:rsidRPr="00CB0BC9" w:rsidRDefault="00626019">
            <w:pPr>
              <w:spacing w:before="2" w:line="242" w:lineRule="auto"/>
              <w:ind w:left="102" w:right="11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TD 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entati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India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im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it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, New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lhi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34</w:t>
            </w:r>
          </w:p>
          <w:p w14:paraId="40DCA625" w14:textId="77777777" w:rsidR="00736B58" w:rsidRPr="00CB0BC9" w:rsidRDefault="00626019">
            <w:pPr>
              <w:spacing w:line="242" w:lineRule="auto"/>
              <w:ind w:left="102" w:right="76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1314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49F9A4E4" w14:textId="77777777">
        <w:trPr>
          <w:trHeight w:hRule="exact" w:val="79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D001C" w14:textId="77777777" w:rsidR="00736B58" w:rsidRPr="00CB0BC9" w:rsidRDefault="00736B58"/>
        </w:tc>
        <w:tc>
          <w:tcPr>
            <w:tcW w:w="2242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A2830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47022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28/02/20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17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EB91F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09BE6" w14:textId="77777777" w:rsidR="00736B58" w:rsidRPr="00CB0BC9" w:rsidRDefault="00736B58"/>
        </w:tc>
      </w:tr>
      <w:tr w:rsidR="00736B58" w:rsidRPr="00CB0BC9" w14:paraId="05B1B440" w14:textId="77777777">
        <w:trPr>
          <w:trHeight w:hRule="exact" w:val="281"/>
        </w:trPr>
        <w:tc>
          <w:tcPr>
            <w:tcW w:w="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78C9B" w14:textId="77777777" w:rsidR="00736B58" w:rsidRPr="00CB0BC9" w:rsidRDefault="00626019">
            <w:pPr>
              <w:spacing w:before="2" w:line="260" w:lineRule="exact"/>
              <w:ind w:left="322" w:right="32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319DE9E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ting</w:t>
            </w:r>
          </w:p>
        </w:tc>
        <w:tc>
          <w:tcPr>
            <w:tcW w:w="4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27E11BE" w14:textId="77777777" w:rsidR="00736B58" w:rsidRPr="00CB0BC9" w:rsidRDefault="00626019">
            <w:pPr>
              <w:spacing w:before="2" w:line="260" w:lineRule="exact"/>
              <w:ind w:left="143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f</w:t>
            </w:r>
          </w:p>
        </w:tc>
        <w:tc>
          <w:tcPr>
            <w:tcW w:w="82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397B5E4C" w14:textId="77777777" w:rsidR="00736B58" w:rsidRPr="00CB0BC9" w:rsidRDefault="00626019">
            <w:pPr>
              <w:spacing w:before="2" w:line="260" w:lineRule="exact"/>
              <w:ind w:left="141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He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vy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D4CE6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2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 to</w:t>
            </w:r>
          </w:p>
        </w:tc>
        <w:tc>
          <w:tcPr>
            <w:tcW w:w="1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BE261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5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000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0</w:t>
            </w:r>
          </w:p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8805F" w14:textId="77777777" w:rsidR="00736B58" w:rsidRPr="00CB0BC9" w:rsidRDefault="00626019">
            <w:pPr>
              <w:spacing w:before="2" w:line="26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Nig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Ente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pri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e,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um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i</w:t>
            </w:r>
          </w:p>
        </w:tc>
      </w:tr>
    </w:tbl>
    <w:p w14:paraId="0D5CB8EB" w14:textId="77777777" w:rsidR="00736B58" w:rsidRPr="00CB0BC9" w:rsidRDefault="00736B58">
      <w:pPr>
        <w:spacing w:before="6" w:line="160" w:lineRule="exact"/>
        <w:rPr>
          <w:sz w:val="16"/>
          <w:szCs w:val="16"/>
        </w:rPr>
      </w:pPr>
    </w:p>
    <w:p w14:paraId="392ED5A8" w14:textId="77777777" w:rsidR="00736B58" w:rsidRPr="00CB0BC9" w:rsidRDefault="00736B58">
      <w:pPr>
        <w:spacing w:line="200" w:lineRule="exact"/>
      </w:pPr>
    </w:p>
    <w:p w14:paraId="54C7500B" w14:textId="77777777" w:rsidR="00736B58" w:rsidRPr="00CB0BC9" w:rsidRDefault="00626019">
      <w:pPr>
        <w:spacing w:before="15"/>
        <w:ind w:right="118"/>
        <w:jc w:val="right"/>
        <w:rPr>
          <w:rFonts w:ascii="Candara" w:eastAsia="Candara" w:hAnsi="Candara" w:cs="Candara"/>
        </w:rPr>
        <w:sectPr w:rsidR="00736B58" w:rsidRPr="00CB0BC9">
          <w:headerReference w:type="default" r:id="rId25"/>
          <w:footerReference w:type="default" r:id="rId26"/>
          <w:pgSz w:w="12240" w:h="15840"/>
          <w:pgMar w:top="1380" w:right="1320" w:bottom="280" w:left="1220" w:header="1197" w:footer="0" w:gutter="0"/>
          <w:cols w:space="720"/>
        </w:sectPr>
      </w:pPr>
      <w:r w:rsidRPr="00CB0BC9">
        <w:pict w14:anchorId="51F926E3">
          <v:group id="_x0000_s1075" style="position:absolute;left:0;text-align:left;margin-left:1in;margin-top:-.35pt;width:468.1pt;height:0;z-index:-6270;mso-position-horizontal-relative:page" coordorigin="1440,-7" coordsize="9362,0">
            <v:shape id="_x0000_s1076" style="position:absolute;left:1440;top:-7;width:9362;height:0" coordorigin="1440,-7" coordsize="9362,0" path="m1440,-7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</w:rPr>
        <w:t>P</w:t>
      </w:r>
      <w:r w:rsidRPr="00CB0BC9">
        <w:rPr>
          <w:rFonts w:ascii="Candara" w:eastAsia="Candara" w:hAnsi="Candara" w:cs="Candara"/>
          <w:spacing w:val="1"/>
        </w:rPr>
        <w:t>a</w:t>
      </w:r>
      <w:r w:rsidRPr="00CB0BC9">
        <w:rPr>
          <w:rFonts w:ascii="Candara" w:eastAsia="Candara" w:hAnsi="Candara" w:cs="Candara"/>
        </w:rPr>
        <w:t>ge</w:t>
      </w:r>
      <w:r w:rsidRPr="00CB0BC9">
        <w:rPr>
          <w:rFonts w:ascii="Candara" w:eastAsia="Candara" w:hAnsi="Candara" w:cs="Candara"/>
          <w:spacing w:val="-3"/>
        </w:rPr>
        <w:t xml:space="preserve"> </w:t>
      </w:r>
      <w:r w:rsidRPr="00CB0BC9">
        <w:rPr>
          <w:rFonts w:ascii="Candara" w:eastAsia="Candara" w:hAnsi="Candara" w:cs="Candara"/>
        </w:rPr>
        <w:t>N</w:t>
      </w:r>
      <w:r w:rsidRPr="00CB0BC9">
        <w:rPr>
          <w:rFonts w:ascii="Candara" w:eastAsia="Candara" w:hAnsi="Candara" w:cs="Candara"/>
          <w:spacing w:val="-1"/>
        </w:rPr>
        <w:t>o</w:t>
      </w:r>
      <w:r w:rsidRPr="00CB0BC9">
        <w:rPr>
          <w:rFonts w:ascii="Candara" w:eastAsia="Candara" w:hAnsi="Candara" w:cs="Candara"/>
        </w:rPr>
        <w:t>.</w:t>
      </w:r>
      <w:r w:rsidRPr="00CB0BC9">
        <w:rPr>
          <w:rFonts w:ascii="Candara" w:eastAsia="Candara" w:hAnsi="Candara" w:cs="Candara"/>
          <w:spacing w:val="-2"/>
        </w:rPr>
        <w:t xml:space="preserve"> </w:t>
      </w:r>
      <w:r w:rsidRPr="00CB0BC9">
        <w:rPr>
          <w:rFonts w:ascii="Candara" w:eastAsia="Candara" w:hAnsi="Candara" w:cs="Candara"/>
          <w:spacing w:val="-1"/>
          <w:w w:val="99"/>
        </w:rPr>
        <w:t>22</w:t>
      </w:r>
    </w:p>
    <w:p w14:paraId="7D5690CE" w14:textId="77777777" w:rsidR="00736B58" w:rsidRPr="00CB0BC9" w:rsidRDefault="00736B58">
      <w:pPr>
        <w:spacing w:before="6" w:line="160" w:lineRule="exact"/>
        <w:rPr>
          <w:sz w:val="17"/>
          <w:szCs w:val="17"/>
        </w:rPr>
      </w:pPr>
    </w:p>
    <w:p w14:paraId="7CFE34BB" w14:textId="77777777" w:rsidR="00736B58" w:rsidRPr="00CB0BC9" w:rsidRDefault="00736B58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"/>
        <w:gridCol w:w="1420"/>
        <w:gridCol w:w="822"/>
        <w:gridCol w:w="1582"/>
        <w:gridCol w:w="1442"/>
        <w:gridCol w:w="3140"/>
      </w:tblGrid>
      <w:tr w:rsidR="00736B58" w:rsidRPr="00CB0BC9" w14:paraId="283FFD3E" w14:textId="77777777">
        <w:trPr>
          <w:trHeight w:hRule="exact" w:val="296"/>
        </w:trPr>
        <w:tc>
          <w:tcPr>
            <w:tcW w:w="9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F39DA8D" w14:textId="77777777" w:rsidR="00736B58" w:rsidRPr="00CB0BC9" w:rsidRDefault="00736B58"/>
        </w:tc>
        <w:tc>
          <w:tcPr>
            <w:tcW w:w="224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9822D5D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D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ty      </w:t>
            </w:r>
            <w:r w:rsidRPr="00CB0BC9">
              <w:rPr>
                <w:rFonts w:ascii="Candara" w:eastAsia="Candara" w:hAnsi="Candara" w:cs="Candara"/>
                <w:spacing w:val="26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To</w:t>
            </w:r>
            <w:r w:rsidRPr="00CB0BC9">
              <w:rPr>
                <w:rFonts w:ascii="Candara" w:eastAsia="Candara" w:hAnsi="Candara" w:cs="Candara"/>
                <w:spacing w:val="-2"/>
                <w:sz w:val="22"/>
                <w:szCs w:val="22"/>
              </w:rPr>
              <w:t>w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er      </w:t>
            </w:r>
            <w:r w:rsidRPr="00CB0BC9">
              <w:rPr>
                <w:rFonts w:ascii="Candara" w:eastAsia="Candara" w:hAnsi="Candara" w:cs="Candara"/>
                <w:spacing w:val="23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f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r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130FF9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22/0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6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17</w:t>
            </w:r>
          </w:p>
        </w:tc>
        <w:tc>
          <w:tcPr>
            <w:tcW w:w="14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586600" w14:textId="77777777" w:rsidR="00736B58" w:rsidRPr="00CB0BC9" w:rsidRDefault="00736B58"/>
        </w:tc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A4DDDBA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No:</w:t>
            </w:r>
          </w:p>
        </w:tc>
      </w:tr>
      <w:tr w:rsidR="00736B58" w:rsidRPr="00CB0BC9" w14:paraId="5BFDC9D7" w14:textId="77777777">
        <w:trPr>
          <w:trHeight w:hRule="exact" w:val="271"/>
        </w:trPr>
        <w:tc>
          <w:tcPr>
            <w:tcW w:w="9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9E2F0BE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23A6BDC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Ulti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m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 xml:space="preserve">ate              </w:t>
            </w:r>
            <w:r w:rsidRPr="00CB0BC9">
              <w:rPr>
                <w:rFonts w:ascii="Candara" w:eastAsia="Candara" w:hAnsi="Candara" w:cs="Candara"/>
                <w:spacing w:val="43"/>
                <w:position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ad</w:t>
            </w:r>
          </w:p>
        </w:tc>
        <w:tc>
          <w:tcPr>
            <w:tcW w:w="15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648B1A9" w14:textId="77777777" w:rsidR="00736B58" w:rsidRPr="00CB0BC9" w:rsidRDefault="00736B58"/>
        </w:tc>
        <w:tc>
          <w:tcPr>
            <w:tcW w:w="14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D478F6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B3143A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4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9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AAAA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E</w:t>
            </w:r>
          </w:p>
        </w:tc>
      </w:tr>
      <w:tr w:rsidR="00736B58" w:rsidRPr="00CB0BC9" w14:paraId="4C7F0198" w14:textId="77777777">
        <w:trPr>
          <w:trHeight w:hRule="exact" w:val="256"/>
        </w:trPr>
        <w:tc>
          <w:tcPr>
            <w:tcW w:w="9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52B53" w14:textId="77777777" w:rsidR="00736B58" w:rsidRPr="00CB0BC9" w:rsidRDefault="00736B58"/>
        </w:tc>
        <w:tc>
          <w:tcPr>
            <w:tcW w:w="224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BF069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ar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yi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g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p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acity</w:t>
            </w:r>
          </w:p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2BD24" w14:textId="77777777" w:rsidR="00736B58" w:rsidRPr="00CB0BC9" w:rsidRDefault="00736B58"/>
        </w:tc>
        <w:tc>
          <w:tcPr>
            <w:tcW w:w="14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EF57C" w14:textId="77777777" w:rsidR="00736B58" w:rsidRPr="00CB0BC9" w:rsidRDefault="00736B58"/>
        </w:tc>
        <w:tc>
          <w:tcPr>
            <w:tcW w:w="31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C3CA3" w14:textId="77777777" w:rsidR="00736B58" w:rsidRPr="00CB0BC9" w:rsidRDefault="00736B58"/>
        </w:tc>
      </w:tr>
      <w:tr w:rsidR="00736B58" w:rsidRPr="00CB0BC9" w14:paraId="27868041" w14:textId="77777777">
        <w:trPr>
          <w:trHeight w:hRule="exact" w:val="296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6D0FE4" w14:textId="77777777" w:rsidR="00736B58" w:rsidRPr="00CB0BC9" w:rsidRDefault="00626019">
            <w:pPr>
              <w:spacing w:before="2"/>
              <w:ind w:left="308" w:right="312"/>
              <w:jc w:val="center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3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6077857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Hy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dr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lic</w:t>
            </w:r>
          </w:p>
        </w:tc>
        <w:tc>
          <w:tcPr>
            <w:tcW w:w="822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7A08BA0" w14:textId="77777777" w:rsidR="00736B58" w:rsidRPr="00CB0BC9" w:rsidRDefault="00626019">
            <w:pPr>
              <w:spacing w:before="2"/>
              <w:ind w:left="305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J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k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5197A26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1/</w:t>
            </w:r>
            <w:r w:rsidRPr="00CB0BC9">
              <w:rPr>
                <w:rFonts w:ascii="Candara" w:eastAsia="Candara" w:hAnsi="Candara" w:cs="Candara"/>
                <w:spacing w:val="2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8/20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 to</w:t>
            </w:r>
          </w:p>
        </w:tc>
        <w:tc>
          <w:tcPr>
            <w:tcW w:w="14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6FFBEB" w14:textId="77777777" w:rsidR="00736B58" w:rsidRPr="00CB0BC9" w:rsidRDefault="00626019">
            <w:pPr>
              <w:spacing w:before="2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.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00000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0</w:t>
            </w:r>
          </w:p>
        </w:tc>
        <w:tc>
          <w:tcPr>
            <w:tcW w:w="31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20205D" w14:textId="77777777" w:rsidR="00736B58" w:rsidRPr="00CB0BC9" w:rsidRDefault="00626019">
            <w:pPr>
              <w:spacing w:before="2" w:line="242" w:lineRule="auto"/>
              <w:ind w:left="102" w:right="509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z w:val="22"/>
                <w:szCs w:val="22"/>
              </w:rPr>
              <w:t>L&amp;T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s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u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ti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n,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hennai P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r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ject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 xml:space="preserve"> 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No: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2AAAA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 xml:space="preserve">E 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14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5C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E1</w:t>
            </w:r>
            <w:r w:rsidRPr="00CB0BC9">
              <w:rPr>
                <w:rFonts w:ascii="Candara" w:eastAsia="Candara" w:hAnsi="Candara" w:cs="Candara"/>
                <w:spacing w:val="-1"/>
                <w:sz w:val="22"/>
                <w:szCs w:val="22"/>
              </w:rPr>
              <w:t>1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5A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AAA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BN</w:t>
            </w:r>
            <w:r w:rsidRPr="00CB0BC9">
              <w:rPr>
                <w:rFonts w:ascii="Candara" w:eastAsia="Candara" w:hAnsi="Candara" w:cs="Candara"/>
                <w:spacing w:val="1"/>
                <w:sz w:val="22"/>
                <w:szCs w:val="22"/>
              </w:rPr>
              <w:t>A</w:t>
            </w:r>
            <w:r w:rsidRPr="00CB0BC9">
              <w:rPr>
                <w:rFonts w:ascii="Candara" w:eastAsia="Candara" w:hAnsi="Candara" w:cs="Candara"/>
                <w:sz w:val="22"/>
                <w:szCs w:val="22"/>
              </w:rPr>
              <w:t>E</w:t>
            </w:r>
          </w:p>
        </w:tc>
      </w:tr>
      <w:tr w:rsidR="00736B58" w:rsidRPr="00CB0BC9" w14:paraId="66AECA3E" w14:textId="77777777">
        <w:trPr>
          <w:trHeight w:hRule="exact" w:val="798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309D0" w14:textId="77777777" w:rsidR="00736B58" w:rsidRPr="00CB0BC9" w:rsidRDefault="00736B58"/>
        </w:tc>
        <w:tc>
          <w:tcPr>
            <w:tcW w:w="1420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1FCC665A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C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al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i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brati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o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n</w:t>
            </w:r>
          </w:p>
        </w:tc>
        <w:tc>
          <w:tcPr>
            <w:tcW w:w="82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F7F52D9" w14:textId="77777777" w:rsidR="00736B58" w:rsidRPr="00CB0BC9" w:rsidRDefault="00736B58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A4BF6" w14:textId="77777777" w:rsidR="00736B58" w:rsidRPr="00CB0BC9" w:rsidRDefault="00626019">
            <w:pPr>
              <w:spacing w:line="240" w:lineRule="exact"/>
              <w:ind w:left="102"/>
              <w:rPr>
                <w:rFonts w:ascii="Candara" w:eastAsia="Candara" w:hAnsi="Candara" w:cs="Candara"/>
                <w:sz w:val="22"/>
                <w:szCs w:val="22"/>
              </w:rPr>
            </w:pP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31/</w:t>
            </w:r>
            <w:r w:rsidRPr="00CB0BC9">
              <w:rPr>
                <w:rFonts w:ascii="Candara" w:eastAsia="Candara" w:hAnsi="Candara" w:cs="Candara"/>
                <w:spacing w:val="2"/>
                <w:position w:val="1"/>
                <w:sz w:val="22"/>
                <w:szCs w:val="22"/>
              </w:rPr>
              <w:t>0</w:t>
            </w:r>
            <w:r w:rsidRPr="00CB0BC9">
              <w:rPr>
                <w:rFonts w:ascii="Candara" w:eastAsia="Candara" w:hAnsi="Candara" w:cs="Candara"/>
                <w:spacing w:val="-1"/>
                <w:position w:val="1"/>
                <w:sz w:val="22"/>
                <w:szCs w:val="22"/>
              </w:rPr>
              <w:t>7</w:t>
            </w:r>
            <w:r w:rsidRPr="00CB0BC9">
              <w:rPr>
                <w:rFonts w:ascii="Candara" w:eastAsia="Candara" w:hAnsi="Candara" w:cs="Candara"/>
                <w:spacing w:val="1"/>
                <w:position w:val="1"/>
                <w:sz w:val="22"/>
                <w:szCs w:val="22"/>
              </w:rPr>
              <w:t>/20</w:t>
            </w:r>
            <w:r w:rsidRPr="00CB0BC9">
              <w:rPr>
                <w:rFonts w:ascii="Candara" w:eastAsia="Candara" w:hAnsi="Candara" w:cs="Candara"/>
                <w:position w:val="1"/>
                <w:sz w:val="22"/>
                <w:szCs w:val="22"/>
              </w:rPr>
              <w:t>17</w:t>
            </w:r>
          </w:p>
        </w:tc>
        <w:tc>
          <w:tcPr>
            <w:tcW w:w="14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10366" w14:textId="77777777" w:rsidR="00736B58" w:rsidRPr="00CB0BC9" w:rsidRDefault="00736B58"/>
        </w:tc>
        <w:tc>
          <w:tcPr>
            <w:tcW w:w="31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C0A2B" w14:textId="77777777" w:rsidR="00736B58" w:rsidRPr="00CB0BC9" w:rsidRDefault="00736B58"/>
        </w:tc>
      </w:tr>
    </w:tbl>
    <w:p w14:paraId="5A919652" w14:textId="77777777" w:rsidR="00736B58" w:rsidRPr="00CB0BC9" w:rsidRDefault="00736B58">
      <w:pPr>
        <w:spacing w:before="1" w:line="120" w:lineRule="exact"/>
        <w:rPr>
          <w:sz w:val="13"/>
          <w:szCs w:val="13"/>
        </w:rPr>
      </w:pPr>
    </w:p>
    <w:p w14:paraId="1E40B3EA" w14:textId="77777777" w:rsidR="00736B58" w:rsidRPr="00CB0BC9" w:rsidRDefault="00736B58">
      <w:pPr>
        <w:spacing w:line="200" w:lineRule="exact"/>
      </w:pPr>
    </w:p>
    <w:p w14:paraId="3342CF9B" w14:textId="77777777" w:rsidR="00736B58" w:rsidRPr="00CB0BC9" w:rsidRDefault="00736B58">
      <w:pPr>
        <w:spacing w:line="200" w:lineRule="exact"/>
      </w:pPr>
    </w:p>
    <w:p w14:paraId="25233E9C" w14:textId="77777777" w:rsidR="00736B58" w:rsidRPr="00CB0BC9" w:rsidRDefault="00736B58">
      <w:pPr>
        <w:spacing w:line="200" w:lineRule="exact"/>
      </w:pPr>
    </w:p>
    <w:p w14:paraId="54259D38" w14:textId="77777777" w:rsidR="00736B58" w:rsidRPr="00CB0BC9" w:rsidRDefault="00736B58">
      <w:pPr>
        <w:spacing w:line="200" w:lineRule="exact"/>
      </w:pPr>
    </w:p>
    <w:p w14:paraId="420D502D" w14:textId="77777777" w:rsidR="00736B58" w:rsidRPr="00CB0BC9" w:rsidRDefault="00736B58">
      <w:pPr>
        <w:spacing w:line="200" w:lineRule="exact"/>
      </w:pPr>
    </w:p>
    <w:p w14:paraId="13C9983B" w14:textId="77777777" w:rsidR="00736B58" w:rsidRPr="00CB0BC9" w:rsidRDefault="00736B58">
      <w:pPr>
        <w:spacing w:line="200" w:lineRule="exact"/>
      </w:pPr>
    </w:p>
    <w:p w14:paraId="37E1C6A8" w14:textId="77777777" w:rsidR="00736B58" w:rsidRPr="00CB0BC9" w:rsidRDefault="00736B58">
      <w:pPr>
        <w:spacing w:line="200" w:lineRule="exact"/>
      </w:pPr>
    </w:p>
    <w:p w14:paraId="6B8EEFD9" w14:textId="77777777" w:rsidR="00736B58" w:rsidRPr="00CB0BC9" w:rsidRDefault="00736B58">
      <w:pPr>
        <w:spacing w:line="200" w:lineRule="exact"/>
      </w:pPr>
    </w:p>
    <w:p w14:paraId="65944959" w14:textId="77777777" w:rsidR="00736B58" w:rsidRPr="00CB0BC9" w:rsidRDefault="00736B58">
      <w:pPr>
        <w:spacing w:line="200" w:lineRule="exact"/>
      </w:pPr>
    </w:p>
    <w:p w14:paraId="04CEBC5E" w14:textId="77777777" w:rsidR="00736B58" w:rsidRPr="00CB0BC9" w:rsidRDefault="00736B58">
      <w:pPr>
        <w:spacing w:line="200" w:lineRule="exact"/>
      </w:pPr>
    </w:p>
    <w:p w14:paraId="0A1D1E3F" w14:textId="77777777" w:rsidR="00736B58" w:rsidRPr="00CB0BC9" w:rsidRDefault="00736B58">
      <w:pPr>
        <w:spacing w:line="200" w:lineRule="exact"/>
      </w:pPr>
    </w:p>
    <w:p w14:paraId="1A1DFDED" w14:textId="77777777" w:rsidR="00736B58" w:rsidRPr="00CB0BC9" w:rsidRDefault="00736B58">
      <w:pPr>
        <w:spacing w:line="200" w:lineRule="exact"/>
      </w:pPr>
    </w:p>
    <w:p w14:paraId="0BA338EE" w14:textId="77777777" w:rsidR="00736B58" w:rsidRPr="00CB0BC9" w:rsidRDefault="00736B58">
      <w:pPr>
        <w:spacing w:line="200" w:lineRule="exact"/>
      </w:pPr>
    </w:p>
    <w:p w14:paraId="0FCBAF0C" w14:textId="77777777" w:rsidR="00736B58" w:rsidRPr="00CB0BC9" w:rsidRDefault="00736B58">
      <w:pPr>
        <w:spacing w:line="200" w:lineRule="exact"/>
      </w:pPr>
    </w:p>
    <w:p w14:paraId="140715C3" w14:textId="77777777" w:rsidR="00736B58" w:rsidRPr="00CB0BC9" w:rsidRDefault="00736B58">
      <w:pPr>
        <w:spacing w:line="200" w:lineRule="exact"/>
      </w:pPr>
    </w:p>
    <w:p w14:paraId="6EDA885E" w14:textId="77777777" w:rsidR="00736B58" w:rsidRPr="00CB0BC9" w:rsidRDefault="00736B58">
      <w:pPr>
        <w:spacing w:line="200" w:lineRule="exact"/>
      </w:pPr>
    </w:p>
    <w:p w14:paraId="50AE76A2" w14:textId="77777777" w:rsidR="00736B58" w:rsidRPr="00CB0BC9" w:rsidRDefault="00736B58">
      <w:pPr>
        <w:spacing w:line="200" w:lineRule="exact"/>
      </w:pPr>
    </w:p>
    <w:p w14:paraId="500A01B0" w14:textId="77777777" w:rsidR="00736B58" w:rsidRPr="00CB0BC9" w:rsidRDefault="00736B58">
      <w:pPr>
        <w:spacing w:line="200" w:lineRule="exact"/>
      </w:pPr>
    </w:p>
    <w:p w14:paraId="2AEF98CD" w14:textId="77777777" w:rsidR="00736B58" w:rsidRPr="00CB0BC9" w:rsidRDefault="00736B58">
      <w:pPr>
        <w:spacing w:line="200" w:lineRule="exact"/>
      </w:pPr>
    </w:p>
    <w:p w14:paraId="44C5BE79" w14:textId="77777777" w:rsidR="00736B58" w:rsidRPr="00CB0BC9" w:rsidRDefault="00736B58">
      <w:pPr>
        <w:spacing w:line="200" w:lineRule="exact"/>
      </w:pPr>
    </w:p>
    <w:p w14:paraId="7129052A" w14:textId="77777777" w:rsidR="00736B58" w:rsidRPr="00CB0BC9" w:rsidRDefault="00736B58">
      <w:pPr>
        <w:spacing w:line="200" w:lineRule="exact"/>
      </w:pPr>
    </w:p>
    <w:p w14:paraId="4DB81AF6" w14:textId="77777777" w:rsidR="00736B58" w:rsidRPr="00CB0BC9" w:rsidRDefault="00736B58">
      <w:pPr>
        <w:spacing w:line="200" w:lineRule="exact"/>
      </w:pPr>
    </w:p>
    <w:p w14:paraId="2AEF2F34" w14:textId="77777777" w:rsidR="00736B58" w:rsidRPr="00CB0BC9" w:rsidRDefault="00736B58">
      <w:pPr>
        <w:spacing w:line="200" w:lineRule="exact"/>
      </w:pPr>
    </w:p>
    <w:p w14:paraId="34F29D95" w14:textId="77777777" w:rsidR="00736B58" w:rsidRPr="00CB0BC9" w:rsidRDefault="00736B58">
      <w:pPr>
        <w:spacing w:line="200" w:lineRule="exact"/>
      </w:pPr>
    </w:p>
    <w:p w14:paraId="5A941FBD" w14:textId="77777777" w:rsidR="00736B58" w:rsidRPr="00CB0BC9" w:rsidRDefault="00736B58">
      <w:pPr>
        <w:spacing w:line="200" w:lineRule="exact"/>
      </w:pPr>
    </w:p>
    <w:p w14:paraId="7F9281DA" w14:textId="77777777" w:rsidR="00736B58" w:rsidRPr="00CB0BC9" w:rsidRDefault="00736B58">
      <w:pPr>
        <w:spacing w:line="200" w:lineRule="exact"/>
      </w:pPr>
    </w:p>
    <w:p w14:paraId="328C937D" w14:textId="77777777" w:rsidR="00736B58" w:rsidRPr="00CB0BC9" w:rsidRDefault="00736B58">
      <w:pPr>
        <w:spacing w:line="200" w:lineRule="exact"/>
      </w:pPr>
    </w:p>
    <w:p w14:paraId="5602EFA9" w14:textId="77777777" w:rsidR="00736B58" w:rsidRPr="00CB0BC9" w:rsidRDefault="00736B58">
      <w:pPr>
        <w:spacing w:line="200" w:lineRule="exact"/>
      </w:pPr>
    </w:p>
    <w:p w14:paraId="49B10AA6" w14:textId="77777777" w:rsidR="00736B58" w:rsidRPr="00CB0BC9" w:rsidRDefault="00736B58">
      <w:pPr>
        <w:spacing w:line="200" w:lineRule="exact"/>
      </w:pPr>
    </w:p>
    <w:p w14:paraId="27F25D7F" w14:textId="77777777" w:rsidR="00736B58" w:rsidRPr="00CB0BC9" w:rsidRDefault="00736B58">
      <w:pPr>
        <w:spacing w:line="200" w:lineRule="exact"/>
      </w:pPr>
    </w:p>
    <w:p w14:paraId="17F986CA" w14:textId="77777777" w:rsidR="00736B58" w:rsidRPr="00CB0BC9" w:rsidRDefault="00736B58">
      <w:pPr>
        <w:spacing w:line="200" w:lineRule="exact"/>
      </w:pPr>
    </w:p>
    <w:p w14:paraId="5AB4A8F5" w14:textId="77777777" w:rsidR="00736B58" w:rsidRPr="00CB0BC9" w:rsidRDefault="00736B58">
      <w:pPr>
        <w:spacing w:line="200" w:lineRule="exact"/>
      </w:pPr>
    </w:p>
    <w:p w14:paraId="5FC293F9" w14:textId="77777777" w:rsidR="00736B58" w:rsidRPr="00CB0BC9" w:rsidRDefault="00736B58">
      <w:pPr>
        <w:spacing w:line="200" w:lineRule="exact"/>
      </w:pPr>
    </w:p>
    <w:p w14:paraId="46B3908C" w14:textId="77777777" w:rsidR="00736B58" w:rsidRPr="00CB0BC9" w:rsidRDefault="00736B58">
      <w:pPr>
        <w:spacing w:line="200" w:lineRule="exact"/>
      </w:pPr>
    </w:p>
    <w:p w14:paraId="71BD2392" w14:textId="77777777" w:rsidR="00736B58" w:rsidRPr="00CB0BC9" w:rsidRDefault="00736B58">
      <w:pPr>
        <w:spacing w:line="200" w:lineRule="exact"/>
      </w:pPr>
    </w:p>
    <w:p w14:paraId="000A9AA5" w14:textId="77777777" w:rsidR="00736B58" w:rsidRPr="00CB0BC9" w:rsidRDefault="00736B58">
      <w:pPr>
        <w:spacing w:line="200" w:lineRule="exact"/>
      </w:pPr>
    </w:p>
    <w:p w14:paraId="31DB5022" w14:textId="77777777" w:rsidR="00736B58" w:rsidRPr="00CB0BC9" w:rsidRDefault="00736B58">
      <w:pPr>
        <w:spacing w:line="200" w:lineRule="exact"/>
      </w:pPr>
    </w:p>
    <w:p w14:paraId="459DF7ED" w14:textId="77777777" w:rsidR="00736B58" w:rsidRPr="00CB0BC9" w:rsidRDefault="00736B58">
      <w:pPr>
        <w:spacing w:line="200" w:lineRule="exact"/>
      </w:pPr>
    </w:p>
    <w:p w14:paraId="583D22D3" w14:textId="77777777" w:rsidR="00736B58" w:rsidRPr="00CB0BC9" w:rsidRDefault="00736B58">
      <w:pPr>
        <w:spacing w:line="200" w:lineRule="exact"/>
      </w:pPr>
    </w:p>
    <w:p w14:paraId="3C6DEFCA" w14:textId="77777777" w:rsidR="00736B58" w:rsidRPr="00CB0BC9" w:rsidRDefault="00736B58">
      <w:pPr>
        <w:spacing w:line="200" w:lineRule="exact"/>
      </w:pPr>
    </w:p>
    <w:p w14:paraId="6094EAE1" w14:textId="77777777" w:rsidR="00736B58" w:rsidRPr="00CB0BC9" w:rsidRDefault="00736B58">
      <w:pPr>
        <w:spacing w:line="200" w:lineRule="exact"/>
      </w:pPr>
    </w:p>
    <w:p w14:paraId="4C03930D" w14:textId="77777777" w:rsidR="00736B58" w:rsidRPr="00CB0BC9" w:rsidRDefault="00736B58">
      <w:pPr>
        <w:spacing w:line="200" w:lineRule="exact"/>
      </w:pPr>
    </w:p>
    <w:p w14:paraId="402D4758" w14:textId="77777777" w:rsidR="00736B58" w:rsidRPr="00CB0BC9" w:rsidRDefault="00736B58">
      <w:pPr>
        <w:spacing w:line="200" w:lineRule="exact"/>
      </w:pPr>
    </w:p>
    <w:p w14:paraId="2416CAD8" w14:textId="77777777" w:rsidR="00736B58" w:rsidRPr="00CB0BC9" w:rsidRDefault="00736B58">
      <w:pPr>
        <w:spacing w:line="200" w:lineRule="exact"/>
      </w:pPr>
    </w:p>
    <w:p w14:paraId="19708C13" w14:textId="77777777" w:rsidR="00736B58" w:rsidRPr="00CB0BC9" w:rsidRDefault="00736B58">
      <w:pPr>
        <w:spacing w:line="200" w:lineRule="exact"/>
      </w:pPr>
    </w:p>
    <w:p w14:paraId="0DBA72F2" w14:textId="77777777" w:rsidR="00736B58" w:rsidRPr="00CB0BC9" w:rsidRDefault="00736B58">
      <w:pPr>
        <w:spacing w:line="200" w:lineRule="exact"/>
      </w:pPr>
    </w:p>
    <w:p w14:paraId="44D870AD" w14:textId="77777777" w:rsidR="00736B58" w:rsidRPr="00CB0BC9" w:rsidRDefault="00736B58">
      <w:pPr>
        <w:spacing w:line="200" w:lineRule="exact"/>
      </w:pPr>
    </w:p>
    <w:p w14:paraId="3E67709E" w14:textId="77777777" w:rsidR="00736B58" w:rsidRPr="00CB0BC9" w:rsidRDefault="00736B58">
      <w:pPr>
        <w:spacing w:line="200" w:lineRule="exact"/>
      </w:pPr>
    </w:p>
    <w:p w14:paraId="21583A16" w14:textId="77777777" w:rsidR="00736B58" w:rsidRPr="00CB0BC9" w:rsidRDefault="00736B58">
      <w:pPr>
        <w:spacing w:line="200" w:lineRule="exact"/>
      </w:pPr>
    </w:p>
    <w:p w14:paraId="50B92BEB" w14:textId="77777777" w:rsidR="00736B58" w:rsidRPr="00CB0BC9" w:rsidRDefault="00736B58">
      <w:pPr>
        <w:spacing w:line="200" w:lineRule="exact"/>
      </w:pPr>
    </w:p>
    <w:p w14:paraId="6AD6AC9C" w14:textId="77777777" w:rsidR="00736B58" w:rsidRPr="00CB0BC9" w:rsidRDefault="00736B58">
      <w:pPr>
        <w:spacing w:line="200" w:lineRule="exact"/>
      </w:pPr>
    </w:p>
    <w:p w14:paraId="48A8DF7F" w14:textId="77777777" w:rsidR="00736B58" w:rsidRPr="00CB0BC9" w:rsidRDefault="00736B58">
      <w:pPr>
        <w:spacing w:line="200" w:lineRule="exact"/>
      </w:pPr>
    </w:p>
    <w:p w14:paraId="1192EAAC" w14:textId="77777777" w:rsidR="00736B58" w:rsidRPr="00CB0BC9" w:rsidRDefault="00736B58">
      <w:pPr>
        <w:spacing w:line="200" w:lineRule="exact"/>
      </w:pPr>
    </w:p>
    <w:p w14:paraId="4C4192AA" w14:textId="77777777" w:rsidR="00736B58" w:rsidRPr="00CB0BC9" w:rsidRDefault="00626019">
      <w:pPr>
        <w:spacing w:before="15"/>
        <w:ind w:left="220"/>
        <w:rPr>
          <w:rFonts w:ascii="Candara" w:eastAsia="Candara" w:hAnsi="Candara" w:cs="Candara"/>
        </w:rPr>
        <w:sectPr w:rsidR="00736B58" w:rsidRPr="00CB0BC9">
          <w:headerReference w:type="default" r:id="rId27"/>
          <w:footerReference w:type="default" r:id="rId28"/>
          <w:pgSz w:w="12240" w:h="15840"/>
          <w:pgMar w:top="1380" w:right="1320" w:bottom="280" w:left="1220" w:header="1196" w:footer="0" w:gutter="0"/>
          <w:cols w:space="720"/>
        </w:sectPr>
      </w:pPr>
      <w:r w:rsidRPr="00CB0BC9">
        <w:pict w14:anchorId="5E55B9B7">
          <v:group id="_x0000_s1073" style="position:absolute;left:0;text-align:left;margin-left:1in;margin-top:-.35pt;width:468.1pt;height:0;z-index:-6269;mso-position-horizontal-relative:page" coordorigin="1440,-7" coordsize="9362,0">
            <v:shape id="_x0000_s1074" style="position:absolute;left:1440;top:-7;width:9362;height:0" coordorigin="1440,-7" coordsize="9362,0" path="m1440,-7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</w:rPr>
        <w:t>P</w:t>
      </w:r>
      <w:r w:rsidRPr="00CB0BC9">
        <w:rPr>
          <w:rFonts w:ascii="Candara" w:eastAsia="Candara" w:hAnsi="Candara" w:cs="Candara"/>
          <w:spacing w:val="1"/>
        </w:rPr>
        <w:t>a</w:t>
      </w:r>
      <w:r w:rsidRPr="00CB0BC9">
        <w:rPr>
          <w:rFonts w:ascii="Candara" w:eastAsia="Candara" w:hAnsi="Candara" w:cs="Candara"/>
        </w:rPr>
        <w:t>ge</w:t>
      </w:r>
      <w:r w:rsidRPr="00CB0BC9">
        <w:rPr>
          <w:rFonts w:ascii="Candara" w:eastAsia="Candara" w:hAnsi="Candara" w:cs="Candara"/>
          <w:spacing w:val="-3"/>
        </w:rPr>
        <w:t xml:space="preserve"> </w:t>
      </w:r>
      <w:r w:rsidRPr="00CB0BC9">
        <w:rPr>
          <w:rFonts w:ascii="Candara" w:eastAsia="Candara" w:hAnsi="Candara" w:cs="Candara"/>
        </w:rPr>
        <w:t>N</w:t>
      </w:r>
      <w:r w:rsidRPr="00CB0BC9">
        <w:rPr>
          <w:rFonts w:ascii="Candara" w:eastAsia="Candara" w:hAnsi="Candara" w:cs="Candara"/>
          <w:spacing w:val="-1"/>
        </w:rPr>
        <w:t>o</w:t>
      </w:r>
      <w:r w:rsidRPr="00CB0BC9">
        <w:rPr>
          <w:rFonts w:ascii="Candara" w:eastAsia="Candara" w:hAnsi="Candara" w:cs="Candara"/>
        </w:rPr>
        <w:t>.</w:t>
      </w:r>
      <w:r w:rsidRPr="00CB0BC9">
        <w:rPr>
          <w:rFonts w:ascii="Candara" w:eastAsia="Candara" w:hAnsi="Candara" w:cs="Candara"/>
          <w:spacing w:val="-2"/>
        </w:rPr>
        <w:t xml:space="preserve"> </w:t>
      </w:r>
      <w:r w:rsidRPr="00CB0BC9">
        <w:rPr>
          <w:rFonts w:ascii="Candara" w:eastAsia="Candara" w:hAnsi="Candara" w:cs="Candara"/>
          <w:spacing w:val="-1"/>
        </w:rPr>
        <w:t>23</w:t>
      </w:r>
    </w:p>
    <w:p w14:paraId="0AA456DB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5DA4D3E4" w14:textId="77777777" w:rsidR="00736B58" w:rsidRPr="00CB0BC9" w:rsidRDefault="00736B58">
      <w:pPr>
        <w:spacing w:line="200" w:lineRule="exact"/>
      </w:pPr>
    </w:p>
    <w:p w14:paraId="1761C4D9" w14:textId="77777777" w:rsidR="00736B58" w:rsidRPr="00CB0BC9" w:rsidRDefault="00626019">
      <w:pPr>
        <w:spacing w:before="12"/>
        <w:ind w:left="120"/>
        <w:rPr>
          <w:rFonts w:ascii="Candara" w:eastAsia="Candara" w:hAnsi="Candara" w:cs="Candara"/>
          <w:sz w:val="22"/>
          <w:szCs w:val="22"/>
        </w:rPr>
      </w:pPr>
      <w:r w:rsidRPr="00CB0BC9">
        <w:pict w14:anchorId="19C286DC">
          <v:group id="_x0000_s1071" style="position:absolute;left:0;text-align:left;margin-left:1in;margin-top:-7.25pt;width:468.1pt;height:0;z-index:-6268;mso-position-horizontal-relative:page" coordorigin="1440,-145" coordsize="9362,0">
            <v:shape id="_x0000_s1072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lic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-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-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3"/>
          <w:sz w:val="22"/>
          <w:szCs w:val="22"/>
          <w:u w:color="000000"/>
        </w:rPr>
        <w:t>Date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:</w:t>
      </w:r>
    </w:p>
    <w:p w14:paraId="1CC96558" w14:textId="77777777" w:rsidR="00736B58" w:rsidRPr="00CB0BC9" w:rsidRDefault="00736B58">
      <w:pPr>
        <w:spacing w:before="10" w:line="240" w:lineRule="exact"/>
        <w:rPr>
          <w:sz w:val="24"/>
          <w:szCs w:val="24"/>
        </w:rPr>
      </w:pPr>
    </w:p>
    <w:p w14:paraId="75419065" w14:textId="77777777" w:rsidR="00736B58" w:rsidRPr="00CB0BC9" w:rsidRDefault="00626019">
      <w:pPr>
        <w:spacing w:before="20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</w:t>
      </w:r>
      <w:r w:rsidRPr="00CB0BC9">
        <w:rPr>
          <w:rFonts w:ascii="Candara" w:eastAsia="Candara" w:hAnsi="Candara" w:cs="Candara"/>
          <w:b/>
          <w:spacing w:val="-5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k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s/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Mo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</w:t>
      </w:r>
    </w:p>
    <w:p w14:paraId="6F4D7211" w14:textId="77777777" w:rsidR="00736B58" w:rsidRPr="00CB0BC9" w:rsidRDefault="00736B58">
      <w:pPr>
        <w:spacing w:before="2" w:line="260" w:lineRule="exact"/>
        <w:rPr>
          <w:sz w:val="26"/>
          <w:szCs w:val="26"/>
        </w:rPr>
      </w:pPr>
    </w:p>
    <w:p w14:paraId="091DEE4A" w14:textId="77777777" w:rsidR="00736B58" w:rsidRPr="00CB0BC9" w:rsidRDefault="00626019">
      <w:pPr>
        <w:spacing w:before="1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1.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h 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el 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r 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ility</w:t>
      </w:r>
    </w:p>
    <w:p w14:paraId="5C4B46F3" w14:textId="77777777" w:rsidR="00736B58" w:rsidRPr="00CB0BC9" w:rsidRDefault="00626019">
      <w:pPr>
        <w:spacing w:before="2"/>
        <w:ind w:left="84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VDM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z w:val="22"/>
          <w:szCs w:val="22"/>
        </w:rPr>
        <w:t>Ltd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10,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SB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58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3.</w:t>
      </w:r>
    </w:p>
    <w:p w14:paraId="4EEDCFB6" w14:textId="77777777" w:rsidR="00736B58" w:rsidRPr="00CB0BC9" w:rsidRDefault="00626019">
      <w:pPr>
        <w:spacing w:before="2" w:line="242" w:lineRule="auto"/>
        <w:ind w:left="840" w:right="79" w:hanging="269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h,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free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actal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Finite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LAP 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Ac</w:t>
      </w:r>
      <w:r w:rsidRPr="00CB0BC9">
        <w:rPr>
          <w:rFonts w:ascii="Candara" w:eastAsia="Candara" w:hAnsi="Candara" w:cs="Candara"/>
          <w:sz w:val="22"/>
          <w:szCs w:val="22"/>
        </w:rPr>
        <w:t>ade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Publi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G &amp;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10,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SB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43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14-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7.</w:t>
      </w:r>
    </w:p>
    <w:p w14:paraId="1446677D" w14:textId="77777777" w:rsidR="00736B58" w:rsidRPr="00CB0BC9" w:rsidRDefault="00626019">
      <w:pPr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y,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actal 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Finite 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 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LAP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Ac</w:t>
      </w:r>
      <w:r w:rsidRPr="00CB0BC9">
        <w:rPr>
          <w:rFonts w:ascii="Candara" w:eastAsia="Candara" w:hAnsi="Candara" w:cs="Candara"/>
          <w:sz w:val="22"/>
          <w:szCs w:val="22"/>
        </w:rPr>
        <w:t>ade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ic</w:t>
      </w:r>
    </w:p>
    <w:p w14:paraId="6BFCEF3D" w14:textId="77777777" w:rsidR="00736B58" w:rsidRPr="00CB0BC9" w:rsidRDefault="00626019">
      <w:pPr>
        <w:spacing w:before="2"/>
        <w:ind w:left="84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Pu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G &amp;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10,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SB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83</w:t>
      </w:r>
      <w:r w:rsidRPr="00CB0BC9">
        <w:rPr>
          <w:rFonts w:ascii="Candara" w:eastAsia="Candara" w:hAnsi="Candara" w:cs="Candara"/>
          <w:sz w:val="22"/>
          <w:szCs w:val="22"/>
        </w:rPr>
        <w:t>-1.</w:t>
      </w:r>
    </w:p>
    <w:p w14:paraId="6172E647" w14:textId="77777777" w:rsidR="00736B58" w:rsidRPr="00CB0BC9" w:rsidRDefault="00626019">
      <w:pPr>
        <w:spacing w:before="2" w:line="242" w:lineRule="auto"/>
        <w:ind w:left="840" w:right="77" w:hanging="269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S.M.,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tic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free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: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-pl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tic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age</w:t>
      </w:r>
      <w:r w:rsidRPr="00CB0BC9">
        <w:rPr>
          <w:rFonts w:ascii="Candara" w:eastAsia="Candara" w:hAnsi="Candara" w:cs="Candara"/>
          <w:spacing w:val="3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LAP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Ac</w:t>
      </w:r>
      <w:r w:rsidRPr="00CB0BC9">
        <w:rPr>
          <w:rFonts w:ascii="Candara" w:eastAsia="Candara" w:hAnsi="Candara" w:cs="Candara"/>
          <w:sz w:val="22"/>
          <w:szCs w:val="22"/>
        </w:rPr>
        <w:t>ade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hing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10,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SBN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</w:t>
      </w:r>
    </w:p>
    <w:p w14:paraId="0FF91A05" w14:textId="77777777" w:rsidR="00736B58" w:rsidRPr="00CB0BC9" w:rsidRDefault="00626019">
      <w:pPr>
        <w:spacing w:before="1"/>
        <w:ind w:left="84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7-5.</w:t>
      </w:r>
    </w:p>
    <w:p w14:paraId="6267FEB1" w14:textId="77777777" w:rsidR="00736B58" w:rsidRPr="00CB0BC9" w:rsidRDefault="00626019">
      <w:pPr>
        <w:spacing w:before="2" w:line="242" w:lineRule="auto"/>
        <w:ind w:left="840" w:right="79" w:hanging="269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5.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ility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: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er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ed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ertaintie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LAP 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Ac</w:t>
      </w:r>
      <w:r w:rsidRPr="00CB0BC9">
        <w:rPr>
          <w:rFonts w:ascii="Candara" w:eastAsia="Candara" w:hAnsi="Candara" w:cs="Candara"/>
          <w:sz w:val="22"/>
          <w:szCs w:val="22"/>
        </w:rPr>
        <w:t>ade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Publi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G &amp;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SBN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84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9.</w:t>
      </w:r>
    </w:p>
    <w:p w14:paraId="4AA2B413" w14:textId="77777777" w:rsidR="00736B58" w:rsidRPr="00CB0BC9" w:rsidRDefault="00736B58">
      <w:pPr>
        <w:spacing w:before="8" w:line="260" w:lineRule="exact"/>
        <w:rPr>
          <w:sz w:val="26"/>
          <w:szCs w:val="26"/>
        </w:rPr>
      </w:pPr>
    </w:p>
    <w:p w14:paraId="5EE32CB2" w14:textId="77777777" w:rsidR="00736B58" w:rsidRPr="00CB0BC9" w:rsidRDefault="00626019">
      <w:pPr>
        <w:ind w:left="262" w:right="7609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sz w:val="22"/>
          <w:szCs w:val="22"/>
        </w:rPr>
        <w:t xml:space="preserve">   </w:t>
      </w:r>
      <w:r w:rsidRPr="00CB0BC9">
        <w:rPr>
          <w:rFonts w:ascii="Candara" w:eastAsia="Candara" w:hAnsi="Candara" w:cs="Candara"/>
          <w:b/>
          <w:spacing w:val="-5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 xml:space="preserve">k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Ch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-2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</w:t>
      </w:r>
    </w:p>
    <w:p w14:paraId="4C3682CD" w14:textId="77777777" w:rsidR="00736B58" w:rsidRPr="00CB0BC9" w:rsidRDefault="00736B58">
      <w:pPr>
        <w:spacing w:before="2" w:line="260" w:lineRule="exact"/>
        <w:rPr>
          <w:sz w:val="26"/>
          <w:szCs w:val="26"/>
        </w:rPr>
      </w:pPr>
    </w:p>
    <w:p w14:paraId="6244E004" w14:textId="77777777" w:rsidR="00736B58" w:rsidRPr="00CB0BC9" w:rsidRDefault="00626019">
      <w:pPr>
        <w:spacing w:before="12" w:line="242" w:lineRule="auto"/>
        <w:ind w:left="840" w:right="78" w:hanging="26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1. 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lticut-Hi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ility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Ass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sc</w:t>
      </w:r>
      <w:r w:rsidRPr="00CB0BC9">
        <w:rPr>
          <w:rFonts w:ascii="Candara" w:eastAsia="Candara" w:hAnsi="Candara" w:cs="Candara"/>
          <w:sz w:val="22"/>
          <w:szCs w:val="22"/>
        </w:rPr>
        <w:t xml:space="preserve">ale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edine,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Elha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bdelkhalak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Eds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XII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Sprin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er;</w:t>
      </w:r>
    </w:p>
    <w:p w14:paraId="0752E8BA" w14:textId="77777777" w:rsidR="00736B58" w:rsidRPr="00CB0BC9" w:rsidRDefault="00626019">
      <w:pPr>
        <w:ind w:left="84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15 editi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14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 xml:space="preserve">14),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SBN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-31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16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-4.</w:t>
      </w:r>
    </w:p>
    <w:p w14:paraId="12B6D0EF" w14:textId="77777777" w:rsidR="00736B58" w:rsidRPr="00CB0BC9" w:rsidRDefault="00626019">
      <w:pPr>
        <w:spacing w:before="2" w:line="242" w:lineRule="auto"/>
        <w:ind w:left="840" w:right="80" w:hanging="26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 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ad,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Finite Ele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 Fie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ety,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 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Shinoz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ka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Tayl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p,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SBN</w:t>
      </w:r>
    </w:p>
    <w:p w14:paraId="0A7A1E7E" w14:textId="77777777" w:rsidR="00736B58" w:rsidRPr="00CB0BC9" w:rsidRDefault="00626019">
      <w:pPr>
        <w:spacing w:before="1"/>
        <w:ind w:left="84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-41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-4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57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9F08E0F" w14:textId="77777777" w:rsidR="00736B58" w:rsidRPr="00CB0BC9" w:rsidRDefault="00626019">
      <w:pPr>
        <w:spacing w:before="2" w:line="242" w:lineRule="auto"/>
        <w:ind w:left="840" w:right="77" w:hanging="26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On</w:t>
      </w:r>
      <w:r w:rsidRPr="00CB0BC9">
        <w:rPr>
          <w:rFonts w:ascii="Candara" w:eastAsia="Candara" w:hAnsi="Candara" w:cs="Candara"/>
          <w:spacing w:val="3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Effi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ient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acture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actal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Finite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226</w:t>
      </w:r>
      <w:r w:rsidRPr="00CB0BC9">
        <w:rPr>
          <w:rFonts w:ascii="Candara" w:eastAsia="Candara" w:hAnsi="Candara" w:cs="Candara"/>
          <w:sz w:val="22"/>
          <w:szCs w:val="22"/>
        </w:rPr>
        <w:t>, DO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: 10.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-54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999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7_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26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C869775" w14:textId="77777777" w:rsidR="00736B58" w:rsidRPr="00CB0BC9" w:rsidRDefault="00626019">
      <w:pPr>
        <w:spacing w:line="242" w:lineRule="auto"/>
        <w:ind w:left="840" w:right="77" w:hanging="26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S.M.,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free Method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Fie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3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acture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:</w:t>
      </w:r>
    </w:p>
    <w:p w14:paraId="026D64AF" w14:textId="77777777" w:rsidR="00736B58" w:rsidRPr="00CB0BC9" w:rsidRDefault="00626019">
      <w:pPr>
        <w:ind w:left="84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-54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999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7_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9BC46BF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5.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ad,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</w:p>
    <w:p w14:paraId="06F2D792" w14:textId="77777777" w:rsidR="00736B58" w:rsidRPr="00CB0BC9" w:rsidRDefault="00626019">
      <w:pPr>
        <w:spacing w:before="2"/>
        <w:ind w:left="84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Factorized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hniqu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</w:p>
    <w:p w14:paraId="2D44BFC7" w14:textId="77777777" w:rsidR="00736B58" w:rsidRPr="00CB0BC9" w:rsidRDefault="00626019">
      <w:pPr>
        <w:spacing w:before="2"/>
        <w:ind w:left="84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3, Part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14, 4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: 10.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-54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999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7_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17DF090" w14:textId="77777777" w:rsidR="00736B58" w:rsidRPr="00CB0BC9" w:rsidRDefault="00626019">
      <w:pPr>
        <w:spacing w:before="2" w:line="242" w:lineRule="auto"/>
        <w:ind w:left="840" w:right="80" w:hanging="26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headerReference w:type="default" r:id="rId29"/>
          <w:footerReference w:type="default" r:id="rId30"/>
          <w:pgSz w:w="12240" w:h="15840"/>
          <w:pgMar w:top="1380" w:right="1320" w:bottom="280" w:left="1320" w:header="1196" w:footer="1008" w:gutter="0"/>
          <w:pgNumType w:start="24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Kum</w:t>
      </w:r>
      <w:r w:rsidRPr="00CB0BC9">
        <w:rPr>
          <w:rFonts w:ascii="Candara" w:eastAsia="Candara" w:hAnsi="Candara" w:cs="Candara"/>
          <w:sz w:val="22"/>
          <w:szCs w:val="22"/>
        </w:rPr>
        <w:t xml:space="preserve">ar,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., 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ar,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and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inant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EFG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 Un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il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Pr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Ph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Part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>5-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, DO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: 10.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-54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-698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_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3.</w:t>
      </w:r>
    </w:p>
    <w:p w14:paraId="178291CB" w14:textId="77777777" w:rsidR="00736B58" w:rsidRPr="00CB0BC9" w:rsidRDefault="00736B58">
      <w:pPr>
        <w:spacing w:before="5" w:line="140" w:lineRule="exact"/>
        <w:rPr>
          <w:sz w:val="14"/>
          <w:szCs w:val="14"/>
        </w:rPr>
      </w:pPr>
    </w:p>
    <w:p w14:paraId="071FC52F" w14:textId="77777777" w:rsidR="00736B58" w:rsidRPr="00CB0BC9" w:rsidRDefault="00736B58">
      <w:pPr>
        <w:spacing w:line="200" w:lineRule="exact"/>
      </w:pPr>
    </w:p>
    <w:p w14:paraId="68DC4489" w14:textId="77777777" w:rsidR="00736B58" w:rsidRPr="00CB0BC9" w:rsidRDefault="00626019">
      <w:pPr>
        <w:spacing w:before="20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pict w14:anchorId="56BC768B">
          <v:group id="_x0000_s1069" style="position:absolute;left:0;text-align:left;margin-left:1in;margin-top:80.4pt;width:468.1pt;height:0;z-index:-6267;mso-position-horizontal-relative:page;mso-position-vertical-relative:page" coordorigin="1440,1608" coordsize="9362,0">
            <v:shape id="_x0000_s1070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rPr>
          <w:sz w:val="22"/>
          <w:szCs w:val="22"/>
        </w:rPr>
        <w:t xml:space="preserve">   </w:t>
      </w:r>
      <w:r w:rsidRPr="00CB0BC9">
        <w:rPr>
          <w:rFonts w:ascii="Candara" w:eastAsia="Candara" w:hAnsi="Candara" w:cs="Candara"/>
          <w:b/>
          <w:spacing w:val="-5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Ref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er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eed Na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urna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Pub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sh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ed /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Acce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pt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ed)</w:t>
      </w:r>
    </w:p>
    <w:p w14:paraId="653E18E7" w14:textId="77777777" w:rsidR="00736B58" w:rsidRPr="00CB0BC9" w:rsidRDefault="00736B58">
      <w:pPr>
        <w:spacing w:before="2" w:line="260" w:lineRule="exact"/>
        <w:rPr>
          <w:sz w:val="26"/>
          <w:szCs w:val="26"/>
        </w:rPr>
      </w:pPr>
    </w:p>
    <w:p w14:paraId="1A4E4DA8" w14:textId="77777777" w:rsidR="00736B58" w:rsidRPr="00CB0BC9" w:rsidRDefault="00626019">
      <w:pPr>
        <w:spacing w:before="12"/>
        <w:ind w:left="567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1.</w:t>
      </w:r>
      <w:r w:rsidRPr="00CB0BC9">
        <w:rPr>
          <w:rFonts w:ascii="Candara" w:eastAsia="Candara" w:hAnsi="Candara" w:cs="Candara"/>
          <w:sz w:val="22"/>
          <w:szCs w:val="22"/>
        </w:rPr>
        <w:t xml:space="preserve">    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am,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Effects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</w:p>
    <w:p w14:paraId="4905E38C" w14:textId="77777777" w:rsidR="00736B58" w:rsidRPr="00CB0BC9" w:rsidRDefault="00626019">
      <w:pPr>
        <w:spacing w:before="2"/>
        <w:ind w:left="1013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nent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Structural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14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Pr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1F75093" w14:textId="77777777" w:rsidR="00736B58" w:rsidRPr="00CB0BC9" w:rsidRDefault="00626019">
      <w:pPr>
        <w:tabs>
          <w:tab w:val="left" w:pos="1020"/>
        </w:tabs>
        <w:spacing w:before="2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am,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Ass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m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 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enari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 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 Nat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Envi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,” Sprin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- Sad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ana,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ne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Pr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7DABB4C" w14:textId="77777777" w:rsidR="00736B58" w:rsidRPr="00CB0BC9" w:rsidRDefault="00626019">
      <w:pPr>
        <w:tabs>
          <w:tab w:val="left" w:pos="1020"/>
        </w:tabs>
        <w:spacing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  <w:t>Narayanam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thy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V.,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 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arm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ith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ple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i/>
          <w:sz w:val="22"/>
          <w:szCs w:val="22"/>
        </w:rPr>
        <w:t>,</w:t>
      </w:r>
      <w:r w:rsidRPr="00CB0BC9">
        <w:rPr>
          <w:rFonts w:ascii="Candara" w:eastAsia="Candara" w:hAnsi="Candara" w:cs="Candara"/>
          <w:i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V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l.</w:t>
      </w:r>
      <w:r w:rsidRPr="00CB0BC9">
        <w:rPr>
          <w:rFonts w:ascii="Candara" w:eastAsia="Candara" w:hAnsi="Candara" w:cs="Candara"/>
          <w:color w:val="121312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64, N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p. 5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–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 xml:space="preserve">61, 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J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nu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color w:val="000000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14,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DO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: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.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44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/ds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j.64.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4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5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color w:val="000000"/>
          <w:spacing w:val="2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.</w:t>
      </w:r>
    </w:p>
    <w:p w14:paraId="6D50064F" w14:textId="77777777" w:rsidR="00736B58" w:rsidRPr="00CB0BC9" w:rsidRDefault="00626019">
      <w:pPr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4.    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khe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jee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-HD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lly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Eq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lent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Operati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</w:p>
    <w:p w14:paraId="320F0245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 xml:space="preserve">” </w:t>
      </w:r>
      <w:r w:rsidRPr="00CB0BC9">
        <w:rPr>
          <w:rFonts w:ascii="Candara" w:eastAsia="Candara" w:hAnsi="Candara" w:cs="Candara"/>
          <w:spacing w:val="-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V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l.</w:t>
      </w:r>
      <w:r w:rsidRPr="00CB0BC9">
        <w:rPr>
          <w:rFonts w:ascii="Candara" w:eastAsia="Candara" w:hAnsi="Candara" w:cs="Candara"/>
          <w:color w:val="121312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3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,</w:t>
      </w:r>
      <w:r w:rsidRPr="00CB0BC9">
        <w:rPr>
          <w:rFonts w:ascii="Candara" w:eastAsia="Candara" w:hAnsi="Candara" w:cs="Candara"/>
          <w:color w:val="121312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Pa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t</w:t>
      </w:r>
      <w:r w:rsidRPr="00CB0BC9">
        <w:rPr>
          <w:rFonts w:ascii="Candara" w:eastAsia="Candara" w:hAnsi="Candara" w:cs="Candara"/>
          <w:color w:val="121312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5,</w:t>
      </w:r>
      <w:r w:rsidRPr="00CB0BC9">
        <w:rPr>
          <w:rFonts w:ascii="Candara" w:eastAsia="Candara" w:hAnsi="Candara" w:cs="Candara"/>
          <w:color w:val="121312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p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.</w:t>
      </w:r>
      <w:r w:rsidRPr="00CB0BC9">
        <w:rPr>
          <w:rFonts w:ascii="Candara" w:eastAsia="Candara" w:hAnsi="Candara" w:cs="Candara"/>
          <w:color w:val="121312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6</w:t>
      </w:r>
      <w:r w:rsidRPr="00CB0BC9">
        <w:rPr>
          <w:rFonts w:ascii="Candara" w:eastAsia="Candara" w:hAnsi="Candara" w:cs="Candara"/>
          <w:color w:val="121312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9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–</w:t>
      </w:r>
    </w:p>
    <w:p w14:paraId="04D6EC42" w14:textId="77777777" w:rsidR="00736B58" w:rsidRPr="00CB0BC9" w:rsidRDefault="00626019">
      <w:pPr>
        <w:spacing w:before="3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color w:val="121312"/>
          <w:sz w:val="22"/>
          <w:szCs w:val="22"/>
        </w:rPr>
        <w:t>6</w:t>
      </w:r>
      <w:r w:rsidRPr="00CB0BC9">
        <w:rPr>
          <w:rFonts w:ascii="Candara" w:eastAsia="Candara" w:hAnsi="Candara" w:cs="Candara"/>
          <w:color w:val="121312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,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t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b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r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000000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ita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i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n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: 6)</w:t>
      </w:r>
    </w:p>
    <w:p w14:paraId="443255A0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5.   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wo−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Elast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5A0BB710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licati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ian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V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l.</w:t>
      </w:r>
      <w:r w:rsidRPr="00CB0BC9">
        <w:rPr>
          <w:rFonts w:ascii="Candara" w:eastAsia="Candara" w:hAnsi="Candara" w:cs="Candara"/>
          <w:color w:val="121312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121312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,</w:t>
      </w:r>
      <w:r w:rsidRPr="00CB0BC9">
        <w:rPr>
          <w:rFonts w:ascii="Candara" w:eastAsia="Candara" w:hAnsi="Candara" w:cs="Candara"/>
          <w:color w:val="121312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p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.</w:t>
      </w:r>
      <w:r w:rsidRPr="00CB0BC9">
        <w:rPr>
          <w:rFonts w:ascii="Candara" w:eastAsia="Candara" w:hAnsi="Candara" w:cs="Candara"/>
          <w:color w:val="121312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5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–</w:t>
      </w:r>
    </w:p>
    <w:p w14:paraId="0E7AB5C9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color w:val="121312"/>
          <w:sz w:val="22"/>
          <w:szCs w:val="22"/>
        </w:rPr>
        <w:t xml:space="preserve">106, 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pril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121312"/>
          <w:spacing w:val="3"/>
          <w:sz w:val="22"/>
          <w:szCs w:val="22"/>
        </w:rPr>
        <w:t>2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ita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i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n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)</w:t>
      </w:r>
    </w:p>
    <w:p w14:paraId="149C92C0" w14:textId="77777777" w:rsidR="00736B58" w:rsidRPr="00CB0BC9" w:rsidRDefault="00626019">
      <w:pPr>
        <w:tabs>
          <w:tab w:val="left" w:pos="1020"/>
        </w:tabs>
        <w:spacing w:before="2" w:line="242" w:lineRule="auto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Effi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ient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s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tem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  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estim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 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ith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ertain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4,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31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–33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-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5B6821A" w14:textId="77777777" w:rsidR="00736B58" w:rsidRPr="00CB0BC9" w:rsidRDefault="00626019">
      <w:pPr>
        <w:ind w:left="567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  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Effi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ient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it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zzy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</w:p>
    <w:p w14:paraId="55A9FBAE" w14:textId="77777777" w:rsidR="00736B58" w:rsidRPr="00CB0BC9" w:rsidRDefault="00626019">
      <w:pPr>
        <w:spacing w:before="2"/>
        <w:ind w:left="1013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V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l. 3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, Part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4, p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. 1–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color w:val="121312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121312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color w:val="121312"/>
          <w:sz w:val="22"/>
          <w:szCs w:val="22"/>
        </w:rPr>
        <w:t>.</w:t>
      </w:r>
      <w:r w:rsidRPr="00CB0BC9">
        <w:rPr>
          <w:rFonts w:ascii="Candara" w:eastAsia="Candara" w:hAnsi="Candara" w:cs="Candara"/>
          <w:color w:val="121312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ita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i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n</w:t>
      </w:r>
      <w:r w:rsidRPr="00CB0BC9">
        <w:rPr>
          <w:rFonts w:ascii="Candara" w:eastAsia="Candara" w:hAnsi="Candara" w:cs="Candara"/>
          <w:color w:val="000000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color w:val="000000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color w:val="000000"/>
          <w:sz w:val="22"/>
          <w:szCs w:val="22"/>
        </w:rPr>
        <w:t>)</w:t>
      </w:r>
    </w:p>
    <w:p w14:paraId="7529330D" w14:textId="77777777" w:rsidR="00736B58" w:rsidRPr="00CB0BC9" w:rsidRDefault="00626019">
      <w:pPr>
        <w:tabs>
          <w:tab w:val="left" w:pos="1020"/>
        </w:tabs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alana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wo−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 xml:space="preserve">ack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16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–1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3,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ne-J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11.</w:t>
      </w:r>
    </w:p>
    <w:p w14:paraId="489868B1" w14:textId="77777777" w:rsidR="00736B58" w:rsidRPr="00CB0BC9" w:rsidRDefault="00626019">
      <w:pPr>
        <w:tabs>
          <w:tab w:val="left" w:pos="1020"/>
        </w:tabs>
        <w:spacing w:before="1" w:line="242" w:lineRule="auto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  <w:t>Gh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e,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il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nit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ell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36,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–1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</w:p>
    <w:p w14:paraId="19F52898" w14:textId="77777777" w:rsidR="00736B58" w:rsidRPr="00CB0BC9" w:rsidRDefault="00626019">
      <w:pPr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3)</w:t>
      </w:r>
    </w:p>
    <w:p w14:paraId="6D22FDF9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10.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lerkin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</w:p>
    <w:p w14:paraId="7276207B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Uunb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Jou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</w:p>
    <w:p w14:paraId="38C90598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3,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67–1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 Augu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t-Se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</w:p>
    <w:p w14:paraId="12E87C40" w14:textId="77777777" w:rsidR="00736B58" w:rsidRPr="00CB0BC9" w:rsidRDefault="00626019">
      <w:pPr>
        <w:tabs>
          <w:tab w:val="left" w:pos="1020"/>
        </w:tabs>
        <w:spacing w:before="2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11.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asad,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Hyb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id 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h 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ity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5–1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6,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t-Se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BF36988" w14:textId="77777777" w:rsidR="00736B58" w:rsidRPr="00CB0BC9" w:rsidRDefault="00626019">
      <w:pPr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S.M.,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>age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Gro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</w:p>
    <w:p w14:paraId="44246EC8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 Free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erkin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35, 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3,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9–3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1,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ne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</w:p>
    <w:p w14:paraId="44BAC98B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13.  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</w:p>
    <w:p w14:paraId="4CD2BFFF" w14:textId="77777777" w:rsidR="00736B58" w:rsidRPr="00CB0BC9" w:rsidRDefault="00626019">
      <w:pPr>
        <w:spacing w:before="3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ack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</w:p>
    <w:p w14:paraId="4C1C860F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36,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6,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 409–4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4,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brua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-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</w:p>
    <w:p w14:paraId="7D4FC0EA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14. 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ad,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77A8DE8B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n,” </w:t>
      </w:r>
      <w:r w:rsidRPr="00CB0BC9">
        <w:rPr>
          <w:rFonts w:ascii="Candara" w:eastAsia="Candara" w:hAnsi="Candara" w:cs="Candara"/>
          <w:spacing w:val="-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34,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6,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67–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6,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2009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3)</w:t>
      </w:r>
    </w:p>
    <w:p w14:paraId="246E7F59" w14:textId="77777777" w:rsidR="00736B58" w:rsidRPr="00CB0BC9" w:rsidRDefault="00626019">
      <w:pPr>
        <w:tabs>
          <w:tab w:val="left" w:pos="1020"/>
        </w:tabs>
        <w:spacing w:before="2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>15.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by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36,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 xml:space="preserve">5,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t-Se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E182EC2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40C68F82" w14:textId="77777777" w:rsidR="00736B58" w:rsidRPr="00CB0BC9" w:rsidRDefault="00736B58">
      <w:pPr>
        <w:spacing w:line="200" w:lineRule="exact"/>
      </w:pPr>
    </w:p>
    <w:p w14:paraId="1C7C4F90" w14:textId="77777777" w:rsidR="00736B58" w:rsidRPr="00CB0BC9" w:rsidRDefault="00626019">
      <w:pPr>
        <w:spacing w:before="1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pict w14:anchorId="171C9D6C">
          <v:group id="_x0000_s1067" style="position:absolute;left:0;text-align:left;margin-left:1in;margin-top:-7.25pt;width:468.1pt;height:0;z-index:-6266;mso-position-horizontal-relative:page" coordorigin="1440,-145" coordsize="9362,0">
            <v:shape id="_x0000_s1068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 xml:space="preserve">16.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n,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O.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ar,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On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ial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ntinuity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ng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</w:p>
    <w:p w14:paraId="6804F8EA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lerkin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36,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1CE0C4A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p. 18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–1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4, Au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>9.</w:t>
      </w:r>
    </w:p>
    <w:p w14:paraId="78BA4035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h,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Effect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z w:val="22"/>
          <w:szCs w:val="22"/>
        </w:rPr>
        <w:t>-H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les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nen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</w:p>
    <w:p w14:paraId="1C3E1C7B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  <w:u w:color="000000"/>
        </w:rPr>
        <w:t>Sad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6),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pp.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5D74B77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18.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On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alcul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erivat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inten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tal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ian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1418,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3)</w:t>
      </w:r>
    </w:p>
    <w:p w14:paraId="7F76D138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nitha,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N.V,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zzy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</w:p>
    <w:p w14:paraId="0C454C01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Elastic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ian 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p. 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913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981832D" w14:textId="77777777" w:rsidR="00736B58" w:rsidRPr="00CB0BC9" w:rsidRDefault="00626019">
      <w:pPr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nitha,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N.V,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lerkin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34,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2007</w:t>
      </w:r>
      <w:r w:rsidRPr="00CB0BC9">
        <w:rPr>
          <w:rFonts w:ascii="Candara" w:eastAsia="Candara" w:hAnsi="Candara" w:cs="Candara"/>
          <w:sz w:val="22"/>
          <w:szCs w:val="22"/>
        </w:rPr>
        <w:t>–J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89233C2" w14:textId="77777777" w:rsidR="00736B58" w:rsidRPr="00CB0BC9" w:rsidRDefault="00626019">
      <w:pPr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1. 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B.N., 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asad,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High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 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Higher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rd</w:t>
      </w:r>
      <w:r w:rsidRPr="00CB0BC9">
        <w:rPr>
          <w:rFonts w:ascii="Candara" w:eastAsia="Candara" w:hAnsi="Candara" w:cs="Candara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it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State 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4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SER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34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.6,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 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5, 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3)</w:t>
      </w:r>
    </w:p>
    <w:p w14:paraId="7BD86E38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</w:p>
    <w:p w14:paraId="390944E4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 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SER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34,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.4,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3A4C40F" w14:textId="77777777" w:rsidR="00736B58" w:rsidRPr="00CB0BC9" w:rsidRDefault="00626019">
      <w:pPr>
        <w:spacing w:before="3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3. 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 xml:space="preserve">age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34,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1811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>7.</w:t>
      </w:r>
    </w:p>
    <w:p w14:paraId="53023622" w14:textId="77777777" w:rsidR="00736B58" w:rsidRPr="00CB0BC9" w:rsidRDefault="00626019">
      <w:pPr>
        <w:spacing w:before="3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4.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asad,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New  B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ectional 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C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ent,”  </w:t>
      </w:r>
      <w:r w:rsidRPr="00CB0BC9">
        <w:rPr>
          <w:rFonts w:ascii="Candara" w:eastAsia="Candara" w:hAnsi="Candara" w:cs="Candara"/>
          <w:spacing w:val="-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34,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 8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4,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>neJ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7.</w:t>
      </w:r>
    </w:p>
    <w:p w14:paraId="16E3A985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5. 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Qu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ter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int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ian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  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&amp;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14,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138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ary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36EB0DC3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6.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n    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Kum</w:t>
      </w:r>
      <w:r w:rsidRPr="00CB0BC9">
        <w:rPr>
          <w:rFonts w:ascii="Candara" w:eastAsia="Candara" w:hAnsi="Candara" w:cs="Candara"/>
          <w:sz w:val="22"/>
          <w:szCs w:val="22"/>
        </w:rPr>
        <w:t xml:space="preserve">ar,     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    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ar,         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    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    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    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     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One 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inant 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ing 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ee     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lerkin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ian 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Jou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36,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32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2006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27BBF63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“Shape  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ity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ity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Factors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ity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nally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.4,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332</w:t>
      </w:r>
      <w:r w:rsidRPr="00CB0BC9">
        <w:rPr>
          <w:rFonts w:ascii="Candara" w:eastAsia="Candara" w:hAnsi="Candara" w:cs="Candara"/>
          <w:sz w:val="22"/>
          <w:szCs w:val="22"/>
        </w:rPr>
        <w:t>,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06A3918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B.N.,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On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Stress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Factor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aterials,”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  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 SE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2005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561D1892" w14:textId="77777777" w:rsidR="00736B58" w:rsidRPr="00CB0BC9" w:rsidRDefault="00736B58">
      <w:pPr>
        <w:spacing w:before="5" w:line="140" w:lineRule="exact"/>
        <w:rPr>
          <w:sz w:val="14"/>
          <w:szCs w:val="14"/>
        </w:rPr>
      </w:pPr>
    </w:p>
    <w:p w14:paraId="3544847D" w14:textId="77777777" w:rsidR="00736B58" w:rsidRPr="00CB0BC9" w:rsidRDefault="00736B58">
      <w:pPr>
        <w:spacing w:line="200" w:lineRule="exact"/>
      </w:pPr>
    </w:p>
    <w:p w14:paraId="209B7505" w14:textId="77777777" w:rsidR="00736B58" w:rsidRPr="00CB0BC9" w:rsidRDefault="00626019">
      <w:pPr>
        <w:spacing w:before="20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pict w14:anchorId="3FCFF36E">
          <v:group id="_x0000_s1065" style="position:absolute;left:0;text-align:left;margin-left:1in;margin-top:80.4pt;width:468.1pt;height:0;z-index:-6265;mso-position-horizontal-relative:page;mso-position-vertical-relative:page" coordorigin="1440,1608" coordsize="9362,0">
            <v:shape id="_x0000_s1066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rPr>
          <w:sz w:val="22"/>
          <w:szCs w:val="22"/>
        </w:rPr>
        <w:t xml:space="preserve">   </w:t>
      </w:r>
      <w:r w:rsidRPr="00CB0BC9">
        <w:rPr>
          <w:rFonts w:ascii="Candara" w:eastAsia="Candara" w:hAnsi="Candara" w:cs="Candara"/>
          <w:b/>
          <w:spacing w:val="-5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Ref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er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 xml:space="preserve">eed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urna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Pub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sh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ed /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Acce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pt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ed)</w:t>
      </w:r>
    </w:p>
    <w:p w14:paraId="06E510D8" w14:textId="77777777" w:rsidR="00736B58" w:rsidRPr="00CB0BC9" w:rsidRDefault="00736B58">
      <w:pPr>
        <w:spacing w:before="2" w:line="260" w:lineRule="exact"/>
        <w:rPr>
          <w:sz w:val="26"/>
          <w:szCs w:val="26"/>
        </w:rPr>
      </w:pPr>
    </w:p>
    <w:p w14:paraId="1CC3E1A6" w14:textId="77777777" w:rsidR="00736B58" w:rsidRPr="00CB0BC9" w:rsidRDefault="00626019">
      <w:pPr>
        <w:tabs>
          <w:tab w:val="left" w:pos="1020"/>
        </w:tabs>
        <w:spacing w:before="1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am,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-D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ntent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Fly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As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,” Sprin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–F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ntiers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ivil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er,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5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1B4531B" w14:textId="77777777" w:rsidR="00736B58" w:rsidRPr="00CB0BC9" w:rsidRDefault="00626019">
      <w:pPr>
        <w:tabs>
          <w:tab w:val="left" w:pos="1020"/>
        </w:tabs>
        <w:spacing w:line="242" w:lineRule="auto"/>
        <w:ind w:left="1020" w:right="84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am,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n-U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into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nents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 to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 Re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ivil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5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DE4F652" w14:textId="77777777" w:rsidR="00736B58" w:rsidRPr="00CB0BC9" w:rsidRDefault="00626019">
      <w:pPr>
        <w:tabs>
          <w:tab w:val="left" w:pos="1020"/>
        </w:tabs>
        <w:spacing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yalak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hmi,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ka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S.T.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e"</w:t>
      </w:r>
      <w:r w:rsidRPr="00CB0BC9">
        <w:rPr>
          <w:rFonts w:ascii="Candara" w:eastAsia="Candara" w:hAnsi="Candara" w:cs="Candara"/>
          <w:sz w:val="22"/>
          <w:szCs w:val="22"/>
        </w:rPr>
        <w:t>, 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phy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 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-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lid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Eart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15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iew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3CA7483" w14:textId="77777777" w:rsidR="00736B58" w:rsidRPr="00CB0BC9" w:rsidRDefault="00626019">
      <w:pPr>
        <w:ind w:left="532" w:right="85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4.    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am,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tent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els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ating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</w:p>
    <w:p w14:paraId="38E4C5CB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Para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Fly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As</w:t>
      </w:r>
      <w:r w:rsidRPr="00CB0BC9">
        <w:rPr>
          <w:rFonts w:ascii="Candara" w:eastAsia="Candara" w:hAnsi="Candara" w:cs="Candara"/>
          <w:sz w:val="22"/>
          <w:szCs w:val="22"/>
        </w:rPr>
        <w:t xml:space="preserve">h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 B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ilding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15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Pr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B84CE7E" w14:textId="77777777" w:rsidR="00736B58" w:rsidRPr="00CB0BC9" w:rsidRDefault="00626019">
      <w:pPr>
        <w:tabs>
          <w:tab w:val="left" w:pos="1020"/>
        </w:tabs>
        <w:spacing w:before="2" w:line="242" w:lineRule="auto"/>
        <w:ind w:left="1020" w:right="81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am,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m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ar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 xml:space="preserve">ete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z w:val="22"/>
          <w:szCs w:val="22"/>
        </w:rPr>
        <w:t>Environ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ion 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67–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pril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0F29821" w14:textId="77777777" w:rsidR="00736B58" w:rsidRPr="00CB0BC9" w:rsidRDefault="00626019">
      <w:pPr>
        <w:ind w:left="532" w:right="80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 xml:space="preserve">.   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am,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“N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nif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m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-t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nitiati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</w:t>
      </w:r>
    </w:p>
    <w:p w14:paraId="25C31A75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Envi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82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4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</w:p>
    <w:p w14:paraId="48DAC6B5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4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C05DD2E" w14:textId="77777777" w:rsidR="00736B58" w:rsidRPr="00CB0BC9" w:rsidRDefault="00626019">
      <w:pPr>
        <w:spacing w:before="2"/>
        <w:ind w:left="532" w:right="82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 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Effi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ient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Ass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</w:p>
    <w:p w14:paraId="5802F5DE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m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zzy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nc</w:t>
      </w:r>
      <w:r w:rsidRPr="00CB0BC9">
        <w:rPr>
          <w:rFonts w:ascii="Candara" w:eastAsia="Candara" w:hAnsi="Candara" w:cs="Candara"/>
          <w:sz w:val="22"/>
          <w:szCs w:val="22"/>
        </w:rPr>
        <w:t>ertaintie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i/>
          <w:sz w:val="22"/>
          <w:szCs w:val="22"/>
        </w:rPr>
        <w:t>,”</w:t>
      </w:r>
      <w:r w:rsidRPr="00CB0BC9">
        <w:rPr>
          <w:rFonts w:ascii="Candara" w:eastAsia="Candara" w:hAnsi="Candara" w:cs="Candara"/>
          <w:i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ig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49F1C6B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-1–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14.</w:t>
      </w:r>
    </w:p>
    <w:p w14:paraId="6711F562" w14:textId="77777777" w:rsidR="00736B58" w:rsidRPr="00CB0BC9" w:rsidRDefault="00626019">
      <w:pPr>
        <w:tabs>
          <w:tab w:val="left" w:pos="1020"/>
        </w:tabs>
        <w:spacing w:before="2" w:line="260" w:lineRule="exact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dg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 xml:space="preserve">ack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no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oDi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netic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lgorith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Europ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. 5–6, pp.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54–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6FF9981" w14:textId="77777777" w:rsidR="00736B58" w:rsidRPr="00CB0BC9" w:rsidRDefault="00626019">
      <w:pPr>
        <w:tabs>
          <w:tab w:val="left" w:pos="1020"/>
        </w:tabs>
        <w:spacing w:before="9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nfi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ign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Variabl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nver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i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85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99</w:t>
      </w:r>
      <w:r w:rsidRPr="00CB0BC9">
        <w:rPr>
          <w:rFonts w:ascii="Candara" w:eastAsia="Candara" w:hAnsi="Candara" w:cs="Candara"/>
          <w:sz w:val="22"/>
          <w:szCs w:val="22"/>
        </w:rPr>
        <w:t>6,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ne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13.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6)</w:t>
      </w:r>
    </w:p>
    <w:p w14:paraId="06B0A8BB" w14:textId="77777777" w:rsidR="00736B58" w:rsidRPr="00CB0BC9" w:rsidRDefault="00626019">
      <w:pPr>
        <w:spacing w:before="1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10.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B.N.,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 Repre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z w:val="22"/>
          <w:szCs w:val="22"/>
        </w:rPr>
        <w:t>Reli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ity 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z w:val="22"/>
          <w:szCs w:val="22"/>
        </w:rPr>
        <w:t xml:space="preserve">er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 xml:space="preserve">ed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nc</w:t>
      </w:r>
      <w:r w:rsidRPr="00CB0BC9">
        <w:rPr>
          <w:rFonts w:ascii="Candara" w:eastAsia="Candara" w:hAnsi="Candara" w:cs="Candara"/>
          <w:sz w:val="22"/>
          <w:szCs w:val="22"/>
        </w:rPr>
        <w:t>ertaintie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i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i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4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4,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3,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4245D09F" w14:textId="77777777" w:rsidR="00736B58" w:rsidRPr="00CB0BC9" w:rsidRDefault="00626019">
      <w:pPr>
        <w:tabs>
          <w:tab w:val="left" w:pos="1020"/>
        </w:tabs>
        <w:spacing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11.</w:t>
      </w:r>
      <w:r w:rsidRPr="00CB0BC9">
        <w:rPr>
          <w:rFonts w:ascii="Candara" w:eastAsia="Candara" w:hAnsi="Candara" w:cs="Candara"/>
          <w:sz w:val="22"/>
          <w:szCs w:val="22"/>
        </w:rPr>
        <w:tab/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nik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hna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V.U.,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ad,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gh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i/>
          <w:sz w:val="22"/>
          <w:szCs w:val="22"/>
        </w:rPr>
        <w:t>,”</w:t>
      </w:r>
      <w:r w:rsidRPr="00CB0BC9">
        <w:rPr>
          <w:rFonts w:ascii="Candara" w:eastAsia="Candara" w:hAnsi="Candara" w:cs="Candara"/>
          <w:i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Eart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q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ake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 Dynami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42,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3, pp. 41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–43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6)</w:t>
      </w:r>
    </w:p>
    <w:p w14:paraId="0B613091" w14:textId="77777777" w:rsidR="00736B58" w:rsidRPr="00CB0BC9" w:rsidRDefault="00626019">
      <w:pPr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27BA8978">
          <v:group id="_x0000_s1062" style="position:absolute;left:0;text-align:left;margin-left:196.85pt;margin-top:24.65pt;width:343.35pt;height:.2pt;z-index:-6264;mso-position-horizontal-relative:page" coordorigin="3937,493" coordsize="6867,4">
            <v:shape id="_x0000_s1064" style="position:absolute;left:3939;top:495;width:3970;height:0" coordorigin="3939,495" coordsize="3970,0" path="m3939,495r3970,e" filled="f" strokeweight=".22pt">
              <v:path arrowok="t"/>
            </v:shape>
            <v:shape id="_x0000_s1063" style="position:absolute;left:7909;top:495;width:2893;height:0" coordorigin="7909,495" coordsize="2893,0" path="m7909,495r2893,e" filled="f" strokeweight=".22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ith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esi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n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ints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R</w:t>
      </w:r>
      <w:r w:rsidRPr="00CB0BC9">
        <w:rPr>
          <w:rFonts w:ascii="Candara" w:eastAsia="Candara" w:hAnsi="Candara" w:cs="Candara"/>
          <w:i/>
          <w:sz w:val="22"/>
          <w:szCs w:val="22"/>
        </w:rPr>
        <w:t>,”</w:t>
      </w:r>
      <w:r w:rsidRPr="00CB0BC9">
        <w:rPr>
          <w:rFonts w:ascii="Candara" w:eastAsia="Candara" w:hAnsi="Candara" w:cs="Candara"/>
          <w:i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 xml:space="preserve">ety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)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le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ety 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2,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33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A90E51F" w14:textId="77777777" w:rsidR="00736B58" w:rsidRPr="00CB0BC9" w:rsidRDefault="00626019">
      <w:pPr>
        <w:spacing w:before="2"/>
        <w:ind w:left="531" w:right="83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13.  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hip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ign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Variabl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</w:p>
    <w:p w14:paraId="13B2A3D1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Elect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 Structural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736,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7433C54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14.    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hip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lticu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-Hi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 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i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ility,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Qu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lity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ety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19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4,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pp.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96E2D37" w14:textId="77777777" w:rsidR="00736B58" w:rsidRPr="00CB0BC9" w:rsidRDefault="00626019">
      <w:pPr>
        <w:tabs>
          <w:tab w:val="left" w:pos="1020"/>
        </w:tabs>
        <w:spacing w:before="1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15.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V.,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Patnaik,  B.S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V., 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ient  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traction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tex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tho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D)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 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HDM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)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hniqu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</w:p>
    <w:p w14:paraId="12C99ADB" w14:textId="77777777" w:rsidR="00736B58" w:rsidRPr="00CB0BC9" w:rsidRDefault="00626019">
      <w:pPr>
        <w:spacing w:line="260" w:lineRule="exact"/>
        <w:ind w:left="102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>61,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B469168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3D45386B" w14:textId="77777777" w:rsidR="00736B58" w:rsidRPr="00CB0BC9" w:rsidRDefault="00736B58">
      <w:pPr>
        <w:spacing w:line="200" w:lineRule="exact"/>
      </w:pPr>
    </w:p>
    <w:p w14:paraId="23924175" w14:textId="77777777" w:rsidR="00736B58" w:rsidRPr="00CB0BC9" w:rsidRDefault="00626019">
      <w:pPr>
        <w:spacing w:before="1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3A389783">
          <v:group id="_x0000_s1060" style="position:absolute;left:0;text-align:left;margin-left:1in;margin-top:-7.25pt;width:468.1pt;height:0;z-index:-6263;mso-position-horizontal-relative:page" coordorigin="1440,-145" coordsize="9362,0">
            <v:shape id="_x0000_s1061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16.    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lticut-Hi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nc</w:t>
      </w:r>
      <w:r w:rsidRPr="00CB0BC9">
        <w:rPr>
          <w:rFonts w:ascii="Candara" w:eastAsia="Candara" w:hAnsi="Candara" w:cs="Candara"/>
          <w:sz w:val="22"/>
          <w:szCs w:val="22"/>
        </w:rPr>
        <w:t>ertaintie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s</w:t>
      </w:r>
      <w:r w:rsidRPr="00CB0BC9">
        <w:rPr>
          <w:rFonts w:ascii="Candara" w:eastAsia="Candara" w:hAnsi="Candara" w:cs="Candara"/>
          <w:i/>
          <w:sz w:val="22"/>
          <w:szCs w:val="22"/>
        </w:rPr>
        <w:t>,”</w:t>
      </w:r>
      <w:r w:rsidRPr="00CB0BC9">
        <w:rPr>
          <w:rFonts w:ascii="Candara" w:eastAsia="Candara" w:hAnsi="Candara" w:cs="Candara"/>
          <w:i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ivil 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6,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 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19</w:t>
      </w:r>
      <w:r w:rsidRPr="00CB0BC9">
        <w:rPr>
          <w:rFonts w:ascii="Candara" w:eastAsia="Candara" w:hAnsi="Candara" w:cs="Candara"/>
          <w:sz w:val="22"/>
          <w:szCs w:val="22"/>
        </w:rPr>
        <w:t>43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1)</w:t>
      </w:r>
    </w:p>
    <w:p w14:paraId="3CE5DE26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Satishku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S.R.,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The 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P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 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ed 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 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-a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ly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aded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all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ylin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 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-1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4,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25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59883DEE" w14:textId="77777777" w:rsidR="00736B58" w:rsidRPr="00CB0BC9" w:rsidRDefault="00626019">
      <w:pPr>
        <w:spacing w:before="1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18.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wo−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ack</w:t>
      </w:r>
    </w:p>
    <w:p w14:paraId="5ABCC367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Fa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lt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no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i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ter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Ass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ted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6A12E7F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40817D14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ns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42A831EC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zzy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i/>
          <w:sz w:val="22"/>
          <w:szCs w:val="22"/>
        </w:rPr>
        <w:t>,”</w:t>
      </w:r>
      <w:r w:rsidRPr="00CB0BC9">
        <w:rPr>
          <w:rFonts w:ascii="Candara" w:eastAsia="Candara" w:hAnsi="Candara" w:cs="Candara"/>
          <w:i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Finite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ents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is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ig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</w:p>
    <w:p w14:paraId="498FF36A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50,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5)</w:t>
      </w:r>
    </w:p>
    <w:p w14:paraId="327A0AB1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nver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ertainties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ier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m</w:t>
      </w:r>
      <w:r w:rsidRPr="00CB0BC9">
        <w:rPr>
          <w:rFonts w:ascii="Candara" w:eastAsia="Candara" w:hAnsi="Candara" w:cs="Candara"/>
          <w:i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34,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pril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4)</w:t>
      </w:r>
    </w:p>
    <w:p w14:paraId="0EF8F255" w14:textId="77777777" w:rsidR="00736B58" w:rsidRPr="00CB0BC9" w:rsidRDefault="00626019">
      <w:pPr>
        <w:spacing w:before="2"/>
        <w:ind w:left="1020" w:right="74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1. 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i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zzy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ith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>s</w:t>
      </w:r>
      <w:r w:rsidRPr="00CB0BC9">
        <w:rPr>
          <w:rFonts w:ascii="Candara" w:eastAsia="Candara" w:hAnsi="Candara" w:cs="Candara"/>
          <w:i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ig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i/>
          <w:sz w:val="22"/>
          <w:szCs w:val="22"/>
        </w:rPr>
        <w:t>,</w:t>
      </w:r>
      <w:r w:rsidRPr="00CB0BC9">
        <w:rPr>
          <w:rFonts w:ascii="Candara" w:eastAsia="Candara" w:hAnsi="Candara" w:cs="Candara"/>
          <w:i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4,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pp.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7F756C09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  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actal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</w:p>
    <w:p w14:paraId="56BE8835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ters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69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ly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</w:t>
      </w:r>
    </w:p>
    <w:p w14:paraId="667C4BAB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5)</w:t>
      </w:r>
    </w:p>
    <w:p w14:paraId="496FC6F9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3. 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j</w:t>
      </w:r>
      <w:r w:rsidRPr="00CB0BC9">
        <w:rPr>
          <w:rFonts w:ascii="Candara" w:eastAsia="Candara" w:hAnsi="Candara" w:cs="Candara"/>
          <w:sz w:val="22"/>
          <w:szCs w:val="22"/>
        </w:rPr>
        <w:t>ith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aganti,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nterf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</w:p>
    <w:p w14:paraId="60310EDA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ining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Elect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nic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3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56,</w:t>
      </w:r>
    </w:p>
    <w:p w14:paraId="5513BD93" w14:textId="77777777" w:rsidR="00736B58" w:rsidRPr="00CB0BC9" w:rsidRDefault="00626019">
      <w:pPr>
        <w:spacing w:before="3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11.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715C9E52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4.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 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lticut High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3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65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4,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ne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11.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09329B8A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5. 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khe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jee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asad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Gl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l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ity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 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  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4,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pp.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131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pril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7585B866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ack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by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Ass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ted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p. 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135, 2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60014E5" w14:textId="77777777" w:rsidR="00736B58" w:rsidRPr="00CB0BC9" w:rsidRDefault="00626019">
      <w:pPr>
        <w:spacing w:before="2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  Si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it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ell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17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p. 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14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6C2E6822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S.M.,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 Method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</w:p>
    <w:p w14:paraId="4B5DE37A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>age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199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BEC945D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8)</w:t>
      </w:r>
    </w:p>
    <w:p w14:paraId="6E0493D7" w14:textId="77777777" w:rsidR="00736B58" w:rsidRPr="00CB0BC9" w:rsidRDefault="00626019">
      <w:pPr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wo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pic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Cr</w:t>
      </w:r>
      <w:r w:rsidRPr="00CB0BC9">
        <w:rPr>
          <w:rFonts w:ascii="Candara" w:eastAsia="Candara" w:hAnsi="Candara" w:cs="Candara"/>
          <w:sz w:val="22"/>
          <w:szCs w:val="22"/>
        </w:rPr>
        <w:t xml:space="preserve">ack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less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actal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64, pp.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285</w:t>
      </w:r>
      <w:r w:rsidRPr="00CB0BC9">
        <w:rPr>
          <w:rFonts w:ascii="Candara" w:eastAsia="Candara" w:hAnsi="Candara" w:cs="Candara"/>
          <w:sz w:val="22"/>
          <w:szCs w:val="22"/>
        </w:rPr>
        <w:t xml:space="preserve">–318,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40A89A37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1F30F43E" w14:textId="77777777" w:rsidR="00736B58" w:rsidRPr="00CB0BC9" w:rsidRDefault="00736B58">
      <w:pPr>
        <w:spacing w:line="200" w:lineRule="exact"/>
      </w:pPr>
    </w:p>
    <w:p w14:paraId="3416B435" w14:textId="77777777" w:rsidR="00736B58" w:rsidRPr="00CB0BC9" w:rsidRDefault="00626019">
      <w:pPr>
        <w:spacing w:before="12"/>
        <w:ind w:left="531" w:right="82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pict w14:anchorId="28194B0B">
          <v:group id="_x0000_s1058" style="position:absolute;left:0;text-align:left;margin-left:1in;margin-top:-7.25pt;width:468.1pt;height:0;z-index:-6262;mso-position-horizontal-relative:page" coordorigin="1440,-145" coordsize="9362,0">
            <v:shape id="_x0000_s1059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Ass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</w:p>
    <w:p w14:paraId="660C2C3E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ters</w:t>
      </w:r>
      <w:r w:rsidRPr="00CB0BC9">
        <w:rPr>
          <w:rFonts w:ascii="Candara" w:eastAsia="Candara" w:hAnsi="Candara" w:cs="Candara"/>
          <w:spacing w:val="4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C0A424D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688</w:t>
      </w:r>
      <w:r w:rsidRPr="00CB0BC9">
        <w:rPr>
          <w:rFonts w:ascii="Candara" w:eastAsia="Candara" w:hAnsi="Candara" w:cs="Candara"/>
          <w:sz w:val="22"/>
          <w:szCs w:val="22"/>
        </w:rPr>
        <w:t>4,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3)</w:t>
      </w:r>
    </w:p>
    <w:p w14:paraId="309E86E0" w14:textId="77777777" w:rsidR="00736B58" w:rsidRPr="00CB0BC9" w:rsidRDefault="00626019">
      <w:pPr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31.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ad,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aha,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H.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MW</w:t>
      </w:r>
      <w:r w:rsidRPr="00CB0BC9">
        <w:rPr>
          <w:rFonts w:ascii="Candara" w:eastAsia="Candara" w:hAnsi="Candara" w:cs="Candara"/>
          <w:sz w:val="22"/>
          <w:szCs w:val="22"/>
        </w:rPr>
        <w:t xml:space="preserve">e 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R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nner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ntainment   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-Di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CA8FF70" w14:textId="77777777" w:rsidR="00736B58" w:rsidRPr="00CB0BC9" w:rsidRDefault="00626019">
      <w:pPr>
        <w:spacing w:line="26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0A5C5125" w14:textId="77777777" w:rsidR="00736B58" w:rsidRPr="00CB0BC9" w:rsidRDefault="00626019">
      <w:pPr>
        <w:spacing w:before="3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hfr</w:t>
      </w:r>
      <w:r w:rsidRPr="00CB0BC9">
        <w:rPr>
          <w:rFonts w:ascii="Candara" w:eastAsia="Candara" w:hAnsi="Candara" w:cs="Candara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ack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 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 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84,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12A1A9AC" w14:textId="77777777" w:rsidR="00736B58" w:rsidRPr="00CB0BC9" w:rsidRDefault="00626019">
      <w:pPr>
        <w:spacing w:before="3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33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z w:val="22"/>
          <w:szCs w:val="22"/>
        </w:rPr>
        <w:t>na,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Therm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 Piez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acture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77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pp.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-5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8)</w:t>
      </w:r>
    </w:p>
    <w:p w14:paraId="5EF6EBEC" w14:textId="77777777" w:rsidR="00736B58" w:rsidRPr="00CB0BC9" w:rsidRDefault="00626019">
      <w:pPr>
        <w:spacing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34. 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., Sin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., 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aha, H.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izati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nner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ntainment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n,”  </w:t>
      </w:r>
      <w:r w:rsidRPr="00CB0BC9">
        <w:rPr>
          <w:rFonts w:ascii="Candara" w:eastAsia="Candara" w:hAnsi="Candara" w:cs="Candara"/>
          <w:spacing w:val="-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r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ig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pp.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103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-1041.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41C59EAA" w14:textId="77777777" w:rsidR="00736B58" w:rsidRPr="00CB0BC9" w:rsidRDefault="00626019">
      <w:pPr>
        <w:ind w:left="532" w:right="82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35.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</w:p>
    <w:p w14:paraId="5564C91B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ack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tem,”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acture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6,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pp.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16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36</w:t>
      </w:r>
      <w:r w:rsidRPr="00CB0BC9">
        <w:rPr>
          <w:rFonts w:ascii="Candara" w:eastAsia="Candara" w:hAnsi="Candara" w:cs="Candara"/>
          <w:sz w:val="22"/>
          <w:szCs w:val="22"/>
        </w:rPr>
        <w:t>-</w:t>
      </w:r>
    </w:p>
    <w:p w14:paraId="1683F97C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165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4)</w:t>
      </w:r>
    </w:p>
    <w:p w14:paraId="6006DA5E" w14:textId="77777777" w:rsidR="00736B58" w:rsidRPr="00CB0BC9" w:rsidRDefault="00626019">
      <w:pPr>
        <w:spacing w:before="2"/>
        <w:ind w:left="532" w:right="83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36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z w:val="22"/>
          <w:szCs w:val="22"/>
        </w:rPr>
        <w:t>na,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</w:p>
    <w:p w14:paraId="01F43D91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agent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</w:p>
    <w:p w14:paraId="11EA88FE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5-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5)</w:t>
      </w:r>
    </w:p>
    <w:p w14:paraId="6D963D48" w14:textId="77777777" w:rsidR="00736B58" w:rsidRPr="00CB0BC9" w:rsidRDefault="00626019">
      <w:pPr>
        <w:spacing w:before="2"/>
        <w:ind w:left="532" w:right="83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Hyb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id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h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37B9EF2A" w14:textId="77777777" w:rsidR="00736B58" w:rsidRPr="00CB0BC9" w:rsidRDefault="00626019">
      <w:pPr>
        <w:spacing w:before="3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</w:p>
    <w:p w14:paraId="7318E968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65.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1DBF421B" w14:textId="77777777" w:rsidR="00736B58" w:rsidRPr="00CB0BC9" w:rsidRDefault="00626019">
      <w:pPr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“En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77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50.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4D57BB15" w14:textId="77777777" w:rsidR="00736B58" w:rsidRPr="00CB0BC9" w:rsidRDefault="00626019">
      <w:pPr>
        <w:ind w:left="532" w:right="81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Ass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High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</w:p>
    <w:p w14:paraId="39B0F417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hniqu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tic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4,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</w:p>
    <w:p w14:paraId="5490D991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115.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53F766E4" w14:textId="77777777" w:rsidR="00736B58" w:rsidRPr="00CB0BC9" w:rsidRDefault="00626019">
      <w:pPr>
        <w:spacing w:before="2"/>
        <w:ind w:left="532" w:right="86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High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55332327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ns</w:t>
      </w:r>
      <w:r w:rsidRPr="00CB0BC9">
        <w:rPr>
          <w:rFonts w:ascii="Candara" w:eastAsia="Candara" w:hAnsi="Candara" w:cs="Candara"/>
          <w:spacing w:val="1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</w:p>
    <w:p w14:paraId="25D85F58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4,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78CE7414" w14:textId="77777777" w:rsidR="00736B58" w:rsidRPr="00CB0BC9" w:rsidRDefault="00626019">
      <w:pPr>
        <w:spacing w:before="2"/>
        <w:ind w:left="532" w:right="81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41. 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y,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by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actal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</w:p>
    <w:p w14:paraId="23481D8D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nd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0A26E7C" w14:textId="77777777" w:rsidR="00736B58" w:rsidRPr="00CB0BC9" w:rsidRDefault="00626019">
      <w:pPr>
        <w:spacing w:before="3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45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-4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4.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1)</w:t>
      </w:r>
    </w:p>
    <w:p w14:paraId="127550BC" w14:textId="77777777" w:rsidR="00736B58" w:rsidRPr="00CB0BC9" w:rsidRDefault="00626019">
      <w:pPr>
        <w:spacing w:before="2"/>
        <w:ind w:left="532" w:right="81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y,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actal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Shape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</w:p>
    <w:p w14:paraId="39A6ECED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acture,” </w:t>
      </w:r>
      <w:r w:rsidRPr="00CB0BC9">
        <w:rPr>
          <w:rFonts w:ascii="Candara" w:eastAsia="Candara" w:hAnsi="Candara" w:cs="Candara"/>
          <w:spacing w:val="-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Finite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ents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is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ig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44,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,</w:t>
      </w:r>
    </w:p>
    <w:p w14:paraId="53DC1584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888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3D32457D" w14:textId="77777777" w:rsidR="00736B58" w:rsidRPr="00CB0BC9" w:rsidRDefault="00626019">
      <w:pPr>
        <w:spacing w:before="2"/>
        <w:ind w:left="532" w:right="83"/>
        <w:jc w:val="center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43.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</w:p>
    <w:p w14:paraId="4CA0B2C3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 xml:space="preserve">FFT,”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Elect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 Structural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8,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 67-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3)</w:t>
      </w:r>
    </w:p>
    <w:p w14:paraId="4BF6C153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546368DD" w14:textId="77777777" w:rsidR="00736B58" w:rsidRPr="00CB0BC9" w:rsidRDefault="00736B58">
      <w:pPr>
        <w:spacing w:line="200" w:lineRule="exact"/>
      </w:pPr>
    </w:p>
    <w:p w14:paraId="04BACCB7" w14:textId="77777777" w:rsidR="00736B58" w:rsidRPr="00CB0BC9" w:rsidRDefault="00626019">
      <w:pPr>
        <w:spacing w:before="1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pict w14:anchorId="6D609F4A">
          <v:group id="_x0000_s1056" style="position:absolute;left:0;text-align:left;margin-left:1in;margin-top:-7.25pt;width:468.1pt;height:0;z-index:-6261;mso-position-horizontal-relative:page" coordorigin="1440,-145" coordsize="9362,0">
            <v:shape id="_x0000_s1057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 xml:space="preserve">44. 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z w:val="22"/>
          <w:szCs w:val="22"/>
        </w:rPr>
        <w:t>na,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</w:p>
    <w:p w14:paraId="0D4C4793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Piez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lids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45,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,</w:t>
      </w:r>
    </w:p>
    <w:p w14:paraId="426283A1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p. 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-5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58609E4A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45. 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Factorized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High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0DA55ED1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</w:t>
      </w:r>
    </w:p>
    <w:p w14:paraId="1C333AEA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4)</w:t>
      </w:r>
    </w:p>
    <w:p w14:paraId="7467E551" w14:textId="77777777" w:rsidR="00736B58" w:rsidRPr="00CB0BC9" w:rsidRDefault="00626019">
      <w:pPr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46.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 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High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Fast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ier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r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6,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34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-35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</w:t>
      </w:r>
    </w:p>
    <w:p w14:paraId="50D54B1D" w14:textId="77777777" w:rsidR="00736B58" w:rsidRPr="00CB0BC9" w:rsidRDefault="00626019">
      <w:pPr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21AF6696" w14:textId="77777777" w:rsidR="00736B58" w:rsidRPr="00CB0BC9" w:rsidRDefault="00626019">
      <w:pPr>
        <w:spacing w:before="2" w:line="242" w:lineRule="auto"/>
        <w:ind w:left="1020" w:right="80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High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 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Piece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ox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n,”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ns</w:t>
      </w:r>
      <w:r w:rsidRPr="00CB0BC9">
        <w:rPr>
          <w:rFonts w:ascii="Candara" w:eastAsia="Candara" w:hAnsi="Candara" w:cs="Candara"/>
          <w:spacing w:val="2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 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24,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p. 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87</w:t>
      </w:r>
      <w:r w:rsidRPr="00CB0BC9">
        <w:rPr>
          <w:rFonts w:ascii="Candara" w:eastAsia="Candara" w:hAnsi="Candara" w:cs="Candara"/>
          <w:sz w:val="22"/>
          <w:szCs w:val="22"/>
        </w:rPr>
        <w:t>-16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60FF542B" w14:textId="77777777" w:rsidR="00736B58" w:rsidRPr="00CB0BC9" w:rsidRDefault="00626019">
      <w:pPr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y,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m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Shape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ity 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acture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6.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3E4CE0FE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Nagapa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alyanaraman,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atish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S.R.,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Fatigue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ack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Pipe 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Fatigu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4,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34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44.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6)</w:t>
      </w:r>
    </w:p>
    <w:p w14:paraId="26605547" w14:textId="77777777" w:rsidR="00736B58" w:rsidRPr="00CB0BC9" w:rsidRDefault="00626019">
      <w:pPr>
        <w:spacing w:before="2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50. 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inant 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edia,”   </w:t>
      </w:r>
      <w:r w:rsidRPr="00CB0BC9">
        <w:rPr>
          <w:rFonts w:ascii="Candara" w:eastAsia="Candara" w:hAnsi="Candara" w:cs="Candara"/>
          <w:spacing w:val="-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engi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: 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Jou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p.1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913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58B458F0" w14:textId="77777777" w:rsidR="00736B58" w:rsidRPr="00CB0BC9" w:rsidRDefault="00626019">
      <w:pPr>
        <w:tabs>
          <w:tab w:val="left" w:pos="1020"/>
        </w:tabs>
        <w:spacing w:before="2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51.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ter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in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19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6, pp.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82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3)</w:t>
      </w:r>
    </w:p>
    <w:p w14:paraId="19C4C85B" w14:textId="77777777" w:rsidR="00736B58" w:rsidRPr="00CB0BC9" w:rsidRDefault="00626019">
      <w:pPr>
        <w:spacing w:before="1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 Shape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</w:p>
    <w:p w14:paraId="2D470461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pic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nally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87FD55B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7B28CEE9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53.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 Shape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ity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10,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19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6796AC17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54.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a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-I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,"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36,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5.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1A54DA7B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55.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in 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nally 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</w:t>
      </w:r>
      <w:r w:rsidRPr="00CB0BC9">
        <w:rPr>
          <w:rFonts w:ascii="Candara" w:eastAsia="Candara" w:hAnsi="Candara" w:cs="Candara"/>
          <w:spacing w:val="-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ter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19</w:t>
      </w:r>
      <w:r w:rsidRPr="00CB0BC9">
        <w:rPr>
          <w:rFonts w:ascii="Candara" w:eastAsia="Candara" w:hAnsi="Candara" w:cs="Candara"/>
          <w:sz w:val="22"/>
          <w:szCs w:val="22"/>
        </w:rPr>
        <w:t>4, 2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19</w:t>
      </w:r>
      <w:r w:rsidRPr="00CB0BC9">
        <w:rPr>
          <w:rFonts w:ascii="Candara" w:eastAsia="Candara" w:hAnsi="Candara" w:cs="Candara"/>
          <w:sz w:val="22"/>
          <w:szCs w:val="22"/>
        </w:rPr>
        <w:t>131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46.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6)</w:t>
      </w:r>
    </w:p>
    <w:p w14:paraId="444E5848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56. 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an,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hed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less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nlinear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</w:p>
    <w:p w14:paraId="0C9D9375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,"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42EA60E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>3.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3)</w:t>
      </w:r>
    </w:p>
    <w:p w14:paraId="5CA5238D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an,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less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-Pla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</w:p>
    <w:p w14:paraId="4651C877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es,"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p. 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13.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4A845AD1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58.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an,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</w:p>
    <w:p w14:paraId="529CD8BE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thot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3,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633E28A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lastRenderedPageBreak/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51.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6F86A916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1C11B2D8" w14:textId="77777777" w:rsidR="00736B58" w:rsidRPr="00CB0BC9" w:rsidRDefault="00736B58">
      <w:pPr>
        <w:spacing w:line="200" w:lineRule="exact"/>
      </w:pPr>
    </w:p>
    <w:p w14:paraId="6E06DA10" w14:textId="77777777" w:rsidR="00736B58" w:rsidRPr="00CB0BC9" w:rsidRDefault="00626019">
      <w:pPr>
        <w:spacing w:before="1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pict w14:anchorId="2ECBBFDD">
          <v:group id="_x0000_s1054" style="position:absolute;left:0;text-align:left;margin-left:1in;margin-top:-7.25pt;width:468.1pt;height:0;z-index:-6260;mso-position-horizontal-relative:page" coordorigin="1440,-145" coordsize="9362,0">
            <v:shape id="_x0000_s1055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</w:p>
    <w:p w14:paraId="17E8909A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acture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9)</w:t>
      </w:r>
    </w:p>
    <w:p w14:paraId="50000FED" w14:textId="77777777" w:rsidR="00736B58" w:rsidRPr="00CB0BC9" w:rsidRDefault="00626019">
      <w:pPr>
        <w:spacing w:line="280" w:lineRule="exact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by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</w:p>
    <w:p w14:paraId="2D6FE8D7" w14:textId="77777777" w:rsidR="00736B58" w:rsidRPr="00CB0BC9" w:rsidRDefault="00626019">
      <w:pPr>
        <w:spacing w:before="2" w:line="260" w:lineRule="exact"/>
        <w:ind w:left="1020" w:right="78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: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Factor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2002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35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364.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39444F9B" w14:textId="77777777" w:rsidR="00736B58" w:rsidRPr="00CB0BC9" w:rsidRDefault="00626019">
      <w:pPr>
        <w:spacing w:before="5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61.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by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</w:p>
    <w:p w14:paraId="0CAEBC70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: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2002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36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4.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</w:t>
      </w:r>
    </w:p>
    <w:p w14:paraId="267FC0F9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36)</w:t>
      </w:r>
    </w:p>
    <w:p w14:paraId="0E1AD159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-F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lerkin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</w:p>
    <w:p w14:paraId="35DE0259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ility,” </w:t>
      </w:r>
      <w:r w:rsidRPr="00CB0BC9">
        <w:rPr>
          <w:rFonts w:ascii="Candara" w:eastAsia="Candara" w:hAnsi="Candara" w:cs="Candara"/>
          <w:spacing w:val="-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lids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1,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10CE0F5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31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33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42)</w:t>
      </w:r>
    </w:p>
    <w:p w14:paraId="061EDB91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63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an,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A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-Finite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</w:p>
    <w:p w14:paraId="68DA04DE" w14:textId="77777777" w:rsidR="00736B58" w:rsidRPr="00CB0BC9" w:rsidRDefault="00626019">
      <w:pPr>
        <w:spacing w:before="3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3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</w:t>
      </w:r>
    </w:p>
    <w:p w14:paraId="0EF9A586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1, pp.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64765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84)</w:t>
      </w:r>
    </w:p>
    <w:p w14:paraId="1A4FB63C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64.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Perturbati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</w:p>
    <w:p w14:paraId="7F0EEA3E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Elast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50,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,</w:t>
      </w:r>
    </w:p>
    <w:p w14:paraId="7A3D538A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1, pp.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1.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1DBAE1A0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65. 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</w:p>
    <w:p w14:paraId="256E80C8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26,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)</w:t>
      </w:r>
    </w:p>
    <w:p w14:paraId="1B4F4157" w14:textId="77777777" w:rsidR="00736B58" w:rsidRPr="00CB0BC9" w:rsidRDefault="00736B58">
      <w:pPr>
        <w:spacing w:before="5" w:line="140" w:lineRule="exact"/>
        <w:rPr>
          <w:sz w:val="14"/>
          <w:szCs w:val="14"/>
        </w:rPr>
      </w:pPr>
    </w:p>
    <w:p w14:paraId="4A8A616D" w14:textId="77777777" w:rsidR="00736B58" w:rsidRPr="00CB0BC9" w:rsidRDefault="00736B58">
      <w:pPr>
        <w:spacing w:line="200" w:lineRule="exact"/>
      </w:pPr>
    </w:p>
    <w:p w14:paraId="39C85CA1" w14:textId="77777777" w:rsidR="00736B58" w:rsidRPr="00CB0BC9" w:rsidRDefault="00626019">
      <w:pPr>
        <w:spacing w:before="20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pict w14:anchorId="598C3D00">
          <v:group id="_x0000_s1052" style="position:absolute;left:0;text-align:left;margin-left:1in;margin-top:80.4pt;width:468.1pt;height:0;z-index:-6259;mso-position-horizontal-relative:page;mso-position-vertical-relative:page" coordorigin="1440,1608" coordsize="9362,0">
            <v:shape id="_x0000_s1053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rPr>
          <w:sz w:val="22"/>
          <w:szCs w:val="22"/>
        </w:rPr>
        <w:t xml:space="preserve">   </w:t>
      </w:r>
      <w:r w:rsidRPr="00CB0BC9">
        <w:rPr>
          <w:rFonts w:ascii="Candara" w:eastAsia="Candara" w:hAnsi="Candara" w:cs="Candara"/>
          <w:b/>
          <w:spacing w:val="-5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 xml:space="preserve">ences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Pub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sh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ed /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Acce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pt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ed)</w:t>
      </w:r>
    </w:p>
    <w:p w14:paraId="569651A5" w14:textId="77777777" w:rsidR="00736B58" w:rsidRPr="00CB0BC9" w:rsidRDefault="00736B58">
      <w:pPr>
        <w:spacing w:before="2" w:line="260" w:lineRule="exact"/>
        <w:rPr>
          <w:sz w:val="26"/>
          <w:szCs w:val="26"/>
        </w:rPr>
      </w:pPr>
    </w:p>
    <w:p w14:paraId="5FC719E1" w14:textId="77777777" w:rsidR="00736B58" w:rsidRPr="00CB0BC9" w:rsidRDefault="00626019">
      <w:pPr>
        <w:tabs>
          <w:tab w:val="left" w:pos="1020"/>
        </w:tabs>
        <w:spacing w:before="12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1.</w:t>
      </w:r>
      <w:r w:rsidRPr="00CB0BC9">
        <w:rPr>
          <w:rFonts w:ascii="Candara" w:eastAsia="Candara" w:hAnsi="Candara" w:cs="Candara"/>
          <w:sz w:val="22"/>
          <w:szCs w:val="22"/>
        </w:rPr>
        <w:tab/>
        <w:t>Saga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Opti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izati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inated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ss"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CAM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4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13</w:t>
      </w:r>
    </w:p>
    <w:p w14:paraId="7438BF00" w14:textId="77777777" w:rsidR="00736B58" w:rsidRPr="00CB0BC9" w:rsidRDefault="00626019">
      <w:pPr>
        <w:tabs>
          <w:tab w:val="left" w:pos="1020"/>
        </w:tabs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eren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 xml:space="preserve">ficient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CAM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Appli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4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13</w:t>
      </w:r>
    </w:p>
    <w:p w14:paraId="40046347" w14:textId="77777777" w:rsidR="00736B58" w:rsidRPr="00CB0BC9" w:rsidRDefault="00626019">
      <w:pPr>
        <w:tabs>
          <w:tab w:val="left" w:pos="1020"/>
        </w:tabs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ar,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Satishku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ar,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S.R.,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 xml:space="preserve">ect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ial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ening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 fra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ax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ly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aded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all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pi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es,”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hniqu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r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TID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T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t,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-3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3617370" w14:textId="77777777" w:rsidR="00736B58" w:rsidRPr="00CB0BC9" w:rsidRDefault="00626019">
      <w:pPr>
        <w:tabs>
          <w:tab w:val="left" w:pos="1020"/>
        </w:tabs>
        <w:spacing w:before="1" w:line="242" w:lineRule="auto"/>
        <w:ind w:left="1013" w:right="76" w:hanging="446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“F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free/F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actal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free–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11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Aer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  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,   Ban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e,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 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-1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C963E98" w14:textId="77777777" w:rsidR="00736B58" w:rsidRPr="00CB0BC9" w:rsidRDefault="00626019">
      <w:pPr>
        <w:tabs>
          <w:tab w:val="left" w:pos="1020"/>
        </w:tabs>
        <w:spacing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5.</w:t>
      </w:r>
      <w:r w:rsidRPr="00CB0BC9">
        <w:rPr>
          <w:rFonts w:ascii="Candara" w:eastAsia="Candara" w:hAnsi="Candara" w:cs="Candara"/>
          <w:sz w:val="22"/>
          <w:szCs w:val="22"/>
        </w:rPr>
        <w:tab/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Satis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ar, S.R.,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The 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ed 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 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aded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W</w:t>
      </w:r>
      <w:r w:rsidRPr="00CB0BC9">
        <w:rPr>
          <w:rFonts w:ascii="Candara" w:eastAsia="Candara" w:hAnsi="Candara" w:cs="Candara"/>
          <w:sz w:val="22"/>
          <w:szCs w:val="22"/>
        </w:rPr>
        <w:t xml:space="preserve">all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ylin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 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–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ain 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The 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Seventh 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 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nventi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SEC  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10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nnam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lai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-10,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</w:p>
    <w:p w14:paraId="3AEC1BD2" w14:textId="77777777" w:rsidR="00736B58" w:rsidRPr="00CB0BC9" w:rsidRDefault="00626019">
      <w:pPr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 xml:space="preserve">.   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HDMR</w:t>
      </w:r>
    </w:p>
    <w:p w14:paraId="0EF40F86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nventi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SEC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2008)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</w:p>
    <w:p w14:paraId="44043F0D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entre,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1F3B87A" w14:textId="77777777" w:rsidR="00736B58" w:rsidRPr="00CB0BC9" w:rsidRDefault="00626019">
      <w:pPr>
        <w:tabs>
          <w:tab w:val="left" w:pos="1020"/>
        </w:tabs>
        <w:spacing w:before="2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z w:val="22"/>
          <w:szCs w:val="22"/>
        </w:rPr>
        <w:t>ating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Para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4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nventi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08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Structure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esear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entre,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820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DF90999" w14:textId="77777777" w:rsidR="00736B58" w:rsidRPr="00CB0BC9" w:rsidRDefault="00626019">
      <w:pPr>
        <w:spacing w:before="1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  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S.M.,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Perturbati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hnique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Elast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</w:t>
      </w:r>
    </w:p>
    <w:p w14:paraId="45F1EE00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 xml:space="preserve">age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Gro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th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nventi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SEC</w:t>
      </w:r>
    </w:p>
    <w:p w14:paraId="6D445169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2008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esear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entre,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820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0F41A0F" w14:textId="77777777" w:rsidR="00736B58" w:rsidRPr="00CB0BC9" w:rsidRDefault="00626019">
      <w:pPr>
        <w:tabs>
          <w:tab w:val="left" w:pos="1020"/>
        </w:tabs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h,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EFGM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actal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FEM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nventi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SEC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2008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esear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h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entre,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ber 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820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F98A776" w14:textId="77777777" w:rsidR="00736B58" w:rsidRPr="00CB0BC9" w:rsidRDefault="00626019">
      <w:pPr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10.   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nitha,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N.V.,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zzy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-St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”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Sym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atical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6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7E5D3700" w14:textId="77777777" w:rsidR="00736B58" w:rsidRPr="00CB0BC9" w:rsidRDefault="00626019">
      <w:pPr>
        <w:tabs>
          <w:tab w:val="left" w:pos="1020"/>
        </w:tabs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11.</w:t>
      </w:r>
      <w:r w:rsidRPr="00CB0BC9">
        <w:rPr>
          <w:rFonts w:ascii="Candara" w:eastAsia="Candara" w:hAnsi="Candara" w:cs="Candara"/>
          <w:sz w:val="22"/>
          <w:szCs w:val="22"/>
        </w:rPr>
        <w:tab/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inant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 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edia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ian 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–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6,</w:t>
      </w:r>
      <w:r w:rsidRPr="00CB0BC9">
        <w:rPr>
          <w:rFonts w:ascii="Candara" w:eastAsia="Candara" w:hAnsi="Candara" w:cs="Candara"/>
          <w:sz w:val="22"/>
          <w:szCs w:val="22"/>
        </w:rPr>
        <w:t xml:space="preserve"> GEO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NDE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GC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1416,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6.</w:t>
      </w:r>
    </w:p>
    <w:p w14:paraId="5913F2BC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ng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ary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e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ting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hniqu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ivil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St. Pet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’s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i, Chennai,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ilnadu,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D53FA53" w14:textId="77777777" w:rsidR="00736B58" w:rsidRPr="00CB0BC9" w:rsidRDefault="00626019">
      <w:pPr>
        <w:tabs>
          <w:tab w:val="left" w:pos="1020"/>
        </w:tabs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>13.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ds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to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ite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nent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TU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akinada,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p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49B72ECC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138B30A3" w14:textId="77777777" w:rsidR="00736B58" w:rsidRPr="00CB0BC9" w:rsidRDefault="00736B58">
      <w:pPr>
        <w:spacing w:line="200" w:lineRule="exact"/>
      </w:pPr>
    </w:p>
    <w:p w14:paraId="5DD59F9A" w14:textId="77777777" w:rsidR="00736B58" w:rsidRPr="00CB0BC9" w:rsidRDefault="00626019">
      <w:pPr>
        <w:spacing w:before="1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740D2048">
          <v:group id="_x0000_s1050" style="position:absolute;left:0;text-align:left;margin-left:1in;margin-top:-7.25pt;width:468.1pt;height:0;z-index:-6258;mso-position-horizontal-relative:page" coordorigin="1440,-145" coordsize="9362,0">
            <v:shape id="_x0000_s1051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 xml:space="preserve">14. 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nally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ite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nent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TU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akinada,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p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6758AE3C" w14:textId="77777777" w:rsidR="00736B58" w:rsidRPr="00CB0BC9" w:rsidRDefault="00626019">
      <w:pPr>
        <w:tabs>
          <w:tab w:val="left" w:pos="1020"/>
        </w:tabs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15.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ee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lerkin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ary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ite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nent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, 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TU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akinada,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p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50212516" w14:textId="77777777" w:rsidR="00736B58" w:rsidRPr="00CB0BC9" w:rsidRDefault="00626019">
      <w:pPr>
        <w:spacing w:before="2" w:line="242" w:lineRule="auto"/>
        <w:ind w:left="1020" w:right="82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16.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Ass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ntain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 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inar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tection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nts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again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hazar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ds</w:t>
      </w:r>
      <w:r w:rsidRPr="00CB0BC9">
        <w:rPr>
          <w:rFonts w:ascii="Candara" w:eastAsia="Candara" w:hAnsi="Candara" w:cs="Candara"/>
          <w:sz w:val="22"/>
          <w:szCs w:val="22"/>
        </w:rPr>
        <w:t>, B. S.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bdur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hennai,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ly,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2298AF69" w14:textId="77777777" w:rsidR="00736B58" w:rsidRPr="00CB0BC9" w:rsidRDefault="00626019">
      <w:pPr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,"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hop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 in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4.</w:t>
      </w:r>
    </w:p>
    <w:p w14:paraId="568E10A1" w14:textId="77777777" w:rsidR="00736B58" w:rsidRPr="00CB0BC9" w:rsidRDefault="00736B58">
      <w:pPr>
        <w:spacing w:before="5" w:line="140" w:lineRule="exact"/>
        <w:rPr>
          <w:sz w:val="14"/>
          <w:szCs w:val="14"/>
        </w:rPr>
      </w:pPr>
    </w:p>
    <w:p w14:paraId="2320E740" w14:textId="77777777" w:rsidR="00736B58" w:rsidRPr="00CB0BC9" w:rsidRDefault="00736B58">
      <w:pPr>
        <w:spacing w:line="200" w:lineRule="exact"/>
      </w:pPr>
    </w:p>
    <w:p w14:paraId="40545845" w14:textId="77777777" w:rsidR="00736B58" w:rsidRPr="00CB0BC9" w:rsidRDefault="00626019">
      <w:pPr>
        <w:spacing w:before="20"/>
        <w:ind w:left="300"/>
        <w:rPr>
          <w:rFonts w:ascii="Candara" w:eastAsia="Candara" w:hAnsi="Candara" w:cs="Candara"/>
          <w:sz w:val="22"/>
          <w:szCs w:val="22"/>
        </w:rPr>
      </w:pPr>
      <w:r w:rsidRPr="00CB0BC9">
        <w:pict w14:anchorId="369C70F4">
          <v:group id="_x0000_s1048" style="position:absolute;left:0;text-align:left;margin-left:1in;margin-top:80.4pt;width:468.1pt;height:0;z-index:-6257;mso-position-horizontal-relative:page;mso-position-vertical-relative:page" coordorigin="1440,1608" coordsize="9362,0">
            <v:shape id="_x0000_s1049" style="position:absolute;left:1440;top:1608;width:9362;height:0" coordorigin="1440,1608" coordsize="9362,0" path="m1440,1608r9362,e" filled="f" strokeweight=".58pt">
              <v:path arrowok="t"/>
            </v:shape>
            <w10:wrap anchorx="page" anchory="page"/>
          </v:group>
        </w:pict>
      </w:r>
      <w:r w:rsidRPr="00CB0BC9">
        <w:rPr>
          <w:sz w:val="22"/>
          <w:szCs w:val="22"/>
        </w:rPr>
        <w:t xml:space="preserve">   </w:t>
      </w:r>
      <w:r w:rsidRPr="00CB0BC9">
        <w:rPr>
          <w:rFonts w:ascii="Candara" w:eastAsia="Candara" w:hAnsi="Candara" w:cs="Candara"/>
          <w:b/>
          <w:spacing w:val="-5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b/>
          <w:spacing w:val="3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 xml:space="preserve">ences 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Pub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ed /</w:t>
      </w:r>
      <w:r w:rsidRPr="00CB0BC9">
        <w:rPr>
          <w:rFonts w:ascii="Candara" w:eastAsia="Candara" w:hAnsi="Candara" w:cs="Candara"/>
          <w:b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Acce</w:t>
      </w:r>
      <w:r w:rsidRPr="00CB0BC9">
        <w:rPr>
          <w:rFonts w:ascii="Candara" w:eastAsia="Candara" w:hAnsi="Candara" w:cs="Candara"/>
          <w:b/>
          <w:spacing w:val="-1"/>
          <w:sz w:val="22"/>
          <w:szCs w:val="22"/>
          <w:u w:color="000000"/>
        </w:rPr>
        <w:t>pt</w:t>
      </w:r>
      <w:r w:rsidRPr="00CB0BC9">
        <w:rPr>
          <w:rFonts w:ascii="Candara" w:eastAsia="Candara" w:hAnsi="Candara" w:cs="Candara"/>
          <w:b/>
          <w:sz w:val="22"/>
          <w:szCs w:val="22"/>
          <w:u w:color="000000"/>
        </w:rPr>
        <w:t>ed)</w:t>
      </w:r>
    </w:p>
    <w:p w14:paraId="7ECB169F" w14:textId="77777777" w:rsidR="00736B58" w:rsidRPr="00CB0BC9" w:rsidRDefault="00736B58">
      <w:pPr>
        <w:spacing w:before="2" w:line="260" w:lineRule="exact"/>
        <w:rPr>
          <w:sz w:val="26"/>
          <w:szCs w:val="26"/>
        </w:rPr>
      </w:pPr>
    </w:p>
    <w:p w14:paraId="502FBD82" w14:textId="77777777" w:rsidR="00736B58" w:rsidRPr="00CB0BC9" w:rsidRDefault="00626019">
      <w:pPr>
        <w:tabs>
          <w:tab w:val="left" w:pos="1020"/>
        </w:tabs>
        <w:spacing w:before="2" w:line="260" w:lineRule="exact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iak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ao 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ar,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ing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Early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Ag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 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5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>th</w:t>
      </w:r>
      <w:r w:rsidRPr="00CB0BC9">
        <w:rPr>
          <w:rFonts w:ascii="Candara" w:eastAsia="Candara" w:hAnsi="Candara" w:cs="Candara"/>
          <w:spacing w:val="15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–13,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14.</w:t>
      </w:r>
    </w:p>
    <w:p w14:paraId="528605DB" w14:textId="77777777" w:rsidR="00736B58" w:rsidRPr="00CB0BC9" w:rsidRDefault="00626019">
      <w:pPr>
        <w:tabs>
          <w:tab w:val="left" w:pos="1020"/>
        </w:tabs>
        <w:spacing w:line="260" w:lineRule="exact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hmi,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kanth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S.T.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"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FEM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estim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te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au</w:t>
      </w:r>
      <w:r w:rsidRPr="00CB0BC9">
        <w:rPr>
          <w:rFonts w:ascii="Candara" w:eastAsia="Candara" w:hAnsi="Candara" w:cs="Candara"/>
          <w:sz w:val="22"/>
          <w:szCs w:val="22"/>
        </w:rPr>
        <w:t>lt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activity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a"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5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 xml:space="preserve">th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–13,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14.</w:t>
      </w:r>
    </w:p>
    <w:p w14:paraId="7A9B9665" w14:textId="77777777" w:rsidR="00736B58" w:rsidRPr="00CB0BC9" w:rsidRDefault="00626019">
      <w:pPr>
        <w:tabs>
          <w:tab w:val="left" w:pos="1020"/>
        </w:tabs>
        <w:spacing w:line="260" w:lineRule="exact"/>
        <w:ind w:left="1020" w:right="73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  <w:t>Saga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an,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hing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Shear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acity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ial 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5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 xml:space="preserve">th </w:t>
      </w:r>
      <w:r w:rsidRPr="00CB0BC9">
        <w:rPr>
          <w:rFonts w:ascii="Candara" w:eastAsia="Candara" w:hAnsi="Candara" w:cs="Candara"/>
          <w:spacing w:val="30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4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4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4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4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–13,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14.</w:t>
      </w:r>
    </w:p>
    <w:p w14:paraId="3DE599DA" w14:textId="77777777" w:rsidR="00736B58" w:rsidRPr="00CB0BC9" w:rsidRDefault="00626019">
      <w:pPr>
        <w:tabs>
          <w:tab w:val="left" w:pos="1020"/>
        </w:tabs>
        <w:spacing w:before="16" w:line="231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ars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 Envi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5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>th</w:t>
      </w:r>
      <w:r w:rsidRPr="00CB0BC9">
        <w:rPr>
          <w:rFonts w:ascii="Candara" w:eastAsia="Candara" w:hAnsi="Candara" w:cs="Candara"/>
          <w:spacing w:val="15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–13,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14.</w:t>
      </w:r>
    </w:p>
    <w:p w14:paraId="2C4C0F19" w14:textId="77777777" w:rsidR="00736B58" w:rsidRPr="00CB0BC9" w:rsidRDefault="00626019">
      <w:pPr>
        <w:tabs>
          <w:tab w:val="left" w:pos="1020"/>
        </w:tabs>
        <w:spacing w:before="13" w:line="229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ars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Envi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11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>th</w:t>
      </w:r>
      <w:r w:rsidRPr="00CB0BC9">
        <w:rPr>
          <w:rFonts w:ascii="Candara" w:eastAsia="Candara" w:hAnsi="Candara" w:cs="Candara"/>
          <w:spacing w:val="17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ld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Bar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ain,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14</w:t>
      </w:r>
    </w:p>
    <w:p w14:paraId="7CEBEFD2" w14:textId="77777777" w:rsidR="00736B58" w:rsidRPr="00CB0BC9" w:rsidRDefault="00626019">
      <w:pPr>
        <w:tabs>
          <w:tab w:val="left" w:pos="1020"/>
        </w:tabs>
        <w:spacing w:before="5"/>
        <w:ind w:left="1020" w:right="80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 xml:space="preserve">Effects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p,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inka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Fatigue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Time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to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nitiati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l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ed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 xml:space="preserve">ete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es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ed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   airb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ne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,   The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ian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Ass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n, 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ne, Aust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13,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13.</w:t>
      </w:r>
    </w:p>
    <w:p w14:paraId="025C3EE8" w14:textId="77777777" w:rsidR="00736B58" w:rsidRPr="00CB0BC9" w:rsidRDefault="00626019">
      <w:pPr>
        <w:tabs>
          <w:tab w:val="left" w:pos="1020"/>
        </w:tabs>
        <w:spacing w:before="1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"A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pheric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lnerability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egi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ia",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, NA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 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ay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New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lhi,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3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3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13</w:t>
      </w:r>
    </w:p>
    <w:p w14:paraId="27E60840" w14:textId="77777777" w:rsidR="00736B58" w:rsidRPr="00CB0BC9" w:rsidRDefault="00626019">
      <w:pPr>
        <w:tabs>
          <w:tab w:val="left" w:pos="1020"/>
        </w:tabs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nif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m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 xml:space="preserve">ete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es,”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Europ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il,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l, 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15,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13</w:t>
      </w:r>
    </w:p>
    <w:p w14:paraId="3ED73B0C" w14:textId="77777777" w:rsidR="00736B58" w:rsidRPr="00CB0BC9" w:rsidRDefault="00626019">
      <w:pPr>
        <w:tabs>
          <w:tab w:val="left" w:pos="1020"/>
        </w:tabs>
        <w:spacing w:before="2"/>
        <w:ind w:left="1020" w:right="74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Balu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ss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ith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ertaintie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ity,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ility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Fai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'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13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hal,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al,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ne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232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20103E3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10.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Balu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“R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lticu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-hi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  </w:t>
      </w:r>
      <w:r w:rsidRPr="00CB0BC9">
        <w:rPr>
          <w:rFonts w:ascii="Candara" w:eastAsia="Candara" w:hAnsi="Candara" w:cs="Candara"/>
          <w:spacing w:val="-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  </w:t>
      </w:r>
      <w:r w:rsidRPr="00CB0BC9">
        <w:rPr>
          <w:rFonts w:ascii="Candara" w:eastAsia="Candara" w:hAnsi="Candara" w:cs="Candara"/>
          <w:spacing w:val="2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  </w:t>
      </w:r>
      <w:r w:rsidRPr="00CB0BC9">
        <w:rPr>
          <w:rFonts w:ascii="Candara" w:eastAsia="Candara" w:hAnsi="Candara" w:cs="Candara"/>
          <w:spacing w:val="2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  </w:t>
      </w:r>
      <w:r w:rsidRPr="00CB0BC9">
        <w:rPr>
          <w:rFonts w:ascii="Candara" w:eastAsia="Candara" w:hAnsi="Candara" w:cs="Candara"/>
          <w:spacing w:val="2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 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ety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   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&amp;    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ility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OSS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AR20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13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k,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>ne 16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BFF1512" w14:textId="77777777" w:rsidR="00736B58" w:rsidRPr="00CB0BC9" w:rsidRDefault="00626019">
      <w:pPr>
        <w:tabs>
          <w:tab w:val="left" w:pos="1020"/>
        </w:tabs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11.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A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etric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to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initiat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airb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ne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es,”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ivil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nd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1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ies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ivil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Thanja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Nadu,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&amp;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</w:p>
    <w:p w14:paraId="63D84C2C" w14:textId="77777777" w:rsidR="00736B58" w:rsidRPr="00CB0BC9" w:rsidRDefault="00626019">
      <w:pPr>
        <w:spacing w:before="1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13.</w:t>
      </w:r>
    </w:p>
    <w:p w14:paraId="7BEF1EC1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    Balu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nver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ss</w:t>
      </w:r>
      <w:r w:rsidRPr="00CB0BC9">
        <w:rPr>
          <w:rFonts w:ascii="Candara" w:eastAsia="Candara" w:hAnsi="Candara" w:cs="Candara"/>
          <w:sz w:val="22"/>
          <w:szCs w:val="22"/>
        </w:rPr>
        <w:t>ibi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esi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n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esear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into</w:t>
      </w:r>
      <w:r w:rsidRPr="00CB0BC9">
        <w:rPr>
          <w:rFonts w:ascii="Candara" w:eastAsia="Candara" w:hAnsi="Candara" w:cs="Candara"/>
          <w:spacing w:val="1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ign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13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hennai,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 7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F7BCC19" w14:textId="77777777" w:rsidR="00736B58" w:rsidRPr="00CB0BC9" w:rsidRDefault="00626019">
      <w:pPr>
        <w:tabs>
          <w:tab w:val="left" w:pos="1020"/>
        </w:tabs>
        <w:spacing w:before="2" w:line="242" w:lineRule="auto"/>
        <w:ind w:left="1020" w:right="81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>13.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Balu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ss</w:t>
      </w:r>
      <w:r w:rsidRPr="00CB0BC9">
        <w:rPr>
          <w:rFonts w:ascii="Candara" w:eastAsia="Candara" w:hAnsi="Candara" w:cs="Candara"/>
          <w:sz w:val="22"/>
          <w:szCs w:val="22"/>
        </w:rPr>
        <w:t>ibi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ity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 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lastRenderedPageBreak/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/ 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nventi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ter,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NOV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TEL,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9</w:t>
      </w:r>
      <w:r w:rsidRPr="00CB0BC9">
        <w:rPr>
          <w:rFonts w:ascii="Candara" w:eastAsia="Candara" w:hAnsi="Candara" w:cs="Candara"/>
          <w:sz w:val="22"/>
          <w:szCs w:val="22"/>
        </w:rPr>
        <w:t>-1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B51A9D4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36ED268C" w14:textId="77777777" w:rsidR="00736B58" w:rsidRPr="00CB0BC9" w:rsidRDefault="00736B58">
      <w:pPr>
        <w:spacing w:line="200" w:lineRule="exact"/>
      </w:pPr>
    </w:p>
    <w:p w14:paraId="42EC9E81" w14:textId="77777777" w:rsidR="00736B58" w:rsidRPr="00CB0BC9" w:rsidRDefault="00626019">
      <w:pPr>
        <w:spacing w:before="12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2AA611CA">
          <v:group id="_x0000_s1046" style="position:absolute;left:0;text-align:left;margin-left:1in;margin-top:-7.25pt;width:468.1pt;height:0;z-index:-6256;mso-position-horizontal-relative:page" coordorigin="1440,-145" coordsize="9362,0">
            <v:shape id="_x0000_s1047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14.    Balu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 and 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/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nventi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NOV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TEL,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9</w:t>
      </w:r>
      <w:r w:rsidRPr="00CB0BC9">
        <w:rPr>
          <w:rFonts w:ascii="Candara" w:eastAsia="Candara" w:hAnsi="Candara" w:cs="Candara"/>
          <w:sz w:val="22"/>
          <w:szCs w:val="22"/>
        </w:rPr>
        <w:t>-1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A8985F2" w14:textId="77777777" w:rsidR="00736B58" w:rsidRPr="00CB0BC9" w:rsidRDefault="00626019">
      <w:pPr>
        <w:tabs>
          <w:tab w:val="left" w:pos="1020"/>
        </w:tabs>
        <w:spacing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15.</w:t>
      </w:r>
      <w:r w:rsidRPr="00CB0BC9">
        <w:rPr>
          <w:rFonts w:ascii="Candara" w:eastAsia="Candara" w:hAnsi="Candara" w:cs="Candara"/>
          <w:sz w:val="22"/>
          <w:szCs w:val="22"/>
        </w:rPr>
        <w:tab/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Effi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ient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atrix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-Line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Eule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- Ber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lli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/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nventi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NOVO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EL,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-1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8E4488A" w14:textId="77777777" w:rsidR="00736B58" w:rsidRPr="00CB0BC9" w:rsidRDefault="00626019">
      <w:pPr>
        <w:spacing w:line="242" w:lineRule="auto"/>
        <w:ind w:left="1020" w:right="81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16.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eren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ain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h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all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Pip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bj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ted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-a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ial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adi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/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nventi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NOV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TEL,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erab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48BFB5BE" w14:textId="77777777" w:rsidR="00736B58" w:rsidRPr="00CB0BC9" w:rsidRDefault="00626019">
      <w:pPr>
        <w:spacing w:before="1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-1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DAC0B2B" w14:textId="77777777" w:rsidR="00736B58" w:rsidRPr="00CB0BC9" w:rsidRDefault="00626019">
      <w:pPr>
        <w:spacing w:before="2"/>
        <w:ind w:left="1020" w:right="81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Balu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nver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nfi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esi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n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les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6th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Europ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ess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 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S)</w:t>
      </w:r>
      <w:r w:rsidRPr="00CB0BC9">
        <w:rPr>
          <w:rFonts w:ascii="Candara" w:eastAsia="Candara" w:hAnsi="Candara" w:cs="Candara"/>
          <w:sz w:val="22"/>
          <w:szCs w:val="22"/>
        </w:rPr>
        <w:t>, Vi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nna,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ia, 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14,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C3565F5" w14:textId="77777777" w:rsidR="00736B58" w:rsidRPr="00CB0BC9" w:rsidRDefault="00626019">
      <w:pPr>
        <w:spacing w:before="2"/>
        <w:ind w:left="1020" w:right="82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18.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alu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“B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esi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les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 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Net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k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ating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k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ility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Net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4, 2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795533A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   </w:t>
      </w:r>
      <w:r w:rsidRPr="00CB0BC9">
        <w:rPr>
          <w:rFonts w:ascii="Candara" w:eastAsia="Candara" w:hAnsi="Candara" w:cs="Candara"/>
          <w:sz w:val="22"/>
          <w:szCs w:val="22"/>
        </w:rPr>
        <w:t xml:space="preserve">Balu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Fai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ity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lticut-Hi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h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Sym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m </w:t>
      </w:r>
      <w:r w:rsidRPr="00CB0BC9">
        <w:rPr>
          <w:rFonts w:ascii="Candara" w:eastAsia="Candara" w:hAnsi="Candara" w:cs="Candara"/>
          <w:spacing w:val="3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er 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ertainty: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ety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Ass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 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anage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SEUS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Ben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 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Shibp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11 1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4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6A6AF22" w14:textId="77777777" w:rsidR="00736B58" w:rsidRPr="00CB0BC9" w:rsidRDefault="00626019">
      <w:pPr>
        <w:spacing w:before="1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“Cr</w:t>
      </w:r>
      <w:r w:rsidRPr="00CB0BC9">
        <w:rPr>
          <w:rFonts w:ascii="Candara" w:eastAsia="Candara" w:hAnsi="Candara" w:cs="Candara"/>
          <w:sz w:val="22"/>
          <w:szCs w:val="22"/>
        </w:rPr>
        <w:t>ack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 in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njun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ith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netic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lgorith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“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Str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</w:p>
    <w:p w14:paraId="7399AE19" w14:textId="77777777" w:rsidR="00736B58" w:rsidRPr="00CB0BC9" w:rsidRDefault="00626019">
      <w:pPr>
        <w:spacing w:before="1" w:line="242" w:lineRule="auto"/>
        <w:ind w:left="1020" w:right="77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tr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anage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 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11 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M 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1)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”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Earl’s </w:t>
      </w:r>
      <w:r w:rsidRPr="00CB0BC9">
        <w:rPr>
          <w:rFonts w:ascii="Candara" w:eastAsia="Candara" w:hAnsi="Candara" w:cs="Candara"/>
          <w:spacing w:val="-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egen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l,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 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nka,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-17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11.</w:t>
      </w:r>
    </w:p>
    <w:p w14:paraId="69B8F3EF" w14:textId="77777777" w:rsidR="00736B58" w:rsidRPr="00CB0BC9" w:rsidRDefault="00626019">
      <w:pPr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1. 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Balu 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nver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h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</w:p>
    <w:p w14:paraId="77730597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4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4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“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Str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4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</w:t>
      </w:r>
      <w:r w:rsidRPr="00CB0BC9">
        <w:rPr>
          <w:rFonts w:ascii="Candara" w:eastAsia="Candara" w:hAnsi="Candara" w:cs="Candara"/>
          <w:spacing w:val="4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tr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</w:p>
    <w:p w14:paraId="12AA7608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anage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  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11 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M  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1)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” 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at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Earl’s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egen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y,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nka,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-17</w:t>
      </w:r>
    </w:p>
    <w:p w14:paraId="307ED445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CA219DC" w14:textId="77777777" w:rsidR="00736B58" w:rsidRPr="00CB0BC9" w:rsidRDefault="00626019">
      <w:pPr>
        <w:spacing w:before="2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 xml:space="preserve"> 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lticut-HD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  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 xml:space="preserve">ed  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nc</w:t>
      </w:r>
      <w:r w:rsidRPr="00CB0BC9">
        <w:rPr>
          <w:rFonts w:ascii="Candara" w:eastAsia="Candara" w:hAnsi="Candara" w:cs="Candara"/>
          <w:sz w:val="22"/>
          <w:szCs w:val="22"/>
        </w:rPr>
        <w:t>ertaintie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 </w:t>
      </w:r>
      <w:r w:rsidRPr="00CB0BC9">
        <w:rPr>
          <w:rFonts w:ascii="Candara" w:eastAsia="Candara" w:hAnsi="Candara" w:cs="Candara"/>
          <w:spacing w:val="-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The 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  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“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Str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   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anage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 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11 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M 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1)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” 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at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Earl’s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egen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y  </w:t>
      </w:r>
      <w:r w:rsidRPr="00CB0BC9">
        <w:rPr>
          <w:rFonts w:ascii="Candara" w:eastAsia="Candara" w:hAnsi="Candara" w:cs="Candara"/>
          <w:spacing w:val="-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 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nka,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5-17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1C6C8A4" w14:textId="77777777" w:rsidR="00736B58" w:rsidRPr="00CB0BC9" w:rsidRDefault="00626019">
      <w:pPr>
        <w:spacing w:before="7" w:line="231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3. 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“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wo</w:t>
      </w:r>
      <w:r w:rsidRPr="00CB0BC9">
        <w:rPr>
          <w:rFonts w:ascii="Candara" w:eastAsia="Candara" w:hAnsi="Candara" w:cs="Candara"/>
          <w:sz w:val="22"/>
          <w:szCs w:val="22"/>
        </w:rPr>
        <w:t>-Di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to-Pla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  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 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 xml:space="preserve">age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no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position w:val="10"/>
          <w:sz w:val="14"/>
          <w:szCs w:val="14"/>
          <w:u w:color="000000"/>
        </w:rPr>
        <w:t>st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 xml:space="preserve">  </w:t>
      </w:r>
      <w:r w:rsidRPr="00CB0BC9">
        <w:rPr>
          <w:rFonts w:ascii="Candara" w:eastAsia="Candara" w:hAnsi="Candara" w:cs="Candara"/>
          <w:spacing w:val="20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y (SMi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New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lhi,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6-11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11.</w:t>
      </w:r>
    </w:p>
    <w:p w14:paraId="020C0C81" w14:textId="77777777" w:rsidR="00736B58" w:rsidRPr="00CB0BC9" w:rsidRDefault="00626019">
      <w:pPr>
        <w:spacing w:before="9" w:line="234" w:lineRule="auto"/>
        <w:ind w:left="1020" w:right="72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4. 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Balu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nver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nc</w:t>
      </w:r>
      <w:r w:rsidRPr="00CB0BC9">
        <w:rPr>
          <w:rFonts w:ascii="Candara" w:eastAsia="Candara" w:hAnsi="Candara" w:cs="Candara"/>
          <w:sz w:val="22"/>
          <w:szCs w:val="22"/>
        </w:rPr>
        <w:t>ertain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Variabl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position w:val="10"/>
          <w:sz w:val="14"/>
          <w:szCs w:val="14"/>
          <w:u w:color="000000"/>
        </w:rPr>
        <w:t>st</w:t>
      </w:r>
      <w:r w:rsidRPr="00CB0BC9">
        <w:rPr>
          <w:rFonts w:ascii="Candara" w:eastAsia="Candara" w:hAnsi="Candara" w:cs="Candara"/>
          <w:spacing w:val="20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lastRenderedPageBreak/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Mec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  Te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y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iRT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Habitat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New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lhi,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6-11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11.</w:t>
      </w:r>
    </w:p>
    <w:p w14:paraId="23486AEF" w14:textId="77777777" w:rsidR="00736B58" w:rsidRPr="00CB0BC9" w:rsidRDefault="00626019">
      <w:pPr>
        <w:spacing w:before="11" w:line="231" w:lineRule="auto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5. 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S.M.,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ive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>age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position w:val="10"/>
          <w:sz w:val="14"/>
          <w:szCs w:val="14"/>
          <w:u w:color="000000"/>
        </w:rPr>
        <w:t>st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 xml:space="preserve">  </w:t>
      </w:r>
      <w:r w:rsidRPr="00CB0BC9">
        <w:rPr>
          <w:rFonts w:ascii="Candara" w:eastAsia="Candara" w:hAnsi="Candara" w:cs="Candara"/>
          <w:spacing w:val="22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y (SMi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New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lhi,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6-11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11.</w:t>
      </w:r>
    </w:p>
    <w:p w14:paraId="2C3B23E7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73DD0D90" w14:textId="77777777" w:rsidR="00736B58" w:rsidRPr="00CB0BC9" w:rsidRDefault="00736B58">
      <w:pPr>
        <w:spacing w:line="200" w:lineRule="exact"/>
      </w:pPr>
    </w:p>
    <w:p w14:paraId="025E3372" w14:textId="77777777" w:rsidR="00736B58" w:rsidRPr="00CB0BC9" w:rsidRDefault="00626019">
      <w:pPr>
        <w:spacing w:before="2" w:line="260" w:lineRule="exact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4005415C">
          <v:group id="_x0000_s1044" style="position:absolute;left:0;text-align:left;margin-left:1in;margin-top:-7.3pt;width:468.1pt;height:0;z-index:-6255;mso-position-horizontal-relative:page" coordorigin="1440,-146" coordsize="9362,0">
            <v:shape id="_x0000_s1045" style="position:absolute;left:1440;top:-146;width:9362;height:0" coordorigin="1440,-146" coordsize="9362,0" path="m1440,-146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6. 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esw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., 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-FEM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 Shape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position w:val="10"/>
          <w:sz w:val="14"/>
          <w:szCs w:val="14"/>
          <w:u w:color="000000"/>
        </w:rPr>
        <w:t>st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 xml:space="preserve">  </w:t>
      </w:r>
      <w:r w:rsidRPr="00CB0BC9">
        <w:rPr>
          <w:rFonts w:ascii="Candara" w:eastAsia="Candara" w:hAnsi="Candara" w:cs="Candara"/>
          <w:spacing w:val="15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y (SMi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New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lhi,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6</w:t>
      </w:r>
      <w:r w:rsidRPr="00CB0BC9">
        <w:rPr>
          <w:rFonts w:ascii="Candara" w:eastAsia="Candara" w:hAnsi="Candara" w:cs="Candara"/>
          <w:sz w:val="22"/>
          <w:szCs w:val="22"/>
        </w:rPr>
        <w:t>-11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11.</w:t>
      </w:r>
    </w:p>
    <w:p w14:paraId="72E83FB4" w14:textId="77777777" w:rsidR="00736B58" w:rsidRPr="00CB0BC9" w:rsidRDefault="00626019">
      <w:pPr>
        <w:spacing w:before="9" w:line="242" w:lineRule="auto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thul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Time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ering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p, 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inka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e, 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</w:t>
      </w:r>
      <w:r w:rsidRPr="00CB0BC9">
        <w:rPr>
          <w:rFonts w:ascii="Candara" w:eastAsia="Candara" w:hAnsi="Candara" w:cs="Candara"/>
          <w:spacing w:val="-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2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  </w:t>
      </w:r>
      <w:r w:rsidRPr="00CB0BC9">
        <w:rPr>
          <w:rFonts w:ascii="Candara" w:eastAsia="Candara" w:hAnsi="Candara" w:cs="Candara"/>
          <w:spacing w:val="2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  </w:t>
      </w:r>
      <w:r w:rsidRPr="00CB0BC9">
        <w:rPr>
          <w:rFonts w:ascii="Candara" w:eastAsia="Candara" w:hAnsi="Candara" w:cs="Candara"/>
          <w:spacing w:val="2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ivil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-11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LUniver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ity,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esw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, 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Vijaya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ada,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ade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1-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2E0CB70" w14:textId="77777777" w:rsidR="00736B58" w:rsidRPr="00CB0BC9" w:rsidRDefault="00626019">
      <w:pPr>
        <w:spacing w:line="242" w:lineRule="auto"/>
        <w:ind w:left="1020" w:right="80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, A.S.,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 Repre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 Reli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ity 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nc</w:t>
      </w:r>
      <w:r w:rsidRPr="00CB0BC9">
        <w:rPr>
          <w:rFonts w:ascii="Candara" w:eastAsia="Candara" w:hAnsi="Candara" w:cs="Candara"/>
          <w:sz w:val="22"/>
          <w:szCs w:val="22"/>
        </w:rPr>
        <w:t>ertaintie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 US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National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inneap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N, USA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11.</w:t>
      </w:r>
    </w:p>
    <w:p w14:paraId="14E95996" w14:textId="77777777" w:rsidR="00736B58" w:rsidRPr="00CB0BC9" w:rsidRDefault="00626019">
      <w:pPr>
        <w:spacing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Elast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>aged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licati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</w:t>
      </w:r>
      <w:r w:rsidRPr="00CB0BC9">
        <w:rPr>
          <w:rFonts w:ascii="Candara" w:eastAsia="Candara" w:hAnsi="Candara" w:cs="Candara"/>
          <w:spacing w:val="-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al, </w:t>
      </w:r>
      <w:r w:rsidRPr="00CB0BC9">
        <w:rPr>
          <w:rFonts w:ascii="Candara" w:eastAsia="Candara" w:hAnsi="Candara" w:cs="Candara"/>
          <w:spacing w:val="4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, </w:t>
      </w:r>
      <w:r w:rsidRPr="00CB0BC9">
        <w:rPr>
          <w:rFonts w:ascii="Candara" w:eastAsia="Candara" w:hAnsi="Candara" w:cs="Candara"/>
          <w:spacing w:val="4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10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T Kha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71E976C" w14:textId="77777777" w:rsidR="00736B58" w:rsidRPr="00CB0BC9" w:rsidRDefault="00626019">
      <w:pPr>
        <w:spacing w:line="242" w:lineRule="auto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khe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jee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lly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Eq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lent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Operati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rd</w:t>
      </w:r>
      <w:r w:rsidRPr="00CB0BC9">
        <w:rPr>
          <w:rFonts w:ascii="Candara" w:eastAsia="Candara" w:hAnsi="Candara" w:cs="Candara"/>
          <w:sz w:val="22"/>
          <w:szCs w:val="22"/>
        </w:rPr>
        <w:t>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n,” </w:t>
      </w:r>
      <w:r w:rsidRPr="00CB0BC9">
        <w:rPr>
          <w:rFonts w:ascii="Candara" w:eastAsia="Candara" w:hAnsi="Candara" w:cs="Candara"/>
          <w:spacing w:val="-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al,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Ex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erim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ntal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10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T Kha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BA3F276" w14:textId="77777777" w:rsidR="00736B58" w:rsidRPr="00CB0BC9" w:rsidRDefault="00626019">
      <w:pPr>
        <w:spacing w:line="242" w:lineRule="auto"/>
        <w:ind w:left="1020" w:right="82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31.  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Balu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ss</w:t>
      </w:r>
      <w:r w:rsidRPr="00CB0BC9">
        <w:rPr>
          <w:rFonts w:ascii="Candara" w:eastAsia="Candara" w:hAnsi="Candara" w:cs="Candara"/>
          <w:sz w:val="22"/>
          <w:szCs w:val="22"/>
        </w:rPr>
        <w:t>ibi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ity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 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 High  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n,” </w:t>
      </w:r>
      <w:r w:rsidRPr="00CB0BC9">
        <w:rPr>
          <w:rFonts w:ascii="Candara" w:eastAsia="Candara" w:hAnsi="Candara" w:cs="Candara"/>
          <w:spacing w:val="-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al,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Ex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erim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ntal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10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T Kha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B9965BE" w14:textId="77777777" w:rsidR="00736B58" w:rsidRPr="00CB0BC9" w:rsidRDefault="00626019">
      <w:pPr>
        <w:spacing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tte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Balu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teri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ge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>”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 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al,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10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6E111CC" w14:textId="77777777" w:rsidR="00736B58" w:rsidRPr="00CB0BC9" w:rsidRDefault="00626019">
      <w:pPr>
        <w:spacing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33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 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Satis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 S.R.,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Strain 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gh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W</w:t>
      </w:r>
      <w:r w:rsidRPr="00CB0BC9">
        <w:rPr>
          <w:rFonts w:ascii="Candara" w:eastAsia="Candara" w:hAnsi="Candara" w:cs="Candara"/>
          <w:sz w:val="22"/>
          <w:szCs w:val="22"/>
        </w:rPr>
        <w:t xml:space="preserve">all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Pip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al,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,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ental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T Kha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</w:p>
    <w:p w14:paraId="3374AEFA" w14:textId="77777777" w:rsidR="00736B58" w:rsidRPr="00CB0BC9" w:rsidRDefault="00626019">
      <w:pPr>
        <w:spacing w:line="242" w:lineRule="auto"/>
        <w:ind w:left="1020" w:right="82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34.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“Ba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ining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all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Sym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3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ic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ach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to</w:t>
      </w:r>
      <w:r w:rsidRPr="00CB0BC9">
        <w:rPr>
          <w:rFonts w:ascii="Candara" w:eastAsia="Candara" w:hAnsi="Candara" w:cs="Candara"/>
          <w:spacing w:val="3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is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hazard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14-1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 xml:space="preserve">10,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T 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E698E01" w14:textId="77777777" w:rsidR="00736B58" w:rsidRPr="00CB0BC9" w:rsidRDefault="00626019">
      <w:pPr>
        <w:spacing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35.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R.,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aha, 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 reli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ity 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inner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ntain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ility,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ety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Haza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14-16,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</w:rPr>
        <w:t>10, 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tel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vi Mu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2798664" w14:textId="77777777" w:rsidR="00736B58" w:rsidRPr="00CB0BC9" w:rsidRDefault="00626019">
      <w:pPr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36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z w:val="22"/>
          <w:szCs w:val="22"/>
        </w:rPr>
        <w:t>Balu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.S.,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ao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zzy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z w:val="22"/>
          <w:szCs w:val="22"/>
        </w:rPr>
        <w:t>ala 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ia,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B2595DA" w14:textId="77777777" w:rsidR="00736B58" w:rsidRPr="00CB0BC9" w:rsidRDefault="00626019">
      <w:pPr>
        <w:spacing w:before="1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zzy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ith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pre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erties,”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10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Z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ji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ji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hina,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</w:p>
    <w:p w14:paraId="0BF298C7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 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Satishku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ar, S.R.,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yli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 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Strain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lastRenderedPageBreak/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10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Z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ji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ji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hina,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</w:p>
    <w:p w14:paraId="74DBAFD4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2AF5584B" w14:textId="77777777" w:rsidR="00736B58" w:rsidRPr="00CB0BC9" w:rsidRDefault="00736B58">
      <w:pPr>
        <w:spacing w:line="200" w:lineRule="exact"/>
      </w:pPr>
    </w:p>
    <w:p w14:paraId="21490DE3" w14:textId="77777777" w:rsidR="00736B58" w:rsidRPr="00CB0BC9" w:rsidRDefault="00626019">
      <w:pPr>
        <w:spacing w:before="12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24A92B22">
          <v:group id="_x0000_s1042" style="position:absolute;left:0;text-align:left;margin-left:1in;margin-top:-7.25pt;width:468.1pt;height:0;z-index:-6254;mso-position-horizontal-relative:page" coordorigin="1440,-145" coordsize="9362,0">
            <v:shape id="_x0000_s1043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   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N.,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  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h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ertain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les,”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WCCM/A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OM 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, 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OP 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Serie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: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and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 10, 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14,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i: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088/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-</w:t>
      </w:r>
    </w:p>
    <w:p w14:paraId="0AA692BD" w14:textId="77777777" w:rsidR="00736B58" w:rsidRPr="00CB0BC9" w:rsidRDefault="00626019">
      <w:pPr>
        <w:spacing w:line="26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99X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z w:val="22"/>
          <w:szCs w:val="22"/>
        </w:rPr>
        <w:t>1/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14,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92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10, 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ney,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35804E6" w14:textId="77777777" w:rsidR="00736B58" w:rsidRPr="00CB0BC9" w:rsidRDefault="00626019">
      <w:pPr>
        <w:spacing w:before="2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h,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c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 xml:space="preserve">ack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tal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WCCM/A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pacing w:val="1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OP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Serie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: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 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l. 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10, 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1, 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i: 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088/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-</w:t>
      </w:r>
    </w:p>
    <w:p w14:paraId="52C0B3C9" w14:textId="77777777" w:rsidR="00736B58" w:rsidRPr="00CB0BC9" w:rsidRDefault="00626019">
      <w:pPr>
        <w:spacing w:line="26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99X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z w:val="22"/>
          <w:szCs w:val="22"/>
        </w:rPr>
        <w:t>1/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10, 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ney,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5BE03C1" w14:textId="77777777" w:rsidR="00736B58" w:rsidRPr="00CB0BC9" w:rsidRDefault="00626019">
      <w:pPr>
        <w:spacing w:before="2" w:line="242" w:lineRule="auto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41. 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nad,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tecti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 xml:space="preserve">ack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s</w:t>
      </w:r>
      <w:r w:rsidRPr="00CB0BC9">
        <w:rPr>
          <w:rFonts w:ascii="Candara" w:eastAsia="Candara" w:hAnsi="Candara" w:cs="Candara"/>
          <w:sz w:val="22"/>
          <w:szCs w:val="22"/>
        </w:rPr>
        <w:t xml:space="preserve">ize  in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aged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 xml:space="preserve">ent,” </w:t>
      </w:r>
      <w:r w:rsidRPr="00CB0BC9">
        <w:rPr>
          <w:rFonts w:ascii="Candara" w:eastAsia="Candara" w:hAnsi="Candara" w:cs="Candara"/>
          <w:spacing w:val="-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WCCM/A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OP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Serie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: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  10, 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  1, 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54,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i: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10.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088/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99X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z w:val="22"/>
          <w:szCs w:val="22"/>
        </w:rPr>
        <w:t>1/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54,</w:t>
      </w:r>
    </w:p>
    <w:p w14:paraId="25A2E5DF" w14:textId="77777777" w:rsidR="00736B58" w:rsidRPr="00CB0BC9" w:rsidRDefault="00626019">
      <w:pPr>
        <w:spacing w:line="26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10, 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ney,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5595EEB" w14:textId="77777777" w:rsidR="00736B58" w:rsidRPr="00CB0BC9" w:rsidRDefault="00626019">
      <w:pPr>
        <w:spacing w:before="3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EFGM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 FFEM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 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WCCM/A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OP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Serie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: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10,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p.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222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i: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088/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99X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/</w:t>
      </w:r>
      <w:r w:rsidRPr="00CB0BC9">
        <w:rPr>
          <w:rFonts w:ascii="Candara" w:eastAsia="Candara" w:hAnsi="Candara" w:cs="Candara"/>
          <w:sz w:val="22"/>
          <w:szCs w:val="22"/>
        </w:rPr>
        <w:t>1/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222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92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10, 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ney,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09B6572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43.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.,  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z w:val="22"/>
          <w:szCs w:val="22"/>
        </w:rPr>
        <w:t xml:space="preserve"> and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late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ell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9)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15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-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z w:val="22"/>
          <w:szCs w:val="22"/>
        </w:rPr>
        <w:t xml:space="preserve">ai,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i4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648F747E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44. 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es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Earth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</w:p>
    <w:p w14:paraId="6E74FACF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ess 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2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2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9)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15</w:t>
      </w:r>
    </w:p>
    <w:p w14:paraId="18C6D83A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z w:val="22"/>
          <w:szCs w:val="22"/>
        </w:rPr>
        <w:t xml:space="preserve">ai,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F61FAD2" w14:textId="77777777" w:rsidR="00736B58" w:rsidRPr="00CB0BC9" w:rsidRDefault="00626019">
      <w:pPr>
        <w:spacing w:before="2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45.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aded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z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tric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bj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  therm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4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ational</w:t>
      </w:r>
      <w:r w:rsidRPr="00CB0BC9">
        <w:rPr>
          <w:rFonts w:ascii="Candara" w:eastAsia="Candara" w:hAnsi="Candara" w:cs="Candara"/>
          <w:spacing w:val="4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4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9)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15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z w:val="22"/>
          <w:szCs w:val="22"/>
        </w:rPr>
        <w:t xml:space="preserve">ai,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i4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CE00449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46.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High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zzy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</w:p>
    <w:p w14:paraId="09112EA1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  <w:u w:color="000000"/>
        </w:rPr>
        <w:t>Thi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9)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15</w:t>
      </w:r>
    </w:p>
    <w:p w14:paraId="73367C40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z w:val="22"/>
          <w:szCs w:val="22"/>
        </w:rPr>
        <w:t xml:space="preserve">ai,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C499213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Satis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Ass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all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Pip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ai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- 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ed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</w:t>
      </w:r>
      <w:r w:rsidRPr="00CB0BC9">
        <w:rPr>
          <w:rFonts w:ascii="Candara" w:eastAsia="Candara" w:hAnsi="Candara" w:cs="Candara"/>
          <w:spacing w:val="-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 </w:t>
      </w:r>
      <w:r w:rsidRPr="00CB0BC9">
        <w:rPr>
          <w:rFonts w:ascii="Candara" w:eastAsia="Candara" w:hAnsi="Candara" w:cs="Candara"/>
          <w:spacing w:val="2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ess  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9)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15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y,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z w:val="22"/>
          <w:szCs w:val="22"/>
        </w:rPr>
        <w:t xml:space="preserve">ai,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6,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7D7588E3" w14:textId="77777777" w:rsidR="00736B58" w:rsidRPr="00CB0BC9" w:rsidRDefault="00626019">
      <w:pPr>
        <w:spacing w:before="2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khe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je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ad,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Para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etric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-Plane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ading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esos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ale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ess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9)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15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z w:val="22"/>
          <w:szCs w:val="22"/>
        </w:rPr>
        <w:t xml:space="preserve">ai,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i4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1117031" w14:textId="77777777" w:rsidR="00736B58" w:rsidRPr="00CB0BC9" w:rsidRDefault="00626019">
      <w:pPr>
        <w:spacing w:before="2"/>
        <w:ind w:left="1013" w:right="80" w:hanging="446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asad,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HDMR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  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ety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ility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OSS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AR200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aka,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509C7DE" w14:textId="77777777" w:rsidR="00736B58" w:rsidRPr="00CB0BC9" w:rsidRDefault="00626019">
      <w:pPr>
        <w:spacing w:before="2" w:line="242" w:lineRule="auto"/>
        <w:ind w:left="1013" w:right="76" w:hanging="446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 xml:space="preserve">50.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EFGM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LFEM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9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els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Piping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zech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pu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26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9.</w:t>
      </w:r>
    </w:p>
    <w:p w14:paraId="53454EBD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24EA8041" w14:textId="77777777" w:rsidR="00736B58" w:rsidRPr="00CB0BC9" w:rsidRDefault="00736B58">
      <w:pPr>
        <w:spacing w:line="200" w:lineRule="exact"/>
      </w:pPr>
    </w:p>
    <w:p w14:paraId="5346FE0D" w14:textId="77777777" w:rsidR="00736B58" w:rsidRPr="00CB0BC9" w:rsidRDefault="00626019">
      <w:pPr>
        <w:spacing w:before="1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pict w14:anchorId="08E8807C">
          <v:group id="_x0000_s1040" style="position:absolute;left:0;text-align:left;margin-left:1in;margin-top:-7.25pt;width:468.1pt;height:0;z-index:-6253;mso-position-horizontal-relative:page" coordorigin="1440,-145" coordsize="9362,0">
            <v:shape id="_x0000_s1041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 xml:space="preserve">51.  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z w:val="22"/>
          <w:szCs w:val="22"/>
        </w:rPr>
        <w:t xml:space="preserve">na,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 xml:space="preserve">.,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als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nally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</w:p>
    <w:p w14:paraId="658D1AA7" w14:textId="77777777" w:rsidR="00736B58" w:rsidRPr="00CB0BC9" w:rsidRDefault="00626019">
      <w:pPr>
        <w:spacing w:line="26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ag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28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3"/>
          <w:position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position w:val="11"/>
          <w:sz w:val="14"/>
          <w:szCs w:val="14"/>
          <w:u w:color="000000"/>
        </w:rPr>
        <w:t xml:space="preserve">th </w:t>
      </w:r>
      <w:r w:rsidRPr="00CB0BC9">
        <w:rPr>
          <w:rFonts w:ascii="Candara" w:eastAsia="Candara" w:hAnsi="Candara" w:cs="Candara"/>
          <w:spacing w:val="11"/>
          <w:position w:val="11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7"/>
          <w:position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6"/>
          <w:position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7"/>
          <w:position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acture</w:t>
      </w:r>
      <w:r w:rsidRPr="00CB0BC9">
        <w:rPr>
          <w:rFonts w:ascii="Candara" w:eastAsia="Candara" w:hAnsi="Candara" w:cs="Candara"/>
          <w:spacing w:val="27"/>
          <w:position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4"/>
          <w:position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"/>
          <w:position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2"/>
          <w:position w:val="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position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position w:val="1"/>
          <w:sz w:val="22"/>
          <w:szCs w:val="22"/>
        </w:rPr>
        <w:t>u</w:t>
      </w:r>
      <w:r w:rsidRPr="00CB0BC9">
        <w:rPr>
          <w:rFonts w:ascii="Candara" w:eastAsia="Candara" w:hAnsi="Candara" w:cs="Candara"/>
          <w:position w:val="1"/>
          <w:sz w:val="22"/>
          <w:szCs w:val="22"/>
        </w:rPr>
        <w:t>ly</w:t>
      </w:r>
    </w:p>
    <w:p w14:paraId="71446204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, Otta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a, ON,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anad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7711C20" w14:textId="77777777" w:rsidR="00736B58" w:rsidRPr="00CB0BC9" w:rsidRDefault="00626019">
      <w:pPr>
        <w:spacing w:before="2"/>
        <w:ind w:left="567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Seismic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k</w:t>
      </w:r>
    </w:p>
    <w:p w14:paraId="7950EE62" w14:textId="77777777" w:rsidR="00736B58" w:rsidRPr="00CB0BC9" w:rsidRDefault="00626019">
      <w:pPr>
        <w:spacing w:before="2"/>
        <w:ind w:left="1013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nlinear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es,” </w:t>
      </w:r>
      <w:r w:rsidRPr="00CB0BC9">
        <w:rPr>
          <w:rFonts w:ascii="Candara" w:eastAsia="Candara" w:hAnsi="Candara" w:cs="Candara"/>
          <w:spacing w:val="-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SEI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9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tin,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pril</w:t>
      </w:r>
    </w:p>
    <w:p w14:paraId="30D621FC" w14:textId="77777777" w:rsidR="00736B58" w:rsidRPr="00CB0BC9" w:rsidRDefault="00626019">
      <w:pPr>
        <w:spacing w:line="280" w:lineRule="exact"/>
        <w:ind w:left="1013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1E2881B" w14:textId="77777777" w:rsidR="00736B58" w:rsidRPr="00CB0BC9" w:rsidRDefault="00626019">
      <w:pPr>
        <w:spacing w:before="2" w:line="242" w:lineRule="auto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53. 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d</w:t>
      </w:r>
      <w:r w:rsidRPr="00CB0BC9">
        <w:rPr>
          <w:rFonts w:ascii="Candara" w:eastAsia="Candara" w:hAnsi="Candara" w:cs="Candara"/>
          <w:sz w:val="22"/>
          <w:szCs w:val="22"/>
        </w:rPr>
        <w:t>erivat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inten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s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-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ack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tal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l.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12,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A8C3932" w14:textId="77777777" w:rsidR="00736B58" w:rsidRPr="00CB0BC9" w:rsidRDefault="00626019">
      <w:pPr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-1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&amp;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</w:p>
    <w:p w14:paraId="407AEE48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CC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9)</w:t>
      </w:r>
      <w:r w:rsidRPr="00CB0BC9">
        <w:rPr>
          <w:rFonts w:ascii="Candara" w:eastAsia="Candara" w:hAnsi="Candara" w:cs="Candara"/>
          <w:sz w:val="22"/>
          <w:szCs w:val="22"/>
        </w:rPr>
        <w:t>, Phuk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t, Thail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 Ap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il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-11,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714260F" w14:textId="77777777" w:rsidR="00736B58" w:rsidRPr="00CB0BC9" w:rsidRDefault="00626019">
      <w:pPr>
        <w:spacing w:before="11" w:line="230" w:lineRule="auto"/>
        <w:ind w:left="1013" w:right="74" w:hanging="446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54. 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.,  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ling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in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 xml:space="preserve">ete 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it 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ell 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</w:t>
      </w:r>
      <w:r w:rsidRPr="00CB0BC9">
        <w:rPr>
          <w:rFonts w:ascii="Candara" w:eastAsia="Candara" w:hAnsi="Candara" w:cs="Candara"/>
          <w:spacing w:val="-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-1"/>
          <w:position w:val="10"/>
          <w:sz w:val="14"/>
          <w:szCs w:val="14"/>
          <w:u w:color="000000"/>
        </w:rPr>
        <w:t>nd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 xml:space="preserve">    </w:t>
      </w:r>
      <w:r w:rsidRPr="00CB0BC9">
        <w:rPr>
          <w:rFonts w:ascii="Candara" w:eastAsia="Candara" w:hAnsi="Candara" w:cs="Candara"/>
          <w:spacing w:val="4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atic 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s2009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ial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13</w:t>
      </w:r>
    </w:p>
    <w:p w14:paraId="6B04E87C" w14:textId="77777777" w:rsidR="00736B58" w:rsidRPr="00CB0BC9" w:rsidRDefault="00626019">
      <w:pPr>
        <w:spacing w:before="5"/>
        <w:ind w:left="1013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pril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>9.</w:t>
      </w:r>
    </w:p>
    <w:p w14:paraId="3657D17D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55. 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S.M.,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alcul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to-Pla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 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>age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Gro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fri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ity,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fri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20C6660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56. 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EFGM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FFEM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fri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ity,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 xml:space="preserve">th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fri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0</w:t>
      </w:r>
      <w:r w:rsidRPr="00CB0BC9">
        <w:rPr>
          <w:rFonts w:ascii="Candara" w:eastAsia="Candara" w:hAnsi="Candara" w:cs="Candara"/>
          <w:sz w:val="22"/>
          <w:szCs w:val="22"/>
        </w:rPr>
        <w:t>71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0C05309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y,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.M., 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le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 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SS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 Ban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D3E31CC" w14:textId="77777777" w:rsidR="00736B58" w:rsidRPr="00CB0BC9" w:rsidRDefault="00626019">
      <w:pPr>
        <w:spacing w:before="1"/>
        <w:ind w:left="1013" w:right="75" w:hanging="446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58. 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Nair.,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z w:val="22"/>
          <w:szCs w:val="22"/>
        </w:rPr>
        <w:t>Fail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ian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wo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hop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"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lid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cs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, 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TS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il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a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1114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6093B6D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z w:val="22"/>
          <w:szCs w:val="22"/>
        </w:rPr>
        <w:t>ating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le 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ed 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2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8  </w:t>
      </w:r>
      <w:r w:rsidRPr="00CB0BC9">
        <w:rPr>
          <w:rFonts w:ascii="Candara" w:eastAsia="Candara" w:hAnsi="Candara" w:cs="Candara"/>
          <w:spacing w:val="2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 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, Bo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ss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etts,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3</w:t>
      </w:r>
      <w:r w:rsidRPr="00CB0BC9">
        <w:rPr>
          <w:rFonts w:ascii="Candara" w:eastAsia="Candara" w:hAnsi="Candara" w:cs="Candara"/>
          <w:sz w:val="22"/>
          <w:szCs w:val="22"/>
        </w:rPr>
        <w:t>1N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B396FAE" w14:textId="77777777" w:rsidR="00736B58" w:rsidRPr="00CB0BC9" w:rsidRDefault="00626019">
      <w:pPr>
        <w:spacing w:before="10" w:line="229" w:lineRule="auto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Vipin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nithan,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U.,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agility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h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l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The </w:t>
      </w:r>
      <w:r w:rsidRPr="00CB0BC9">
        <w:rPr>
          <w:rFonts w:ascii="Candara" w:eastAsia="Candara" w:hAnsi="Candara" w:cs="Candara"/>
          <w:spacing w:val="2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14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 xml:space="preserve">th  </w:t>
      </w:r>
      <w:r w:rsidRPr="00CB0BC9">
        <w:rPr>
          <w:rFonts w:ascii="Candara" w:eastAsia="Candara" w:hAnsi="Candara" w:cs="Candara"/>
          <w:spacing w:val="22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ld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Eart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q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ake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, Be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jin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57E510F" w14:textId="77777777" w:rsidR="00736B58" w:rsidRPr="00CB0BC9" w:rsidRDefault="00626019">
      <w:pPr>
        <w:spacing w:before="5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61.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Stress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Factors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-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nterfa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ial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Cr</w:t>
      </w:r>
      <w:r w:rsidRPr="00CB0BC9">
        <w:rPr>
          <w:rFonts w:ascii="Candara" w:eastAsia="Candara" w:hAnsi="Candara" w:cs="Candara"/>
          <w:sz w:val="22"/>
          <w:szCs w:val="22"/>
        </w:rPr>
        <w:t xml:space="preserve">ack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m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Shape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ity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nterqu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ennial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the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Scien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9F88730" w14:textId="77777777" w:rsidR="00736B58" w:rsidRPr="00CB0BC9" w:rsidRDefault="00626019">
      <w:pPr>
        <w:spacing w:before="1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 Shape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nterqu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ennial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 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E671502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63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 Piez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tric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8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EEP8</w:t>
      </w:r>
      <w:r w:rsidRPr="00CB0BC9">
        <w:rPr>
          <w:rFonts w:ascii="Candara" w:eastAsia="Candara" w:hAnsi="Candara" w:cs="Candara"/>
          <w:spacing w:val="3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ago,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llin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31,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39D95AA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6F836D7A" w14:textId="77777777" w:rsidR="00736B58" w:rsidRPr="00CB0BC9" w:rsidRDefault="00736B58">
      <w:pPr>
        <w:spacing w:line="200" w:lineRule="exact"/>
      </w:pPr>
    </w:p>
    <w:p w14:paraId="200BCF8B" w14:textId="77777777" w:rsidR="00736B58" w:rsidRPr="00CB0BC9" w:rsidRDefault="00626019">
      <w:pPr>
        <w:spacing w:before="1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5A95D350">
          <v:group id="_x0000_s1038" style="position:absolute;left:0;text-align:left;margin-left:1in;margin-top:-7.25pt;width:468.1pt;height:0;z-index:-6252;mso-position-horizontal-relative:page" coordorigin="1440,-145" coordsize="9362,0">
            <v:shape id="_x0000_s1039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 xml:space="preserve">64.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,”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8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g/CR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EP8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ago,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llin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731,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025C278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65.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>age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Gro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EFG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-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8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els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EEP8 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ago,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llin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31,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3A22732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66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8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EEP8</w:t>
      </w:r>
      <w:r w:rsidRPr="00CB0BC9">
        <w:rPr>
          <w:rFonts w:ascii="Candara" w:eastAsia="Candara" w:hAnsi="Candara" w:cs="Candara"/>
          <w:spacing w:val="4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ago,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llin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31,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EC68C72" w14:textId="77777777" w:rsidR="00736B58" w:rsidRPr="00CB0BC9" w:rsidRDefault="00626019">
      <w:pPr>
        <w:spacing w:before="10" w:line="229" w:lineRule="auto"/>
        <w:ind w:left="1013" w:right="74" w:hanging="446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 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-HD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 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ility,”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>th</w:t>
      </w:r>
      <w:r w:rsidRPr="00CB0BC9">
        <w:rPr>
          <w:rFonts w:ascii="Candara" w:eastAsia="Candara" w:hAnsi="Candara" w:cs="Candara"/>
          <w:spacing w:val="16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Net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q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then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Greece,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ne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(</w:t>
      </w:r>
      <w:r w:rsidRPr="00CB0BC9">
        <w:rPr>
          <w:rFonts w:ascii="Candara" w:eastAsia="Candara" w:hAnsi="Candara" w:cs="Candara"/>
          <w:sz w:val="22"/>
          <w:szCs w:val="22"/>
        </w:rPr>
        <w:t>Pap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206CD20" w14:textId="77777777" w:rsidR="00736B58" w:rsidRPr="00CB0BC9" w:rsidRDefault="00626019">
      <w:pPr>
        <w:spacing w:before="5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6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</w:t>
      </w:r>
      <w:r w:rsidRPr="00CB0BC9">
        <w:rPr>
          <w:rFonts w:ascii="Candara" w:eastAsia="Candara" w:hAnsi="Candara" w:cs="Candara"/>
          <w:sz w:val="22"/>
          <w:szCs w:val="22"/>
        </w:rPr>
        <w:t>na,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M.,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aded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Piez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</w:p>
    <w:p w14:paraId="39F82B0D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79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 </w:t>
      </w:r>
      <w:r w:rsidRPr="00CB0BC9">
        <w:rPr>
          <w:rFonts w:ascii="Candara" w:eastAsia="Candara" w:hAnsi="Candara" w:cs="Candara"/>
          <w:spacing w:val="4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nnual </w:t>
      </w:r>
      <w:r w:rsidRPr="00CB0BC9">
        <w:rPr>
          <w:rFonts w:ascii="Candara" w:eastAsia="Candara" w:hAnsi="Candara" w:cs="Candara"/>
          <w:spacing w:val="3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ting </w:t>
      </w:r>
      <w:r w:rsidRPr="00CB0BC9">
        <w:rPr>
          <w:rFonts w:ascii="Candara" w:eastAsia="Candara" w:hAnsi="Candara" w:cs="Candara"/>
          <w:spacing w:val="4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3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the </w:t>
      </w:r>
      <w:r w:rsidRPr="00CB0BC9">
        <w:rPr>
          <w:rFonts w:ascii="Candara" w:eastAsia="Candara" w:hAnsi="Candara" w:cs="Candara"/>
          <w:spacing w:val="3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Ass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3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atics </w:t>
      </w:r>
      <w:r w:rsidRPr="00CB0BC9">
        <w:rPr>
          <w:rFonts w:ascii="Candara" w:eastAsia="Candara" w:hAnsi="Candara" w:cs="Candara"/>
          <w:spacing w:val="3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</w:p>
    <w:p w14:paraId="0098772E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erm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 31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4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pril,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420D0F0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69. 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</w:p>
    <w:p w14:paraId="29FC6DFE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ility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ety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Qu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lity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SQ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</w:p>
    <w:p w14:paraId="54147061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2008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i,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F28218A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“Im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HDMR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</w:p>
    <w:p w14:paraId="319B7EFB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&amp;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ility,” 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ility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ety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Qu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lity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</w:p>
    <w:p w14:paraId="3563207A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SQ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2008)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i,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2008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6E1B220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1.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-FFT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ity 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n,”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4th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al,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,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Mec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B7B4C3F" w14:textId="77777777" w:rsidR="00736B58" w:rsidRPr="00CB0BC9" w:rsidRDefault="00626019">
      <w:pPr>
        <w:spacing w:before="1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Puru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hotham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 Para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Piez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4th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al,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Kharagpur,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428BF77" w14:textId="77777777" w:rsidR="00736B58" w:rsidRPr="00CB0BC9" w:rsidRDefault="00626019">
      <w:pPr>
        <w:spacing w:before="1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3. 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nath,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ign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Flip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hip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Elect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nic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kage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4th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al,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7A460301" w14:textId="77777777" w:rsidR="00736B58" w:rsidRPr="00CB0BC9" w:rsidRDefault="00626019">
      <w:pPr>
        <w:spacing w:line="26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AEE4834" w14:textId="77777777" w:rsidR="00736B58" w:rsidRPr="00CB0BC9" w:rsidRDefault="00626019">
      <w:pPr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4. 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Hari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hna,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T.,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Fatigue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frettaged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ylin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4th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al,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5254E30F" w14:textId="77777777" w:rsidR="00736B58" w:rsidRPr="00CB0BC9" w:rsidRDefault="00626019">
      <w:pPr>
        <w:spacing w:line="26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D978D25" w14:textId="77777777" w:rsidR="00736B58" w:rsidRPr="00CB0BC9" w:rsidRDefault="00626019">
      <w:pPr>
        <w:spacing w:before="3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5.  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anikan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Fatigue 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gy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omo</w:t>
      </w:r>
      <w:r w:rsidRPr="00CB0BC9">
        <w:rPr>
          <w:rFonts w:ascii="Candara" w:eastAsia="Candara" w:hAnsi="Candara" w:cs="Candara"/>
          <w:sz w:val="22"/>
          <w:szCs w:val="22"/>
        </w:rPr>
        <w:t>tive 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 xml:space="preserve">-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elded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int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4th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al,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A0E7DFC" w14:textId="77777777" w:rsidR="00736B58" w:rsidRPr="00CB0BC9" w:rsidRDefault="00626019">
      <w:pPr>
        <w:spacing w:before="1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6.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New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ial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ntinuity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re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ee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lerkin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4th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al,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lastRenderedPageBreak/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ental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EM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z w:val="22"/>
          <w:szCs w:val="22"/>
        </w:rPr>
        <w:t>Kharagpur,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9041990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2D55B488" w14:textId="77777777" w:rsidR="00736B58" w:rsidRPr="00CB0BC9" w:rsidRDefault="00736B58">
      <w:pPr>
        <w:spacing w:line="200" w:lineRule="exact"/>
      </w:pPr>
    </w:p>
    <w:p w14:paraId="4BFB8BC3" w14:textId="77777777" w:rsidR="00736B58" w:rsidRPr="00CB0BC9" w:rsidRDefault="00626019">
      <w:pPr>
        <w:spacing w:before="1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40D87BBB">
          <v:group id="_x0000_s1036" style="position:absolute;left:0;text-align:left;margin-left:1in;margin-top:-7.25pt;width:468.1pt;height:0;z-index:-6251;mso-position-horizontal-relative:page" coordorigin="1440,-145" coordsize="9362,0">
            <v:shape id="_x0000_s1037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Stress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Factors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actal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4th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al,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ental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EM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Kharagpur,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C2DA730" w14:textId="77777777" w:rsidR="00736B58" w:rsidRPr="00CB0BC9" w:rsidRDefault="00626019">
      <w:pPr>
        <w:spacing w:before="1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bined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-L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l Finite 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4th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al,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ental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EM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Kharagpur,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E738CC4" w14:textId="77777777" w:rsidR="00736B58" w:rsidRPr="00CB0BC9" w:rsidRDefault="00626019">
      <w:pPr>
        <w:spacing w:before="1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79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Nair,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hmana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., 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One-Di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ach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 Ball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ete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4th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al,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Kharagpur,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1EC1B1D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80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Vijayaba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kar,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 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lica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atic Har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ening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4th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al,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Kharagpur,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9D8EE32" w14:textId="77777777" w:rsidR="00736B58" w:rsidRPr="00CB0BC9" w:rsidRDefault="00626019">
      <w:pPr>
        <w:spacing w:before="1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1.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Displace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Factors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ial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nterfa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ial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4th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al,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,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ental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titute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Kharagpur,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</w:t>
      </w:r>
      <w:r w:rsidRPr="00CB0BC9">
        <w:rPr>
          <w:rFonts w:ascii="Candara" w:eastAsia="Candara" w:hAnsi="Candara" w:cs="Candara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236B2A8" w14:textId="77777777" w:rsidR="00736B58" w:rsidRPr="00CB0BC9" w:rsidRDefault="00626019">
      <w:pPr>
        <w:spacing w:before="1"/>
        <w:ind w:left="1013" w:right="79" w:hanging="446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asad,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Hyb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id  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High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n,”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 </w:t>
      </w:r>
      <w:r w:rsidRPr="00CB0BC9">
        <w:rPr>
          <w:rFonts w:ascii="Candara" w:eastAsia="Candara" w:hAnsi="Candara" w:cs="Candara"/>
          <w:spacing w:val="1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ility 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ety 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ESE)</w:t>
      </w:r>
      <w:r w:rsidRPr="00CB0BC9">
        <w:rPr>
          <w:rFonts w:ascii="Candara" w:eastAsia="Candara" w:hAnsi="Candara" w:cs="Candara"/>
          <w:sz w:val="22"/>
          <w:szCs w:val="22"/>
        </w:rPr>
        <w:t>, Rajast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7709D3C" w14:textId="77777777" w:rsidR="00736B58" w:rsidRPr="00CB0BC9" w:rsidRDefault="00626019">
      <w:pPr>
        <w:spacing w:before="2"/>
        <w:ind w:left="1013" w:right="80" w:hanging="446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3. 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 Finite 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ility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ety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ESE)</w:t>
      </w:r>
      <w:r w:rsidRPr="00CB0BC9">
        <w:rPr>
          <w:rFonts w:ascii="Candara" w:eastAsia="Candara" w:hAnsi="Candara" w:cs="Candara"/>
          <w:sz w:val="22"/>
          <w:szCs w:val="22"/>
        </w:rPr>
        <w:t>, Rajast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64D0E91" w14:textId="77777777" w:rsidR="00736B58" w:rsidRPr="00CB0BC9" w:rsidRDefault="00626019">
      <w:pPr>
        <w:spacing w:before="1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4.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High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esentati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ter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15,</w:t>
      </w:r>
    </w:p>
    <w:p w14:paraId="4534AF9C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141D2D5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5.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by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5420315" w14:textId="77777777" w:rsidR="00736B58" w:rsidRPr="00CB0BC9" w:rsidRDefault="00626019">
      <w:pPr>
        <w:spacing w:before="2"/>
        <w:ind w:left="1020" w:right="74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6.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Hari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hna,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T.,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   “Fatigue   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 xml:space="preserve">e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frettaged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07CFDF7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anikan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Fatigue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omo</w:t>
      </w:r>
      <w:r w:rsidRPr="00CB0BC9">
        <w:rPr>
          <w:rFonts w:ascii="Candara" w:eastAsia="Candara" w:hAnsi="Candara" w:cs="Candara"/>
          <w:sz w:val="22"/>
          <w:szCs w:val="22"/>
        </w:rPr>
        <w:t>tive 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 xml:space="preserve">-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elded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int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627D58F" w14:textId="77777777" w:rsidR="00736B58" w:rsidRPr="00CB0BC9" w:rsidRDefault="00626019">
      <w:pPr>
        <w:spacing w:before="1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88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hotham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Piez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15,</w:t>
      </w:r>
    </w:p>
    <w:p w14:paraId="413886EC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09CD983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0C513EE6" w14:textId="77777777" w:rsidR="00736B58" w:rsidRPr="00CB0BC9" w:rsidRDefault="00736B58">
      <w:pPr>
        <w:spacing w:line="200" w:lineRule="exact"/>
      </w:pPr>
    </w:p>
    <w:p w14:paraId="23E6BBE6" w14:textId="77777777" w:rsidR="00736B58" w:rsidRPr="00CB0BC9" w:rsidRDefault="00626019">
      <w:pPr>
        <w:spacing w:before="12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4C0F7C57">
          <v:group id="_x0000_s1034" style="position:absolute;left:0;text-align:left;margin-left:1in;margin-top:-7.25pt;width:468.1pt;height:0;z-index:-6250;mso-position-horizontal-relative:page" coordorigin="1440,-145" coordsize="9362,0">
            <v:shape id="_x0000_s1035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.D.,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eri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al Si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ittle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5C31ED3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z w:val="22"/>
          <w:szCs w:val="22"/>
        </w:rPr>
        <w:t>Vijayaba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kar,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jith,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Ball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 Si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mou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Plate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ial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ter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09826E4E" w14:textId="77777777" w:rsidR="00736B58" w:rsidRPr="00CB0BC9" w:rsidRDefault="00626019">
      <w:pPr>
        <w:spacing w:before="1" w:line="242" w:lineRule="auto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1.   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n   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Kum</w:t>
      </w:r>
      <w:r w:rsidRPr="00CB0BC9">
        <w:rPr>
          <w:rFonts w:ascii="Candara" w:eastAsia="Candara" w:hAnsi="Candara" w:cs="Candara"/>
          <w:sz w:val="22"/>
          <w:szCs w:val="22"/>
        </w:rPr>
        <w:t xml:space="preserve">ar,   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 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ar,    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 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  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 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ing   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One-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   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inant   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ig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      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h      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ly      Sat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     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ils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10th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New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Zeal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nd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1–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24</w:t>
      </w:r>
    </w:p>
    <w:p w14:paraId="6BCE5E28" w14:textId="77777777" w:rsidR="00736B58" w:rsidRPr="00CB0BC9" w:rsidRDefault="00626019">
      <w:pPr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6FF0ABB" w14:textId="77777777" w:rsidR="00736B58" w:rsidRPr="00CB0BC9" w:rsidRDefault="00626019">
      <w:pPr>
        <w:spacing w:before="2"/>
        <w:ind w:left="1020" w:right="70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ad,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A.M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A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al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the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m Ei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env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Factorized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hniqu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7 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rn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y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iu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4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4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putati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4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ch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(I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M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Beijing,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hina,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1,</w:t>
      </w:r>
    </w:p>
    <w:p w14:paraId="614B9ED8" w14:textId="77777777" w:rsidR="00736B58" w:rsidRPr="00CB0BC9" w:rsidRDefault="00626019">
      <w:pPr>
        <w:spacing w:before="1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D19A86D" w14:textId="77777777" w:rsidR="00736B58" w:rsidRPr="00CB0BC9" w:rsidRDefault="00626019">
      <w:pPr>
        <w:spacing w:before="2"/>
        <w:ind w:left="1020" w:right="71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3. 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On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Effi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s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actal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4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rn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4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y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iu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4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putati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ch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(I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7)</w:t>
      </w:r>
      <w:r w:rsidRPr="00CB0BC9">
        <w:rPr>
          <w:rFonts w:ascii="Candara" w:eastAsia="Candara" w:hAnsi="Candara" w:cs="Candara"/>
          <w:sz w:val="22"/>
          <w:szCs w:val="22"/>
        </w:rPr>
        <w:t>, Be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jin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C5F1CE9" w14:textId="77777777" w:rsidR="00736B58" w:rsidRPr="00CB0BC9" w:rsidRDefault="00626019">
      <w:pPr>
        <w:spacing w:before="2"/>
        <w:ind w:left="1020" w:right="72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4. 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.M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>li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of 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 Method in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7 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te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rn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y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iu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putati</w:t>
      </w:r>
      <w:r w:rsidRPr="00CB0BC9">
        <w:rPr>
          <w:rFonts w:ascii="Candara" w:eastAsia="Candara" w:hAnsi="Candara" w:cs="Candara"/>
          <w:spacing w:val="-6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ch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-5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4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(I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7)</w:t>
      </w:r>
      <w:r w:rsidRPr="00CB0BC9">
        <w:rPr>
          <w:rFonts w:ascii="Candara" w:eastAsia="Candara" w:hAnsi="Candara" w:cs="Candara"/>
          <w:sz w:val="22"/>
          <w:szCs w:val="22"/>
        </w:rPr>
        <w:t>, Be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jin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hina,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77E50323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5. 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actal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</w:p>
    <w:p w14:paraId="27B65685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7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els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EEP8</w:t>
      </w:r>
    </w:p>
    <w:p w14:paraId="1921E916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ntoni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4F7B062" w14:textId="77777777" w:rsidR="00736B58" w:rsidRPr="00CB0BC9" w:rsidRDefault="00626019">
      <w:pPr>
        <w:spacing w:before="3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6.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 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zzy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>,”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 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EEP8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San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ntoni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D366CB3" w14:textId="77777777" w:rsidR="00736B58" w:rsidRPr="00CB0BC9" w:rsidRDefault="00626019">
      <w:pPr>
        <w:spacing w:before="2"/>
        <w:ind w:left="1020" w:right="80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asad,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ient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 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int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e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   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  </w:t>
      </w:r>
      <w:r w:rsidRPr="00CB0BC9">
        <w:rPr>
          <w:rFonts w:ascii="Candara" w:eastAsia="Candara" w:hAnsi="Candara" w:cs="Candara"/>
          <w:spacing w:val="-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7  </w:t>
      </w:r>
      <w:r w:rsidRPr="00CB0BC9">
        <w:rPr>
          <w:rFonts w:ascii="Candara" w:eastAsia="Candara" w:hAnsi="Candara" w:cs="Candara"/>
          <w:spacing w:val="4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els 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EEP8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San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ntonio</w:t>
      </w:r>
      <w:r w:rsidRPr="00CB0BC9">
        <w:rPr>
          <w:rFonts w:ascii="Candara" w:eastAsia="Candara" w:hAnsi="Candara" w:cs="Candara"/>
          <w:sz w:val="22"/>
          <w:szCs w:val="22"/>
        </w:rPr>
        <w:t>, 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5BF50BB5" w14:textId="77777777" w:rsidR="00736B58" w:rsidRPr="00CB0BC9" w:rsidRDefault="00626019">
      <w:pPr>
        <w:spacing w:before="2"/>
        <w:ind w:left="1020" w:right="80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n,  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Sivak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 xml:space="preserve">ar,  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., 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 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 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 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 xml:space="preserve">nal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7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els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g/CR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EEP8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San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ntoni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2CF022F" w14:textId="77777777" w:rsidR="00736B58" w:rsidRPr="00CB0BC9" w:rsidRDefault="00626019">
      <w:pPr>
        <w:spacing w:before="2" w:line="242" w:lineRule="auto"/>
        <w:ind w:left="1020" w:right="82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99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po</w:t>
      </w:r>
      <w:r w:rsidRPr="00CB0BC9">
        <w:rPr>
          <w:rFonts w:ascii="Candara" w:eastAsia="Candara" w:hAnsi="Candara" w:cs="Candara"/>
          <w:sz w:val="22"/>
          <w:szCs w:val="22"/>
        </w:rPr>
        <w:t>int Dec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Higher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rd</w:t>
      </w:r>
      <w:r w:rsidRPr="00CB0BC9">
        <w:rPr>
          <w:rFonts w:ascii="Candara" w:eastAsia="Candara" w:hAnsi="Candara" w:cs="Candara"/>
          <w:sz w:val="22"/>
          <w:szCs w:val="22"/>
        </w:rPr>
        <w:t xml:space="preserve">er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1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ig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</w:t>
      </w:r>
      <w:r w:rsidRPr="00CB0BC9">
        <w:rPr>
          <w:rFonts w:ascii="Candara" w:eastAsia="Candara" w:hAnsi="Candara" w:cs="Candara"/>
          <w:sz w:val="22"/>
          <w:szCs w:val="22"/>
        </w:rPr>
        <w:t xml:space="preserve">. F.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elch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entre,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Ban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3A93A056" w14:textId="77777777" w:rsidR="00736B58" w:rsidRPr="00CB0BC9" w:rsidRDefault="00626019">
      <w:pPr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 xml:space="preserve">.M.,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po</w:t>
      </w:r>
      <w:r w:rsidRPr="00CB0BC9">
        <w:rPr>
          <w:rFonts w:ascii="Candara" w:eastAsia="Candara" w:hAnsi="Candara" w:cs="Candara"/>
          <w:sz w:val="22"/>
          <w:szCs w:val="22"/>
        </w:rPr>
        <w:t>int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 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ng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z w:val="22"/>
          <w:szCs w:val="22"/>
        </w:rPr>
        <w:t xml:space="preserve">le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ign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int,”  </w:t>
      </w:r>
      <w:r w:rsidRPr="00CB0BC9">
        <w:rPr>
          <w:rFonts w:ascii="Candara" w:eastAsia="Candara" w:hAnsi="Candara" w:cs="Candara"/>
          <w:spacing w:val="-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nal,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athe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atical 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Statisti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 Metho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68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hennai,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4C7AE639" w14:textId="77777777" w:rsidR="00736B58" w:rsidRPr="00CB0BC9" w:rsidRDefault="00626019">
      <w:pPr>
        <w:spacing w:before="1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101. 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inant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nd</w:t>
      </w:r>
      <w:r w:rsidRPr="00CB0BC9">
        <w:rPr>
          <w:rFonts w:ascii="Candara" w:eastAsia="Candara" w:hAnsi="Candara" w:cs="Candara"/>
          <w:spacing w:val="4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e:</w:t>
      </w:r>
      <w:r w:rsidRPr="00CB0BC9">
        <w:rPr>
          <w:rFonts w:ascii="Candara" w:eastAsia="Candara" w:hAnsi="Candara" w:cs="Candara"/>
          <w:spacing w:val="4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pacing w:val="4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4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pacing w:val="4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ität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ar, 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-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1DEF086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3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LS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</w:p>
    <w:p w14:paraId="00BE1A07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ivil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New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nniu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:</w:t>
      </w:r>
    </w:p>
    <w:p w14:paraId="17F92DC0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4D5CE2DC" w14:textId="77777777" w:rsidR="00736B58" w:rsidRPr="00CB0BC9" w:rsidRDefault="00736B58">
      <w:pPr>
        <w:spacing w:line="200" w:lineRule="exact"/>
      </w:pPr>
    </w:p>
    <w:p w14:paraId="7F77FB88" w14:textId="77777777" w:rsidR="00736B58" w:rsidRPr="00CB0BC9" w:rsidRDefault="00626019">
      <w:pPr>
        <w:spacing w:before="13"/>
        <w:ind w:left="1020" w:right="80"/>
        <w:rPr>
          <w:rFonts w:ascii="Candara" w:eastAsia="Candara" w:hAnsi="Candara" w:cs="Candara"/>
          <w:sz w:val="22"/>
          <w:szCs w:val="22"/>
        </w:rPr>
      </w:pPr>
      <w:r w:rsidRPr="00CB0BC9">
        <w:pict w14:anchorId="0921F36B">
          <v:group id="_x0000_s1032" style="position:absolute;left:0;text-align:left;margin-left:1in;margin-top:-7.25pt;width:468.1pt;height:0;z-index:-6249;mso-position-horizontal-relative:page" coordorigin="1440,-145" coordsize="9362,0">
            <v:shape id="_x0000_s1033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Opp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nities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hall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 xml:space="preserve">ity,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114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8F97E40" w14:textId="77777777" w:rsidR="00736B58" w:rsidRPr="00CB0BC9" w:rsidRDefault="00626019">
      <w:pPr>
        <w:spacing w:before="3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103.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A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nal  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lid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ivil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New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nniu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: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Opp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nities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hall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14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</w:t>
      </w:r>
    </w:p>
    <w:p w14:paraId="566D422D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890ABE3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104.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h,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ast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nents 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 xml:space="preserve">ith 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ivil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New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nniu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: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Opp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nities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hall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ing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>14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y</w:t>
      </w:r>
    </w:p>
    <w:p w14:paraId="211F00C1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3D6CA50F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105.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New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ach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esp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-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nd </w:t>
      </w:r>
      <w:r w:rsidRPr="00CB0BC9">
        <w:rPr>
          <w:rFonts w:ascii="Candara" w:eastAsia="Candara" w:hAnsi="Candara" w:cs="Candara"/>
          <w:spacing w:val="1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Sy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is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–  </w:t>
      </w:r>
      <w:r w:rsidRPr="00CB0BC9">
        <w:rPr>
          <w:rFonts w:ascii="Candara" w:eastAsia="Candara" w:hAnsi="Candara" w:cs="Candara"/>
          <w:spacing w:val="1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PL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6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,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ian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te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e,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Ban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820</w:t>
      </w:r>
    </w:p>
    <w:p w14:paraId="0C050C17" w14:textId="77777777" w:rsidR="00736B58" w:rsidRPr="00CB0BC9" w:rsidRDefault="00626019">
      <w:pPr>
        <w:spacing w:before="1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38AD8774" w14:textId="77777777" w:rsidR="00736B58" w:rsidRPr="00CB0BC9" w:rsidRDefault="00626019">
      <w:pPr>
        <w:spacing w:before="2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106.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LS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 xml:space="preserve">ility 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Second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ess </w:t>
      </w:r>
      <w:r w:rsidRPr="00CB0BC9">
        <w:rPr>
          <w:rFonts w:ascii="Candara" w:eastAsia="Candara" w:hAnsi="Candara" w:cs="Candara"/>
          <w:spacing w:val="1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6)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6,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uw</w:t>
      </w:r>
      <w:r w:rsidRPr="00CB0BC9">
        <w:rPr>
          <w:rFonts w:ascii="Candara" w:eastAsia="Candara" w:hAnsi="Candara" w:cs="Candara"/>
          <w:sz w:val="22"/>
          <w:szCs w:val="22"/>
        </w:rPr>
        <w:t xml:space="preserve">ahati,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74323059" w14:textId="77777777" w:rsidR="00736B58" w:rsidRPr="00CB0BC9" w:rsidRDefault="00626019">
      <w:pPr>
        <w:spacing w:before="1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n,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ao,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ku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ar,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.M</w:t>
      </w:r>
      <w:r w:rsidRPr="00CB0BC9">
        <w:rPr>
          <w:rFonts w:ascii="Candara" w:eastAsia="Candara" w:hAnsi="Candara" w:cs="Candara"/>
          <w:sz w:val="22"/>
          <w:szCs w:val="22"/>
        </w:rPr>
        <w:t xml:space="preserve">.,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 xml:space="preserve">age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ing 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ee 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lerkin 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</w:t>
      </w:r>
      <w:r w:rsidRPr="00CB0BC9">
        <w:rPr>
          <w:rFonts w:ascii="Candara" w:eastAsia="Candara" w:hAnsi="Candara" w:cs="Candara"/>
          <w:spacing w:val="-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Second 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ess 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6)</w:t>
      </w:r>
      <w:r w:rsidRPr="00CB0BC9">
        <w:rPr>
          <w:rFonts w:ascii="Candara" w:eastAsia="Candara" w:hAnsi="Candara" w:cs="Candara"/>
          <w:sz w:val="22"/>
          <w:szCs w:val="22"/>
        </w:rPr>
        <w:t xml:space="preserve">,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10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ber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 xml:space="preserve">6,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ian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Gu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ahati,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4475C3E9" w14:textId="77777777" w:rsidR="00736B58" w:rsidRPr="00CB0BC9" w:rsidRDefault="00626019">
      <w:pPr>
        <w:spacing w:before="1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ect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w-H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les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 the Reli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ity of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asting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nent,”</w:t>
      </w:r>
    </w:p>
    <w:p w14:paraId="74E9ABF7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  <w:u w:color="000000"/>
        </w:rPr>
        <w:t>Second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6)</w:t>
      </w:r>
      <w:r w:rsidRPr="00CB0BC9">
        <w:rPr>
          <w:rFonts w:ascii="Candara" w:eastAsia="Candara" w:hAnsi="Candara" w:cs="Candara"/>
          <w:sz w:val="22"/>
          <w:szCs w:val="22"/>
        </w:rPr>
        <w:t>,</w:t>
      </w:r>
    </w:p>
    <w:p w14:paraId="43771944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Gu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ahati,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4B112D54" w14:textId="77777777" w:rsidR="00736B58" w:rsidRPr="00CB0BC9" w:rsidRDefault="00626019">
      <w:pPr>
        <w:spacing w:before="2"/>
        <w:ind w:left="1020" w:right="80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 Pa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ient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Finite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hnique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Second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 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CCMS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6)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10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Tec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 Gu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z w:val="22"/>
          <w:szCs w:val="22"/>
        </w:rPr>
        <w:t>ahati,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6D04D15F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n  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Kum</w:t>
      </w:r>
      <w:r w:rsidRPr="00CB0BC9">
        <w:rPr>
          <w:rFonts w:ascii="Candara" w:eastAsia="Candara" w:hAnsi="Candara" w:cs="Candara"/>
          <w:sz w:val="22"/>
          <w:szCs w:val="22"/>
        </w:rPr>
        <w:t xml:space="preserve">ar,  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ago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ar,  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.,   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 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    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   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ing   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inant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h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 xml:space="preserve">s  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edia  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ing 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   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ee 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lerkin   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   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Sea    </w:t>
      </w:r>
      <w:r w:rsidRPr="00CB0BC9">
        <w:rPr>
          <w:rFonts w:ascii="Candara" w:eastAsia="Candara" w:hAnsi="Candara" w:cs="Candara"/>
          <w:spacing w:val="4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to    </w:t>
      </w:r>
      <w:r w:rsidRPr="00CB0BC9">
        <w:rPr>
          <w:rFonts w:ascii="Candara" w:eastAsia="Candara" w:hAnsi="Candara" w:cs="Candara"/>
          <w:spacing w:val="4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Sky    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niq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  </w:t>
      </w:r>
      <w:r w:rsidRPr="00CB0BC9">
        <w:rPr>
          <w:rFonts w:ascii="Candara" w:eastAsia="Candara" w:hAnsi="Candara" w:cs="Candara"/>
          <w:spacing w:val="4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6,    </w:t>
      </w:r>
      <w:r w:rsidRPr="00CB0BC9">
        <w:rPr>
          <w:rFonts w:ascii="Candara" w:eastAsia="Candara" w:hAnsi="Candara" w:cs="Candara"/>
          <w:spacing w:val="3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the    </w:t>
      </w:r>
      <w:r w:rsidRPr="00CB0BC9">
        <w:rPr>
          <w:rFonts w:ascii="Candara" w:eastAsia="Candara" w:hAnsi="Candara" w:cs="Candara"/>
          <w:spacing w:val="3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5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9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    </w:t>
      </w:r>
      <w:r w:rsidRPr="00CB0BC9">
        <w:rPr>
          <w:rFonts w:ascii="Candara" w:eastAsia="Candara" w:hAnsi="Candara" w:cs="Candara"/>
          <w:spacing w:val="3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anadian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  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 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  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the    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      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int   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GS/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NC  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Gro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ty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anada,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1</w:t>
      </w:r>
      <w:r w:rsidRPr="00CB0BC9">
        <w:rPr>
          <w:rFonts w:ascii="Candara" w:eastAsia="Candara" w:hAnsi="Candara" w:cs="Candara"/>
          <w:sz w:val="22"/>
          <w:szCs w:val="22"/>
        </w:rPr>
        <w:t>4, 2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z w:val="22"/>
          <w:szCs w:val="22"/>
        </w:rPr>
        <w:t>6.</w:t>
      </w:r>
    </w:p>
    <w:p w14:paraId="6CE10BE4" w14:textId="77777777" w:rsidR="00736B58" w:rsidRPr="00CB0BC9" w:rsidRDefault="00626019">
      <w:pPr>
        <w:spacing w:before="1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111.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Lakshm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ient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6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PV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-11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232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6.</w:t>
      </w:r>
    </w:p>
    <w:p w14:paraId="109216B4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Im</w:t>
      </w:r>
      <w:r w:rsidRPr="00CB0BC9">
        <w:rPr>
          <w:rFonts w:ascii="Candara" w:eastAsia="Candara" w:hAnsi="Candara" w:cs="Candara"/>
          <w:sz w:val="22"/>
          <w:szCs w:val="22"/>
        </w:rPr>
        <w:t>pro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</w:p>
    <w:p w14:paraId="4F7DA805" w14:textId="77777777" w:rsidR="00736B58" w:rsidRPr="00CB0BC9" w:rsidRDefault="00626019">
      <w:pPr>
        <w:spacing w:before="3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-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6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1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els </w:t>
      </w:r>
      <w:r w:rsidRPr="00CB0BC9">
        <w:rPr>
          <w:rFonts w:ascii="Candara" w:eastAsia="Candara" w:hAnsi="Candara" w:cs="Candara"/>
          <w:spacing w:val="1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1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PV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-11</w:t>
      </w:r>
    </w:p>
    <w:p w14:paraId="22A39D3D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232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6.</w:t>
      </w:r>
    </w:p>
    <w:p w14:paraId="79D3E355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3.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nak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hi,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T.,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On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Vari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Eva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lu</w:t>
      </w:r>
      <w:r w:rsidRPr="00CB0BC9">
        <w:rPr>
          <w:rFonts w:ascii="Candara" w:eastAsia="Candara" w:hAnsi="Candara" w:cs="Candara"/>
          <w:sz w:val="22"/>
          <w:szCs w:val="22"/>
        </w:rPr>
        <w:t>ati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</w:p>
    <w:p w14:paraId="50C51A3B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Dyna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ic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Fs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FGM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6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2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PV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-11</w:t>
      </w:r>
    </w:p>
    <w:p w14:paraId="348C2812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232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6.</w:t>
      </w:r>
    </w:p>
    <w:p w14:paraId="7FE9FDD2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4.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iya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hini, 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3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Finite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–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ving 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Sq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ares</w:t>
      </w:r>
    </w:p>
    <w:p w14:paraId="4EBB65D6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hnique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-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6</w:t>
      </w:r>
    </w:p>
    <w:p w14:paraId="063EA906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 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g/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PV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-11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232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CE6FC56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346B28B7" w14:textId="77777777" w:rsidR="00736B58" w:rsidRPr="00CB0BC9" w:rsidRDefault="00736B58">
      <w:pPr>
        <w:spacing w:line="200" w:lineRule="exact"/>
      </w:pPr>
    </w:p>
    <w:p w14:paraId="0E05B42C" w14:textId="77777777" w:rsidR="00736B58" w:rsidRPr="00CB0BC9" w:rsidRDefault="00626019">
      <w:pPr>
        <w:spacing w:before="1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7684133B">
          <v:group id="_x0000_s1030" style="position:absolute;left:0;text-align:left;margin-left:1in;margin-top:-7.25pt;width:468.1pt;height:0;z-index:-6248;mso-position-horizontal-relative:page" coordorigin="1440,-145" coordsize="9362,0">
            <v:shape id="_x0000_s1031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 xml:space="preserve">115. 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Lakshm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hed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-F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ee  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lerkin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ial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&amp;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hibiti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 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, OPE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00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6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henna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b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6.</w:t>
      </w:r>
    </w:p>
    <w:p w14:paraId="0BDDBE99" w14:textId="77777777" w:rsidR="00736B58" w:rsidRPr="00CB0BC9" w:rsidRDefault="00626019">
      <w:pPr>
        <w:spacing w:before="2"/>
        <w:ind w:left="1020" w:right="80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6.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om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nally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  &amp;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5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ec 16,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54E5B96A" w14:textId="77777777" w:rsidR="00736B58" w:rsidRPr="00CB0BC9" w:rsidRDefault="00626019">
      <w:pPr>
        <w:spacing w:before="2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n,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  B.N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,  and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ak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um</w:t>
      </w:r>
      <w:r w:rsidRPr="00CB0BC9">
        <w:rPr>
          <w:rFonts w:ascii="Candara" w:eastAsia="Candara" w:hAnsi="Candara" w:cs="Candara"/>
          <w:sz w:val="22"/>
          <w:szCs w:val="22"/>
        </w:rPr>
        <w:t>ar,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free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4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am</w:t>
      </w:r>
      <w:r w:rsidRPr="00CB0BC9">
        <w:rPr>
          <w:rFonts w:ascii="Candara" w:eastAsia="Candara" w:hAnsi="Candara" w:cs="Candara"/>
          <w:sz w:val="22"/>
          <w:szCs w:val="22"/>
        </w:rPr>
        <w:t xml:space="preserve">age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 &amp;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ental 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ec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0C06FC71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Lakshm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na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ial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nterfa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 xml:space="preserve">,” 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8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&amp; 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ental  </w:t>
      </w:r>
      <w:r w:rsidRPr="00CB0BC9">
        <w:rPr>
          <w:rFonts w:ascii="Candara" w:eastAsia="Candara" w:hAnsi="Candara" w:cs="Candara"/>
          <w:spacing w:val="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ine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ing  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&amp;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1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030F21DE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19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8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US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2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2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tin,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US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ly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>,</w:t>
      </w:r>
    </w:p>
    <w:p w14:paraId="7692F891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7F56D859" w14:textId="77777777" w:rsidR="00736B58" w:rsidRPr="00CB0BC9" w:rsidRDefault="00626019">
      <w:pPr>
        <w:spacing w:before="2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 Shape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thot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5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ado,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ly 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41B6C10C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1. 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 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5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nver,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ado,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>ly 17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1B18C6CC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22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w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hur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asad,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.M.,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Hy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tere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Acc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nting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-Dire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eral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n,”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5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 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env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>ly 1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1,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208F46FE" w14:textId="77777777" w:rsidR="00736B58" w:rsidRPr="00CB0BC9" w:rsidRDefault="00626019">
      <w:pPr>
        <w:spacing w:before="1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3.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Xu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H.,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9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   Sa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f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ety   and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ility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OSS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’0 5 </w:t>
      </w:r>
      <w:r w:rsidRPr="00CB0BC9">
        <w:rPr>
          <w:rFonts w:ascii="Candara" w:eastAsia="Candara" w:hAnsi="Candara" w:cs="Candara"/>
          <w:sz w:val="22"/>
          <w:szCs w:val="22"/>
        </w:rPr>
        <w:t>, Ro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I</w:t>
      </w:r>
      <w:r w:rsidRPr="00CB0BC9">
        <w:rPr>
          <w:rFonts w:ascii="Candara" w:eastAsia="Candara" w:hAnsi="Candara" w:cs="Candara"/>
          <w:sz w:val="22"/>
          <w:szCs w:val="22"/>
        </w:rPr>
        <w:t>tal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>ne 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9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3,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5.</w:t>
      </w:r>
    </w:p>
    <w:p w14:paraId="33A351AB" w14:textId="77777777" w:rsidR="00736B58" w:rsidRPr="00CB0BC9" w:rsidRDefault="00626019">
      <w:pPr>
        <w:spacing w:before="2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4.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thot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  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nally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," </w:t>
      </w:r>
      <w:r w:rsidRPr="00CB0BC9">
        <w:rPr>
          <w:rFonts w:ascii="Candara" w:eastAsia="Candara" w:hAnsi="Candara" w:cs="Candara"/>
          <w:spacing w:val="4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o 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4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4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4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age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To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erant Desi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 &amp;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,</w:t>
      </w:r>
      <w:r w:rsidRPr="00CB0BC9">
        <w:rPr>
          <w:rFonts w:ascii="Candara" w:eastAsia="Candara" w:hAnsi="Candara" w:cs="Candara"/>
          <w:sz w:val="22"/>
          <w:szCs w:val="22"/>
        </w:rPr>
        <w:t xml:space="preserve"> 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19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200</w:t>
      </w: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–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 xml:space="preserve">hennai,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ia.</w:t>
      </w:r>
    </w:p>
    <w:p w14:paraId="1B80ED55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5. 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,"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mu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– 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y,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anp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91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,</w:t>
      </w:r>
    </w:p>
    <w:p w14:paraId="3C1D920C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4.</w:t>
      </w:r>
    </w:p>
    <w:p w14:paraId="5578AABA" w14:textId="77777777" w:rsidR="00736B58" w:rsidRPr="00CB0BC9" w:rsidRDefault="00626019">
      <w:pPr>
        <w:spacing w:before="2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6.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”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14th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hop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Go</w:t>
      </w:r>
      <w:r w:rsidRPr="00CB0BC9">
        <w:rPr>
          <w:rFonts w:ascii="Candara" w:eastAsia="Candara" w:hAnsi="Candara" w:cs="Candara"/>
          <w:sz w:val="22"/>
          <w:szCs w:val="22"/>
        </w:rPr>
        <w:t>a,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232</w:t>
      </w:r>
      <w:r w:rsidRPr="00CB0BC9">
        <w:rPr>
          <w:rFonts w:ascii="Candara" w:eastAsia="Candara" w:hAnsi="Candara" w:cs="Candara"/>
          <w:sz w:val="22"/>
          <w:szCs w:val="22"/>
        </w:rPr>
        <w:t>5,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4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13A8FA5" w14:textId="77777777" w:rsidR="00736B58" w:rsidRPr="00CB0BC9" w:rsidRDefault="00626019">
      <w:pPr>
        <w:spacing w:before="1"/>
        <w:ind w:left="1020" w:right="81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"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nally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,"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x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ld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ess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(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)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njun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ith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'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4</w:t>
      </w:r>
      <w:r w:rsidRPr="00CB0BC9">
        <w:rPr>
          <w:rFonts w:ascii="Candara" w:eastAsia="Candara" w:hAnsi="Candara" w:cs="Candara"/>
          <w:sz w:val="22"/>
          <w:szCs w:val="22"/>
        </w:rPr>
        <w:t>, Be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jin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pt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510,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4.</w:t>
      </w:r>
    </w:p>
    <w:p w14:paraId="0EA559E7" w14:textId="77777777" w:rsidR="00736B58" w:rsidRPr="00CB0BC9" w:rsidRDefault="00626019">
      <w:pPr>
        <w:spacing w:before="2"/>
        <w:ind w:left="1020" w:right="81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,"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Dieg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4.</w:t>
      </w:r>
    </w:p>
    <w:p w14:paraId="7876A5CB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7AC34365" w14:textId="77777777" w:rsidR="00736B58" w:rsidRPr="00CB0BC9" w:rsidRDefault="00736B58">
      <w:pPr>
        <w:spacing w:line="200" w:lineRule="exact"/>
      </w:pPr>
    </w:p>
    <w:p w14:paraId="2FFD7433" w14:textId="77777777" w:rsidR="00736B58" w:rsidRPr="00CB0BC9" w:rsidRDefault="00626019">
      <w:pPr>
        <w:spacing w:before="12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43E2A396">
          <v:group id="_x0000_s1028" style="position:absolute;left:0;text-align:left;margin-left:1in;margin-top:-7.25pt;width:468.1pt;height:0;z-index:-6247;mso-position-horizontal-relative:page" coordorigin="1440,-145" coordsize="9362,0">
            <v:shape id="_x0000_s1029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"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Shape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,"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4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Dieg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>5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4.</w:t>
      </w:r>
    </w:p>
    <w:p w14:paraId="295FA1C5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"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nally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 xml:space="preserve">ed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:  A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  Shape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,"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Ad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al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it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 xml:space="preserve">te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Scien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>ly 141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4.</w:t>
      </w:r>
    </w:p>
    <w:p w14:paraId="54CDC2DB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131. 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 Shape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 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US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q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erq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, US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3.</w:t>
      </w:r>
    </w:p>
    <w:p w14:paraId="74B91F8D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hed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nlinear</w:t>
      </w:r>
      <w:r w:rsidRPr="00CB0BC9">
        <w:rPr>
          <w:rFonts w:ascii="Candara" w:eastAsia="Candara" w:hAnsi="Candara" w:cs="Candara"/>
          <w:spacing w:val="2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7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th US Nati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q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erq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z w:val="22"/>
          <w:szCs w:val="22"/>
        </w:rPr>
        <w:t>US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28</w:t>
      </w:r>
      <w:r w:rsidRPr="00CB0BC9">
        <w:rPr>
          <w:rFonts w:ascii="Candara" w:eastAsia="Candara" w:hAnsi="Candara" w:cs="Candara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3.</w:t>
      </w:r>
    </w:p>
    <w:p w14:paraId="7CFC55D0" w14:textId="77777777" w:rsidR="00736B58" w:rsidRPr="00CB0BC9" w:rsidRDefault="00626019">
      <w:pPr>
        <w:spacing w:before="2"/>
        <w:ind w:left="1020" w:right="80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3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New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thot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pic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3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nd</w:t>
      </w:r>
      <w:r w:rsidRPr="00CB0BC9">
        <w:rPr>
          <w:rFonts w:ascii="Candara" w:eastAsia="Candara" w:hAnsi="Candara" w:cs="Candara"/>
          <w:sz w:val="22"/>
          <w:szCs w:val="22"/>
        </w:rPr>
        <w:t xml:space="preserve">, Ohio,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202</w:t>
      </w:r>
      <w:r w:rsidRPr="00CB0BC9">
        <w:rPr>
          <w:rFonts w:ascii="Candara" w:eastAsia="Candara" w:hAnsi="Candara" w:cs="Candara"/>
          <w:sz w:val="22"/>
          <w:szCs w:val="22"/>
        </w:rPr>
        <w:t>4, 2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CB0BC9">
        <w:rPr>
          <w:rFonts w:ascii="Candara" w:eastAsia="Candara" w:hAnsi="Candara" w:cs="Candara"/>
          <w:sz w:val="22"/>
          <w:szCs w:val="22"/>
        </w:rPr>
        <w:t>3.</w:t>
      </w:r>
    </w:p>
    <w:p w14:paraId="7774F47C" w14:textId="77777777" w:rsidR="00736B58" w:rsidRPr="00CB0BC9" w:rsidRDefault="00626019">
      <w:pPr>
        <w:spacing w:before="2"/>
        <w:ind w:left="1020" w:right="77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134.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and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an,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ntinu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m  Sen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 xml:space="preserve">ity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-I  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3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7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3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v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 Ohi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202</w:t>
      </w:r>
      <w:r w:rsidRPr="00CB0BC9">
        <w:rPr>
          <w:rFonts w:ascii="Candara" w:eastAsia="Candara" w:hAnsi="Candara" w:cs="Candara"/>
          <w:sz w:val="22"/>
          <w:szCs w:val="22"/>
        </w:rPr>
        <w:t>4, 2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</w:t>
      </w:r>
      <w:r w:rsidRPr="00CB0BC9">
        <w:rPr>
          <w:rFonts w:ascii="Candara" w:eastAsia="Candara" w:hAnsi="Candara" w:cs="Candara"/>
          <w:sz w:val="22"/>
          <w:szCs w:val="22"/>
        </w:rPr>
        <w:t>3.</w:t>
      </w:r>
    </w:p>
    <w:p w14:paraId="5CD436DA" w14:textId="77777777" w:rsidR="00736B58" w:rsidRPr="00CB0BC9" w:rsidRDefault="00626019">
      <w:pPr>
        <w:spacing w:before="2"/>
        <w:ind w:left="1020" w:right="79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135.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1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: Un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ertainty</w:t>
      </w:r>
      <w:r w:rsidRPr="00CB0BC9">
        <w:rPr>
          <w:rFonts w:ascii="Candara" w:eastAsia="Candara" w:hAnsi="Candara" w:cs="Candara"/>
          <w:spacing w:val="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ect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3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4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pacing w:val="4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</w:t>
      </w:r>
      <w:r w:rsidRPr="00CB0BC9">
        <w:rPr>
          <w:rFonts w:ascii="Candara" w:eastAsia="Candara" w:hAnsi="Candara" w:cs="Candara"/>
          <w:spacing w:val="4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-</w:t>
      </w:r>
      <w:r w:rsidRPr="00CB0BC9">
        <w:rPr>
          <w:rFonts w:ascii="Candara" w:eastAsia="Candara" w:hAnsi="Candara" w:cs="Candara"/>
          <w:spacing w:val="3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Fifth</w:t>
      </w:r>
      <w:r w:rsidRPr="00CB0BC9">
        <w:rPr>
          <w:rFonts w:ascii="Candara" w:eastAsia="Candara" w:hAnsi="Candara" w:cs="Candara"/>
          <w:spacing w:val="3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ld</w:t>
      </w:r>
      <w:r w:rsidRPr="00CB0BC9">
        <w:rPr>
          <w:rFonts w:ascii="Candara" w:eastAsia="Candara" w:hAnsi="Candara" w:cs="Candara"/>
          <w:spacing w:val="3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4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 Vi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nna,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2</w:t>
      </w:r>
    </w:p>
    <w:p w14:paraId="54492222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6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free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nally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WCC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M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V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-  Fifth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ld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ess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nal</w:t>
      </w:r>
      <w:r w:rsidRPr="00CB0BC9">
        <w:rPr>
          <w:rFonts w:ascii="Candara" w:eastAsia="Candara" w:hAnsi="Candara" w:cs="Candara"/>
          <w:spacing w:val="4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Vienna,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ia,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>ly 71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2</w:t>
      </w:r>
    </w:p>
    <w:p w14:paraId="14AF637F" w14:textId="77777777" w:rsidR="00736B58" w:rsidRPr="00CB0BC9" w:rsidRDefault="00626019">
      <w:pPr>
        <w:spacing w:before="2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New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al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-free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lly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Gra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-3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1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, Augu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 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2788BD41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-free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mu</w:t>
      </w:r>
      <w:r w:rsidRPr="00CB0BC9">
        <w:rPr>
          <w:rFonts w:ascii="Candara" w:eastAsia="Candara" w:hAnsi="Candara" w:cs="Candara"/>
          <w:sz w:val="22"/>
          <w:szCs w:val="22"/>
        </w:rPr>
        <w:t>lat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io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-Pla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</w:p>
    <w:p w14:paraId="43D13058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 and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ce</w:t>
      </w:r>
      <w:r w:rsidRPr="00CB0BC9">
        <w:rPr>
          <w:rFonts w:ascii="Candara" w:eastAsia="Candara" w:hAnsi="Candara" w:cs="Candara"/>
          <w:sz w:val="22"/>
          <w:szCs w:val="22"/>
        </w:rPr>
        <w:t>, 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, Augu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</w:t>
      </w:r>
    </w:p>
    <w:p w14:paraId="4B386F9E" w14:textId="77777777" w:rsidR="00736B58" w:rsidRPr="00CB0BC9" w:rsidRDefault="00626019">
      <w:pPr>
        <w:spacing w:line="280" w:lineRule="exact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4F1EDD75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9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 and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an,  S.,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 xml:space="preserve">less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is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  Elasti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-Pla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</w:t>
      </w:r>
      <w:r w:rsidRPr="00CB0BC9">
        <w:rPr>
          <w:rFonts w:ascii="Candara" w:eastAsia="Candara" w:hAnsi="Candara" w:cs="Candara"/>
          <w:sz w:val="22"/>
          <w:szCs w:val="22"/>
        </w:rPr>
        <w:t>ed Str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es,”  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 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 </w:t>
      </w:r>
      <w:r w:rsidRPr="00CB0BC9">
        <w:rPr>
          <w:rFonts w:ascii="Candara" w:eastAsia="Candara" w:hAnsi="Candara" w:cs="Candara"/>
          <w:spacing w:val="-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2 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 </w:t>
      </w:r>
      <w:r w:rsidRPr="00CB0BC9">
        <w:rPr>
          <w:rFonts w:ascii="Candara" w:eastAsia="Candara" w:hAnsi="Candara" w:cs="Candara"/>
          <w:spacing w:val="1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  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Piping  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Van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, 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, Augu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 4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8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2002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6E22C245" w14:textId="77777777" w:rsidR="00736B58" w:rsidRPr="00CB0BC9" w:rsidRDefault="00626019">
      <w:pPr>
        <w:spacing w:before="10" w:line="229" w:lineRule="auto"/>
        <w:ind w:left="1020" w:right="73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140.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fre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-Finite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ent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Line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- Elastic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position w:val="10"/>
          <w:sz w:val="14"/>
          <w:szCs w:val="14"/>
          <w:u w:color="000000"/>
        </w:rPr>
        <w:t>th</w:t>
      </w:r>
      <w:r w:rsidRPr="00CB0BC9">
        <w:rPr>
          <w:rFonts w:ascii="Candara" w:eastAsia="Candara" w:hAnsi="Candara" w:cs="Candara"/>
          <w:spacing w:val="15"/>
          <w:position w:val="10"/>
          <w:sz w:val="14"/>
          <w:szCs w:val="14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nter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ati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nal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gr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 F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actur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nol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, H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ece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3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1.</w:t>
      </w:r>
    </w:p>
    <w:p w14:paraId="4683B911" w14:textId="77777777" w:rsidR="00736B58" w:rsidRPr="00CB0BC9" w:rsidRDefault="00626019">
      <w:pPr>
        <w:spacing w:before="5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1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B.N.,  and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an,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 xml:space="preserve">S., 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 xml:space="preserve">A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pl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-Finite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 xml:space="preserve">ent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d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r 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acture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2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9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pacing w:val="30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tlant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1.</w:t>
      </w:r>
    </w:p>
    <w:p w14:paraId="465F9F83" w14:textId="77777777" w:rsidR="00736B58" w:rsidRPr="00CB0BC9" w:rsidRDefault="00626019">
      <w:pPr>
        <w:spacing w:before="1"/>
        <w:ind w:left="1020" w:right="76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 xml:space="preserve">142. 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by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 xml:space="preserve">: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nten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-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1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1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Atlanta, 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1.</w:t>
      </w:r>
    </w:p>
    <w:p w14:paraId="5D77325D" w14:textId="77777777" w:rsidR="00736B58" w:rsidRPr="00CB0BC9" w:rsidRDefault="00626019">
      <w:pPr>
        <w:spacing w:before="2"/>
        <w:ind w:left="1020" w:right="75" w:hanging="449"/>
        <w:jc w:val="both"/>
        <w:rPr>
          <w:rFonts w:ascii="Candara" w:eastAsia="Candara" w:hAnsi="Candara" w:cs="Candara"/>
          <w:sz w:val="22"/>
          <w:szCs w:val="22"/>
        </w:rPr>
        <w:sectPr w:rsidR="00736B58" w:rsidRPr="00CB0BC9">
          <w:pgSz w:w="12240" w:h="15840"/>
          <w:pgMar w:top="1380" w:right="1320" w:bottom="280" w:left="1320" w:header="1196" w:footer="1008" w:gutter="0"/>
          <w:cols w:space="720"/>
        </w:sectPr>
      </w:pPr>
      <w:r w:rsidRPr="00CB0BC9">
        <w:rPr>
          <w:rFonts w:ascii="Candara" w:eastAsia="Candara" w:hAnsi="Candara" w:cs="Candara"/>
          <w:sz w:val="22"/>
          <w:szCs w:val="22"/>
        </w:rPr>
        <w:lastRenderedPageBreak/>
        <w:t>143.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2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by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2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-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t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II</w:t>
      </w:r>
      <w:r w:rsidRPr="00CB0BC9">
        <w:rPr>
          <w:rFonts w:ascii="Candara" w:eastAsia="Candara" w:hAnsi="Candara" w:cs="Candara"/>
          <w:sz w:val="22"/>
          <w:szCs w:val="22"/>
        </w:rPr>
        <w:t>: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b</w:t>
      </w:r>
      <w:r w:rsidRPr="00CB0BC9">
        <w:rPr>
          <w:rFonts w:ascii="Candara" w:eastAsia="Candara" w:hAnsi="Candara" w:cs="Candara"/>
          <w:sz w:val="22"/>
          <w:szCs w:val="22"/>
        </w:rPr>
        <w:t>ility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-3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1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tlant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</w:t>
      </w:r>
      <w:r w:rsidRPr="00CB0BC9">
        <w:rPr>
          <w:rFonts w:ascii="Candara" w:eastAsia="Candara" w:hAnsi="Candara" w:cs="Candara"/>
          <w:sz w:val="22"/>
          <w:szCs w:val="22"/>
        </w:rPr>
        <w:t xml:space="preserve">6,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</w:t>
      </w:r>
      <w:r w:rsidRPr="00CB0BC9">
        <w:rPr>
          <w:rFonts w:ascii="Candara" w:eastAsia="Candara" w:hAnsi="Candara" w:cs="Candara"/>
          <w:sz w:val="22"/>
          <w:szCs w:val="22"/>
        </w:rPr>
        <w:t>1.</w:t>
      </w:r>
    </w:p>
    <w:p w14:paraId="40D40874" w14:textId="77777777" w:rsidR="00736B58" w:rsidRPr="00CB0BC9" w:rsidRDefault="00736B58">
      <w:pPr>
        <w:spacing w:before="7" w:line="140" w:lineRule="exact"/>
        <w:rPr>
          <w:sz w:val="15"/>
          <w:szCs w:val="15"/>
        </w:rPr>
      </w:pPr>
    </w:p>
    <w:p w14:paraId="21552ED9" w14:textId="77777777" w:rsidR="00736B58" w:rsidRPr="00CB0BC9" w:rsidRDefault="00736B58">
      <w:pPr>
        <w:spacing w:line="200" w:lineRule="exact"/>
      </w:pPr>
    </w:p>
    <w:p w14:paraId="5BF2F31A" w14:textId="77777777" w:rsidR="00736B58" w:rsidRPr="00CB0BC9" w:rsidRDefault="00626019">
      <w:pPr>
        <w:spacing w:before="1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pict w14:anchorId="68AA93B9">
          <v:group id="_x0000_s1026" style="position:absolute;left:0;text-align:left;margin-left:1in;margin-top:-7.25pt;width:468.1pt;height:0;z-index:-6246;mso-position-horizontal-relative:page" coordorigin="1440,-145" coordsize="9362,0">
            <v:shape id="_x0000_s1027" style="position:absolute;left:1440;top:-145;width:9362;height:0" coordorigin="1440,-145" coordsize="9362,0" path="m1440,-145r9362,e" filled="f" strokeweight=".58pt">
              <v:path arrowok="t"/>
            </v:shape>
            <w10:wrap anchorx="page"/>
          </v:group>
        </w:pict>
      </w:r>
      <w:r w:rsidRPr="00CB0BC9">
        <w:rPr>
          <w:rFonts w:ascii="Candara" w:eastAsia="Candara" w:hAnsi="Candara" w:cs="Candara"/>
          <w:sz w:val="22"/>
          <w:szCs w:val="22"/>
        </w:rPr>
        <w:t>144.</w:t>
      </w:r>
      <w:r w:rsidRPr="00CB0BC9">
        <w:rPr>
          <w:rFonts w:ascii="Candara" w:eastAsia="Candara" w:hAnsi="Candara" w:cs="Candara"/>
          <w:spacing w:val="3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 xml:space="preserve">N.,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Xu</w:t>
      </w:r>
      <w:r w:rsidRPr="00CB0BC9">
        <w:rPr>
          <w:rFonts w:ascii="Candara" w:eastAsia="Candara" w:hAnsi="Candara" w:cs="Candara"/>
          <w:sz w:val="22"/>
          <w:szCs w:val="22"/>
        </w:rPr>
        <w:t xml:space="preserve">, H.,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lv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z w:val="22"/>
          <w:szCs w:val="22"/>
        </w:rPr>
        <w:t>ng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ou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ar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>y</w:t>
      </w:r>
      <w:r w:rsidRPr="00CB0BC9">
        <w:rPr>
          <w:rFonts w:ascii="Candara" w:eastAsia="Candara" w:hAnsi="Candara" w:cs="Candara"/>
          <w:sz w:val="22"/>
          <w:szCs w:val="22"/>
        </w:rPr>
        <w:t>-Val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e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 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tic </w:t>
      </w:r>
      <w:r w:rsidRPr="00CB0BC9">
        <w:rPr>
          <w:rFonts w:ascii="Candara" w:eastAsia="Candara" w:hAnsi="Candara" w:cs="Candara"/>
          <w:spacing w:val="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ani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 xml:space="preserve">,”  </w:t>
      </w:r>
      <w:r w:rsidRPr="00CB0BC9">
        <w:rPr>
          <w:rFonts w:ascii="Candara" w:eastAsia="Candara" w:hAnsi="Candara" w:cs="Candara"/>
          <w:spacing w:val="-4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Pap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r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pre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ent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d 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at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the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W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k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hop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n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free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d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The U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n</w:t>
      </w:r>
      <w:r w:rsidRPr="00CB0BC9">
        <w:rPr>
          <w:rFonts w:ascii="Candara" w:eastAsia="Candara" w:hAnsi="Candara" w:cs="Candara"/>
          <w:sz w:val="22"/>
          <w:szCs w:val="22"/>
        </w:rPr>
        <w:t>iv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rs</w:t>
      </w:r>
      <w:r w:rsidRPr="00CB0BC9">
        <w:rPr>
          <w:rFonts w:ascii="Candara" w:eastAsia="Candara" w:hAnsi="Candara" w:cs="Candara"/>
          <w:sz w:val="22"/>
          <w:szCs w:val="22"/>
        </w:rPr>
        <w:t>ity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of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Iow</w:t>
      </w:r>
      <w:r w:rsidRPr="00CB0BC9">
        <w:rPr>
          <w:rFonts w:ascii="Candara" w:eastAsia="Candara" w:hAnsi="Candara" w:cs="Candara"/>
          <w:sz w:val="22"/>
          <w:szCs w:val="22"/>
        </w:rPr>
        <w:t>a,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v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em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4, 2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000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2651619" w14:textId="77777777" w:rsidR="00736B58" w:rsidRPr="00CB0BC9" w:rsidRDefault="00626019">
      <w:pPr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14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CB0BC9">
        <w:rPr>
          <w:rFonts w:ascii="Candara" w:eastAsia="Candara" w:hAnsi="Candara" w:cs="Candara"/>
          <w:sz w:val="22"/>
          <w:szCs w:val="22"/>
        </w:rPr>
        <w:t>.</w:t>
      </w:r>
      <w:r w:rsidRPr="00CB0BC9">
        <w:rPr>
          <w:rFonts w:ascii="Candara" w:eastAsia="Candara" w:hAnsi="Candara" w:cs="Candara"/>
          <w:spacing w:val="4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B.N.,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Ef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f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ient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acture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Cr</w:t>
      </w:r>
      <w:r w:rsidRPr="00CB0BC9">
        <w:rPr>
          <w:rFonts w:ascii="Candara" w:eastAsia="Candara" w:hAnsi="Candara" w:cs="Candara"/>
          <w:sz w:val="22"/>
          <w:szCs w:val="22"/>
        </w:rPr>
        <w:t>ac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ks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</w:p>
    <w:p w14:paraId="4B0D74E7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 xml:space="preserve">s 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5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0 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3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 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Ves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els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and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Piping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5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ttl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WA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4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J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u</w:t>
      </w:r>
      <w:r w:rsidRPr="00CB0BC9">
        <w:rPr>
          <w:rFonts w:ascii="Candara" w:eastAsia="Candara" w:hAnsi="Candara" w:cs="Candara"/>
          <w:sz w:val="22"/>
          <w:szCs w:val="22"/>
        </w:rPr>
        <w:t>ly</w:t>
      </w:r>
    </w:p>
    <w:p w14:paraId="5E4AA81E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1"/>
          <w:sz w:val="22"/>
          <w:szCs w:val="22"/>
        </w:rPr>
        <w:t>2000.</w:t>
      </w:r>
    </w:p>
    <w:p w14:paraId="71207DCF" w14:textId="77777777" w:rsidR="00736B58" w:rsidRPr="00CB0BC9" w:rsidRDefault="00626019">
      <w:pPr>
        <w:spacing w:before="2"/>
        <w:ind w:left="572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146.</w:t>
      </w:r>
      <w:r w:rsidRPr="00CB0BC9">
        <w:rPr>
          <w:rFonts w:ascii="Candara" w:eastAsia="Candara" w:hAnsi="Candara" w:cs="Candara"/>
          <w:spacing w:val="2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ha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es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h</w:t>
      </w:r>
      <w:r w:rsidRPr="00CB0BC9">
        <w:rPr>
          <w:rFonts w:ascii="Candara" w:eastAsia="Candara" w:hAnsi="Candara" w:cs="Candara"/>
          <w:sz w:val="22"/>
          <w:szCs w:val="22"/>
        </w:rPr>
        <w:t>less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d</w:t>
      </w:r>
      <w:r w:rsidRPr="00CB0BC9">
        <w:rPr>
          <w:rFonts w:ascii="Candara" w:eastAsia="Candara" w:hAnsi="Candara" w:cs="Candara"/>
          <w:spacing w:val="1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Elast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tat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cs</w:t>
      </w:r>
      <w:r w:rsidRPr="00CB0BC9">
        <w:rPr>
          <w:rFonts w:ascii="Candara" w:eastAsia="Candara" w:hAnsi="Candara" w:cs="Candara"/>
          <w:sz w:val="22"/>
          <w:szCs w:val="22"/>
        </w:rPr>
        <w:t>,”</w:t>
      </w:r>
      <w:r w:rsidRPr="00CB0BC9">
        <w:rPr>
          <w:rFonts w:ascii="Candara" w:eastAsia="Candara" w:hAnsi="Candara" w:cs="Candara"/>
          <w:spacing w:val="16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</w:p>
    <w:p w14:paraId="06875228" w14:textId="77777777" w:rsidR="00736B58" w:rsidRPr="00CB0BC9" w:rsidRDefault="00626019">
      <w:pPr>
        <w:spacing w:before="2"/>
        <w:ind w:left="1020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 xml:space="preserve">f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200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0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es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 V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els and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Piping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4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, S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z w:val="22"/>
          <w:szCs w:val="22"/>
        </w:rPr>
        <w:t>att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WA</w:t>
      </w:r>
      <w:r w:rsidRPr="00CB0BC9">
        <w:rPr>
          <w:rFonts w:ascii="Candara" w:eastAsia="Candara" w:hAnsi="Candara" w:cs="Candara"/>
          <w:sz w:val="22"/>
          <w:szCs w:val="22"/>
        </w:rPr>
        <w:t xml:space="preserve">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p w14:paraId="10678800" w14:textId="77777777" w:rsidR="00736B58" w:rsidRPr="00CB0BC9" w:rsidRDefault="00626019">
      <w:pPr>
        <w:spacing w:before="2" w:line="242" w:lineRule="auto"/>
        <w:ind w:left="1020" w:right="78" w:hanging="449"/>
        <w:jc w:val="both"/>
        <w:rPr>
          <w:rFonts w:ascii="Candara" w:eastAsia="Candara" w:hAnsi="Candara" w:cs="Candara"/>
          <w:sz w:val="22"/>
          <w:szCs w:val="22"/>
        </w:rPr>
      </w:pPr>
      <w:r w:rsidRPr="00CB0BC9">
        <w:rPr>
          <w:rFonts w:ascii="Candara" w:eastAsia="Candara" w:hAnsi="Candara" w:cs="Candara"/>
          <w:sz w:val="22"/>
          <w:szCs w:val="22"/>
        </w:rPr>
        <w:t>14</w:t>
      </w:r>
      <w:r w:rsidRPr="00CB0BC9">
        <w:rPr>
          <w:rFonts w:ascii="Candara" w:eastAsia="Candara" w:hAnsi="Candara" w:cs="Candara"/>
          <w:spacing w:val="-2"/>
          <w:sz w:val="22"/>
          <w:szCs w:val="22"/>
        </w:rPr>
        <w:t>7</w:t>
      </w:r>
      <w:r w:rsidRPr="00CB0BC9">
        <w:rPr>
          <w:rFonts w:ascii="Candara" w:eastAsia="Candara" w:hAnsi="Candara" w:cs="Candara"/>
          <w:sz w:val="22"/>
          <w:szCs w:val="22"/>
        </w:rPr>
        <w:t xml:space="preserve">.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an,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S.,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and</w:t>
      </w:r>
      <w:r w:rsidRPr="00CB0BC9">
        <w:rPr>
          <w:rFonts w:ascii="Candara" w:eastAsia="Candara" w:hAnsi="Candara" w:cs="Candara"/>
          <w:spacing w:val="11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,</w:t>
      </w:r>
      <w:r w:rsidRPr="00CB0BC9">
        <w:rPr>
          <w:rFonts w:ascii="Candara" w:eastAsia="Candara" w:hAnsi="Candara" w:cs="Candara"/>
          <w:spacing w:val="10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2"/>
          <w:sz w:val="22"/>
          <w:szCs w:val="22"/>
        </w:rPr>
        <w:t>.</w:t>
      </w:r>
      <w:r w:rsidRPr="00CB0BC9">
        <w:rPr>
          <w:rFonts w:ascii="Candara" w:eastAsia="Candara" w:hAnsi="Candara" w:cs="Candara"/>
          <w:sz w:val="22"/>
          <w:szCs w:val="22"/>
        </w:rPr>
        <w:t>N.,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“</w:t>
      </w:r>
      <w:r w:rsidRPr="00CB0BC9">
        <w:rPr>
          <w:rFonts w:ascii="Candara" w:eastAsia="Candara" w:hAnsi="Candara" w:cs="Candara"/>
          <w:sz w:val="22"/>
          <w:szCs w:val="22"/>
        </w:rPr>
        <w:t>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l</w:t>
      </w:r>
      <w:r w:rsidRPr="00CB0BC9">
        <w:rPr>
          <w:rFonts w:ascii="Candara" w:eastAsia="Candara" w:hAnsi="Candara" w:cs="Candara"/>
          <w:sz w:val="22"/>
          <w:szCs w:val="22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tic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naly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s</w:t>
      </w:r>
      <w:r w:rsidRPr="00CB0BC9">
        <w:rPr>
          <w:rFonts w:ascii="Candara" w:eastAsia="Candara" w:hAnsi="Candara" w:cs="Candara"/>
          <w:sz w:val="22"/>
          <w:szCs w:val="22"/>
        </w:rPr>
        <w:t>is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By</w:t>
      </w:r>
      <w:r w:rsidRPr="00CB0BC9">
        <w:rPr>
          <w:rFonts w:ascii="Candara" w:eastAsia="Candara" w:hAnsi="Candara" w:cs="Candara"/>
          <w:spacing w:val="8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Ele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en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>t</w:t>
      </w:r>
      <w:r w:rsidRPr="00CB0BC9">
        <w:rPr>
          <w:rFonts w:ascii="Candara" w:eastAsia="Candara" w:hAnsi="Candara" w:cs="Candara"/>
          <w:sz w:val="22"/>
          <w:szCs w:val="22"/>
        </w:rPr>
        <w:t>-F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>ee</w:t>
      </w:r>
      <w:r w:rsidRPr="00CB0BC9">
        <w:rPr>
          <w:rFonts w:ascii="Candara" w:eastAsia="Candara" w:hAnsi="Candara" w:cs="Candara"/>
          <w:spacing w:val="7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</w:rPr>
        <w:t>G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a</w:t>
      </w:r>
      <w:r w:rsidRPr="00CB0BC9">
        <w:rPr>
          <w:rFonts w:ascii="Candara" w:eastAsia="Candara" w:hAnsi="Candara" w:cs="Candara"/>
          <w:sz w:val="22"/>
          <w:szCs w:val="22"/>
        </w:rPr>
        <w:t>lerkin</w:t>
      </w:r>
      <w:r w:rsidRPr="00CB0BC9">
        <w:rPr>
          <w:rFonts w:ascii="Candara" w:eastAsia="Candara" w:hAnsi="Candara" w:cs="Candara"/>
          <w:spacing w:val="9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eth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,” P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c</w:t>
      </w:r>
      <w:r w:rsidRPr="00CB0BC9">
        <w:rPr>
          <w:rFonts w:ascii="Candara" w:eastAsia="Candara" w:hAnsi="Candara" w:cs="Candara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in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g</w:t>
      </w:r>
      <w:r w:rsidRPr="00CB0BC9">
        <w:rPr>
          <w:rFonts w:ascii="Candara" w:eastAsia="Candara" w:hAnsi="Candara" w:cs="Candara"/>
          <w:sz w:val="22"/>
          <w:szCs w:val="22"/>
        </w:rPr>
        <w:t>s</w:t>
      </w:r>
      <w:r w:rsidRPr="00CB0BC9">
        <w:rPr>
          <w:rFonts w:ascii="Candara" w:eastAsia="Candara" w:hAnsi="Candara" w:cs="Candara"/>
          <w:spacing w:val="3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f</w:t>
      </w:r>
      <w:r w:rsidRPr="00CB0BC9">
        <w:rPr>
          <w:rFonts w:ascii="Candara" w:eastAsia="Candara" w:hAnsi="Candara" w:cs="Candara"/>
          <w:spacing w:val="4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J</w:t>
      </w:r>
      <w:r w:rsidRPr="00CB0BC9">
        <w:rPr>
          <w:rFonts w:ascii="Candara" w:eastAsia="Candara" w:hAnsi="Candara" w:cs="Candara"/>
          <w:spacing w:val="-2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int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Sp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ty</w:t>
      </w:r>
      <w:r w:rsidRPr="00CB0BC9">
        <w:rPr>
          <w:rFonts w:ascii="Candara" w:eastAsia="Candara" w:hAnsi="Candara" w:cs="Candara"/>
          <w:spacing w:val="2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nferen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 xml:space="preserve"> 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n P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o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bi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l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s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 xml:space="preserve">tic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M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ec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h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ani</w:t>
      </w:r>
      <w:r w:rsidRPr="00CB0BC9">
        <w:rPr>
          <w:rFonts w:ascii="Candara" w:eastAsia="Candara" w:hAnsi="Candara" w:cs="Candara"/>
          <w:spacing w:val="6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s and St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c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t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u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al</w:t>
      </w:r>
      <w:r w:rsidRPr="00CB0BC9">
        <w:rPr>
          <w:rFonts w:ascii="Candara" w:eastAsia="Candara" w:hAnsi="Candara" w:cs="Candara"/>
          <w:sz w:val="22"/>
          <w:szCs w:val="22"/>
        </w:rPr>
        <w:t xml:space="preserve"> </w:t>
      </w:r>
      <w:r w:rsidRPr="00CB0BC9">
        <w:rPr>
          <w:rFonts w:ascii="Candara" w:eastAsia="Candara" w:hAnsi="Candara" w:cs="Candara"/>
          <w:spacing w:val="1"/>
          <w:sz w:val="22"/>
          <w:szCs w:val="22"/>
          <w:u w:color="000000"/>
        </w:rPr>
        <w:t>R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el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i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  <w:u w:color="000000"/>
        </w:rPr>
        <w:t>b</w:t>
      </w:r>
      <w:r w:rsidRPr="00CB0BC9">
        <w:rPr>
          <w:rFonts w:ascii="Candara" w:eastAsia="Candara" w:hAnsi="Candara" w:cs="Candara"/>
          <w:sz w:val="22"/>
          <w:szCs w:val="22"/>
          <w:u w:color="000000"/>
        </w:rPr>
        <w:t>ility</w:t>
      </w:r>
      <w:r w:rsidRPr="00CB0BC9">
        <w:rPr>
          <w:rFonts w:ascii="Candara" w:eastAsia="Candara" w:hAnsi="Candara" w:cs="Candara"/>
          <w:sz w:val="22"/>
          <w:szCs w:val="22"/>
        </w:rPr>
        <w:t>, N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o</w:t>
      </w:r>
      <w:r w:rsidRPr="00CB0BC9">
        <w:rPr>
          <w:rFonts w:ascii="Candara" w:eastAsia="Candara" w:hAnsi="Candara" w:cs="Candara"/>
          <w:sz w:val="22"/>
          <w:szCs w:val="22"/>
        </w:rPr>
        <w:t>t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r</w:t>
      </w:r>
      <w:r w:rsidRPr="00CB0BC9">
        <w:rPr>
          <w:rFonts w:ascii="Candara" w:eastAsia="Candara" w:hAnsi="Candara" w:cs="Candara"/>
          <w:sz w:val="22"/>
          <w:szCs w:val="22"/>
        </w:rPr>
        <w:t xml:space="preserve">e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D</w:t>
      </w:r>
      <w:r w:rsidRPr="00CB0BC9">
        <w:rPr>
          <w:rFonts w:ascii="Candara" w:eastAsia="Candara" w:hAnsi="Candara" w:cs="Candara"/>
          <w:sz w:val="22"/>
          <w:szCs w:val="22"/>
        </w:rPr>
        <w:t>a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m</w:t>
      </w:r>
      <w:r w:rsidRPr="00CB0BC9">
        <w:rPr>
          <w:rFonts w:ascii="Candara" w:eastAsia="Candara" w:hAnsi="Candara" w:cs="Candara"/>
          <w:sz w:val="22"/>
          <w:szCs w:val="22"/>
        </w:rPr>
        <w:t>e,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 xml:space="preserve"> I</w:t>
      </w:r>
      <w:r w:rsidRPr="00CB0BC9">
        <w:rPr>
          <w:rFonts w:ascii="Candara" w:eastAsia="Candara" w:hAnsi="Candara" w:cs="Candara"/>
          <w:sz w:val="22"/>
          <w:szCs w:val="22"/>
        </w:rPr>
        <w:t xml:space="preserve">N, </w:t>
      </w:r>
      <w:r w:rsidRPr="00CB0BC9">
        <w:rPr>
          <w:rFonts w:ascii="Candara" w:eastAsia="Candara" w:hAnsi="Candara" w:cs="Candara"/>
          <w:spacing w:val="-1"/>
          <w:sz w:val="22"/>
          <w:szCs w:val="22"/>
        </w:rPr>
        <w:t>Ju</w:t>
      </w:r>
      <w:r w:rsidRPr="00CB0BC9">
        <w:rPr>
          <w:rFonts w:ascii="Candara" w:eastAsia="Candara" w:hAnsi="Candara" w:cs="Candara"/>
          <w:sz w:val="22"/>
          <w:szCs w:val="22"/>
        </w:rPr>
        <w:t xml:space="preserve">ly </w:t>
      </w:r>
      <w:r w:rsidRPr="00CB0BC9">
        <w:rPr>
          <w:rFonts w:ascii="Candara" w:eastAsia="Candara" w:hAnsi="Candara" w:cs="Candara"/>
          <w:spacing w:val="1"/>
          <w:sz w:val="22"/>
          <w:szCs w:val="22"/>
        </w:rPr>
        <w:t>2000</w:t>
      </w:r>
      <w:r w:rsidRPr="00CB0BC9">
        <w:rPr>
          <w:rFonts w:ascii="Candara" w:eastAsia="Candara" w:hAnsi="Candara" w:cs="Candara"/>
          <w:sz w:val="22"/>
          <w:szCs w:val="22"/>
        </w:rPr>
        <w:t>.</w:t>
      </w:r>
    </w:p>
    <w:sectPr w:rsidR="00736B58" w:rsidRPr="00CB0BC9">
      <w:pgSz w:w="12240" w:h="15840"/>
      <w:pgMar w:top="1380" w:right="1320" w:bottom="280" w:left="1320" w:header="1196" w:footer="10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0A2B" w14:textId="77777777" w:rsidR="00626019" w:rsidRDefault="00626019">
      <w:r>
        <w:separator/>
      </w:r>
    </w:p>
  </w:endnote>
  <w:endnote w:type="continuationSeparator" w:id="0">
    <w:p w14:paraId="6C21F8D5" w14:textId="77777777" w:rsidR="00626019" w:rsidRDefault="0062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D4BDC" w14:textId="77777777" w:rsidR="00736B58" w:rsidRDefault="00626019">
    <w:pPr>
      <w:spacing w:line="200" w:lineRule="exact"/>
    </w:pPr>
    <w:r>
      <w:pict w14:anchorId="6ACAEDFD">
        <v:group id="_x0000_s2113" style="position:absolute;margin-left:1in;margin-top:721.3pt;width:468.1pt;height:0;z-index:-6307;mso-position-horizontal-relative:page;mso-position-vertical-relative:page" coordorigin="1440,14426" coordsize="9362,0">
          <v:shape id="_x0000_s2114" style="position:absolute;left:1440;top:14426;width:9362;height:0" coordorigin="1440,14426" coordsize="9362,0" path="m1440,14426r9362,e" filled="f" strokeweight=".58pt">
            <v:path arrowok="t"/>
          </v:shape>
          <w10:wrap anchorx="page" anchory="page"/>
        </v:group>
      </w:pict>
    </w:r>
    <w:r>
      <w:pict w14:anchorId="0618E4C5">
        <v:shapetype id="_x0000_t202" coordsize="21600,21600" o:spt="202" path="m,l,21600r21600,l21600,xe">
          <v:stroke joinstyle="miter"/>
          <v:path gradientshapeok="t" o:connecttype="rect"/>
        </v:shapetype>
        <v:shape id="_x0000_s2112" type="#_x0000_t202" style="position:absolute;margin-left:493.75pt;margin-top:723.65pt;width:48.4pt;height:11.95pt;z-index:-6306;mso-position-horizontal-relative:page;mso-position-vertical-relative:page" filled="f" stroked="f">
          <v:textbox inset="0,0,0,0">
            <w:txbxContent>
              <w:p w14:paraId="334A531A" w14:textId="77777777" w:rsidR="00736B58" w:rsidRDefault="00626019">
                <w:pPr>
                  <w:spacing w:line="200" w:lineRule="exact"/>
                  <w:ind w:left="2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position w:val="1"/>
                  </w:rPr>
                  <w:t>P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ge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o</w:t>
                </w:r>
                <w:r>
                  <w:rPr>
                    <w:rFonts w:ascii="Candara" w:eastAsia="Candara" w:hAnsi="Candara" w:cs="Candara"/>
                    <w:position w:val="1"/>
                  </w:rPr>
                  <w:t>.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14:paraId="0C042572" w14:textId="77777777" w:rsidR="00000000" w:rsidRDefault="00626019"/>
  <w:p w14:paraId="161D36D2" w14:textId="77777777" w:rsidR="00736B58" w:rsidRDefault="00626019">
    <w:pPr>
      <w:spacing w:line="200" w:lineRule="exact"/>
    </w:pPr>
    <w:r>
      <w:pict w14:anchorId="040D15BD">
        <v:group id="_x0000_s2116" style="position:absolute;margin-left:1in;margin-top:721.3pt;width:468.1pt;height:0;z-index:-6309;mso-position-horizontal-relative:page;mso-position-vertical-relative:page" coordorigin="1440,14426" coordsize="9362,0">
          <v:shape id="_x0000_s2117" style="position:absolute;left:1440;top:14426;width:9362;height:0" coordorigin="1440,14426" coordsize="9362,0" path="m1440,14426r9362,e" filled="f" strokeweight=".58pt">
            <v:path arrowok="t"/>
          </v:shape>
          <w10:wrap anchorx="page" anchory="page"/>
        </v:group>
      </w:pict>
    </w:r>
    <w:r>
      <w:pict w14:anchorId="0507A1AC">
        <v:shape id="_x0000_s2115" type="#_x0000_t202" style="position:absolute;margin-left:71pt;margin-top:723.65pt;width:51.45pt;height:11.95pt;z-index:-6308;mso-position-horizontal-relative:page;mso-position-vertical-relative:page" filled="f" stroked="f">
          <v:textbox inset="0,0,0,0">
            <w:txbxContent>
              <w:p w14:paraId="7315130B" w14:textId="77777777" w:rsidR="00736B58" w:rsidRDefault="00626019">
                <w:pPr>
                  <w:spacing w:line="200" w:lineRule="exact"/>
                  <w:ind w:left="2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position w:val="1"/>
                  </w:rPr>
                  <w:t>P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ge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o</w:t>
                </w:r>
                <w:r>
                  <w:rPr>
                    <w:rFonts w:ascii="Candara" w:eastAsia="Candara" w:hAnsi="Candara" w:cs="Candara"/>
                    <w:position w:val="1"/>
                  </w:rPr>
                  <w:t>.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A248" w14:textId="77777777" w:rsidR="00736B58" w:rsidRDefault="00736B58">
    <w:pPr>
      <w:spacing w:line="0" w:lineRule="atLeast"/>
      <w:rPr>
        <w:sz w:val="0"/>
        <w:szCs w:val="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2F115" w14:textId="77777777" w:rsidR="00736B58" w:rsidRDefault="00626019">
    <w:pPr>
      <w:spacing w:line="200" w:lineRule="exact"/>
    </w:pPr>
    <w:r>
      <w:pict w14:anchorId="46E67EF7">
        <v:group id="_x0000_s2050" style="position:absolute;margin-left:1in;margin-top:721.3pt;width:468.1pt;height:0;z-index:-6255;mso-position-horizontal-relative:page;mso-position-vertical-relative:page" coordorigin="1440,14426" coordsize="9362,0">
          <v:shape id="_x0000_s2051" style="position:absolute;left:1440;top:14426;width:9362;height:0" coordorigin="1440,14426" coordsize="9362,0" path="m1440,14426r9362,e" filled="f" strokeweight=".58pt">
            <v:path arrowok="t"/>
          </v:shape>
          <w10:wrap anchorx="page" anchory="page"/>
        </v:group>
      </w:pict>
    </w:r>
    <w:r>
      <w:pict w14:anchorId="13A1A82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723.65pt;width:53.3pt;height:11.95pt;z-index:-6254;mso-position-horizontal-relative:page;mso-position-vertical-relative:page" filled="f" stroked="f">
          <v:textbox inset="0,0,0,0">
            <w:txbxContent>
              <w:p w14:paraId="50A6F4C0" w14:textId="77777777" w:rsidR="00736B58" w:rsidRDefault="00626019">
                <w:pPr>
                  <w:spacing w:line="200" w:lineRule="exact"/>
                  <w:ind w:left="2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position w:val="1"/>
                  </w:rPr>
                  <w:t>P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ge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o</w:t>
                </w:r>
                <w:r>
                  <w:rPr>
                    <w:rFonts w:ascii="Candara" w:eastAsia="Candara" w:hAnsi="Candara" w:cs="Candara"/>
                    <w:position w:val="1"/>
                  </w:rPr>
                  <w:t>.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14:paraId="7D879562" w14:textId="77777777" w:rsidR="00000000" w:rsidRDefault="00626019"/>
  <w:p w14:paraId="557AB9E0" w14:textId="77777777" w:rsidR="00736B58" w:rsidRDefault="00626019">
    <w:pPr>
      <w:spacing w:line="200" w:lineRule="exact"/>
    </w:pPr>
    <w:r>
      <w:pict w14:anchorId="3BBC41D3">
        <v:group id="_x0000_s2053" style="position:absolute;margin-left:1in;margin-top:721.3pt;width:468.1pt;height:0;z-index:-6257;mso-position-horizontal-relative:page;mso-position-vertical-relative:page" coordorigin="1440,14426" coordsize="9362,0">
          <v:shape id="_x0000_s2054" style="position:absolute;left:1440;top:14426;width:9362;height:0" coordorigin="1440,14426" coordsize="9362,0" path="m1440,14426r9362,e" filled="f" strokeweight=".58pt">
            <v:path arrowok="t"/>
          </v:shape>
          <w10:wrap anchorx="page" anchory="page"/>
        </v:group>
      </w:pict>
    </w:r>
    <w:r>
      <w:pict w14:anchorId="4035FFD6">
        <v:shape id="_x0000_s2052" type="#_x0000_t202" style="position:absolute;margin-left:488.2pt;margin-top:723.65pt;width:53.9pt;height:11.95pt;z-index:-6256;mso-position-horizontal-relative:page;mso-position-vertical-relative:page" filled="f" stroked="f">
          <v:textbox inset="0,0,0,0">
            <w:txbxContent>
              <w:p w14:paraId="7692B52D" w14:textId="77777777" w:rsidR="00736B58" w:rsidRDefault="00626019">
                <w:pPr>
                  <w:spacing w:line="200" w:lineRule="exact"/>
                  <w:ind w:left="2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position w:val="1"/>
                  </w:rPr>
                  <w:t>P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ge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o</w:t>
                </w:r>
                <w:r>
                  <w:rPr>
                    <w:rFonts w:ascii="Candara" w:eastAsia="Candara" w:hAnsi="Candara" w:cs="Candara"/>
                    <w:position w:val="1"/>
                  </w:rPr>
                  <w:t>.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40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E8FF" w14:textId="77777777" w:rsidR="00736B58" w:rsidRDefault="00736B58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0B32" w14:textId="77777777" w:rsidR="00736B58" w:rsidRDefault="00626019">
    <w:pPr>
      <w:spacing w:line="200" w:lineRule="exact"/>
    </w:pPr>
    <w:r>
      <w:pict w14:anchorId="65CDFD42">
        <v:group id="_x0000_s2095" style="position:absolute;margin-left:1in;margin-top:721.3pt;width:468.1pt;height:0;z-index:-6293;mso-position-horizontal-relative:page;mso-position-vertical-relative:page" coordorigin="1440,14426" coordsize="9362,0">
          <v:shape id="_x0000_s2096" style="position:absolute;left:1440;top:14426;width:9362;height:0" coordorigin="1440,14426" coordsize="9362,0" path="m1440,14426r9362,e" filled="f" strokeweight=".58pt">
            <v:path arrowok="t"/>
          </v:shape>
          <w10:wrap anchorx="page" anchory="page"/>
        </v:group>
      </w:pict>
    </w:r>
    <w:r>
      <w:pict w14:anchorId="2A79CAEF"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490pt;margin-top:723.65pt;width:52.15pt;height:11.95pt;z-index:-6292;mso-position-horizontal-relative:page;mso-position-vertical-relative:page" filled="f" stroked="f">
          <v:textbox inset="0,0,0,0">
            <w:txbxContent>
              <w:p w14:paraId="38F45DA4" w14:textId="77777777" w:rsidR="00736B58" w:rsidRDefault="00626019">
                <w:pPr>
                  <w:spacing w:line="200" w:lineRule="exact"/>
                  <w:ind w:left="2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position w:val="1"/>
                  </w:rPr>
                  <w:t>P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ge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o</w:t>
                </w:r>
                <w:r>
                  <w:rPr>
                    <w:rFonts w:ascii="Candara" w:eastAsia="Candara" w:hAnsi="Candara" w:cs="Candara"/>
                    <w:position w:val="1"/>
                  </w:rPr>
                  <w:t>.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14:paraId="480B5F18" w14:textId="77777777" w:rsidR="00000000" w:rsidRDefault="00626019"/>
  <w:p w14:paraId="774C0511" w14:textId="77777777" w:rsidR="00736B58" w:rsidRDefault="00626019">
    <w:pPr>
      <w:spacing w:line="200" w:lineRule="exact"/>
    </w:pPr>
    <w:r>
      <w:pict w14:anchorId="1D6AF344">
        <v:group id="_x0000_s2098" style="position:absolute;margin-left:1in;margin-top:721.3pt;width:468.1pt;height:0;z-index:-6295;mso-position-horizontal-relative:page;mso-position-vertical-relative:page" coordorigin="1440,14426" coordsize="9362,0">
          <v:shape id="_x0000_s2099" style="position:absolute;left:1440;top:14426;width:9362;height:0" coordorigin="1440,14426" coordsize="9362,0" path="m1440,14426r9362,e" filled="f" strokeweight=".58pt">
            <v:path arrowok="t"/>
          </v:shape>
          <w10:wrap anchorx="page" anchory="page"/>
        </v:group>
      </w:pict>
    </w:r>
    <w:r>
      <w:pict w14:anchorId="2B033346">
        <v:shape id="_x0000_s2097" type="#_x0000_t202" style="position:absolute;margin-left:71pt;margin-top:723.65pt;width:47.8pt;height:11.95pt;z-index:-6294;mso-position-horizontal-relative:page;mso-position-vertical-relative:page" filled="f" stroked="f">
          <v:textbox inset="0,0,0,0">
            <w:txbxContent>
              <w:p w14:paraId="50E6481C" w14:textId="77777777" w:rsidR="00736B58" w:rsidRDefault="00626019">
                <w:pPr>
                  <w:spacing w:line="200" w:lineRule="exact"/>
                  <w:ind w:left="2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position w:val="1"/>
                  </w:rPr>
                  <w:t>P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ge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o</w:t>
                </w:r>
                <w:r>
                  <w:rPr>
                    <w:rFonts w:ascii="Candara" w:eastAsia="Candara" w:hAnsi="Candara" w:cs="Candara"/>
                    <w:position w:val="1"/>
                  </w:rPr>
                  <w:t>.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6A8E" w14:textId="77777777" w:rsidR="00736B58" w:rsidRDefault="00736B58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90C2" w14:textId="77777777" w:rsidR="00736B58" w:rsidRDefault="00626019">
    <w:pPr>
      <w:spacing w:line="200" w:lineRule="exact"/>
    </w:pPr>
    <w:r>
      <w:pict w14:anchorId="11E9173E">
        <v:group id="_x0000_s2082" style="position:absolute;margin-left:1in;margin-top:721.3pt;width:468.1pt;height:0;z-index:-6282;mso-position-horizontal-relative:page;mso-position-vertical-relative:page" coordorigin="1440,14426" coordsize="9362,0">
          <v:shape id="_x0000_s2083" style="position:absolute;left:1440;top:14426;width:9362;height:0" coordorigin="1440,14426" coordsize="9362,0" path="m1440,14426r9362,e" filled="f" strokeweight=".58pt">
            <v:path arrowok="t"/>
          </v:shape>
          <w10:wrap anchorx="page" anchory="page"/>
        </v:group>
      </w:pict>
    </w:r>
    <w:r>
      <w:pict w14:anchorId="362D5328"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490pt;margin-top:723.65pt;width:52.05pt;height:11.95pt;z-index:-6281;mso-position-horizontal-relative:page;mso-position-vertical-relative:page" filled="f" stroked="f">
          <v:textbox inset="0,0,0,0">
            <w:txbxContent>
              <w:p w14:paraId="1CB75FF2" w14:textId="77777777" w:rsidR="00736B58" w:rsidRDefault="00626019">
                <w:pPr>
                  <w:spacing w:line="200" w:lineRule="exact"/>
                  <w:ind w:left="2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position w:val="1"/>
                  </w:rPr>
                  <w:t>P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ge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o</w:t>
                </w:r>
                <w:r>
                  <w:rPr>
                    <w:rFonts w:ascii="Candara" w:eastAsia="Candara" w:hAnsi="Candara" w:cs="Candara"/>
                    <w:position w:val="1"/>
                  </w:rPr>
                  <w:t>.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72056" w14:textId="77777777" w:rsidR="00736B58" w:rsidRDefault="00736B58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ECFA7" w14:textId="77777777" w:rsidR="00736B58" w:rsidRDefault="00736B58">
    <w:pPr>
      <w:spacing w:line="0" w:lineRule="atLeast"/>
      <w:rPr>
        <w:sz w:val="0"/>
        <w:szCs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45E78" w14:textId="77777777" w:rsidR="00736B58" w:rsidRDefault="00736B58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4750" w14:textId="77777777" w:rsidR="00736B58" w:rsidRDefault="00736B58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FFB6D" w14:textId="77777777" w:rsidR="00626019" w:rsidRDefault="00626019">
      <w:r>
        <w:separator/>
      </w:r>
    </w:p>
  </w:footnote>
  <w:footnote w:type="continuationSeparator" w:id="0">
    <w:p w14:paraId="3B754944" w14:textId="77777777" w:rsidR="00626019" w:rsidRDefault="00626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BF2C" w14:textId="69FE66F5" w:rsidR="00736B58" w:rsidRDefault="00736B58">
    <w:pPr>
      <w:spacing w:line="200" w:lineRule="exac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0EF7" w14:textId="77777777" w:rsidR="00736B58" w:rsidRDefault="00626019">
    <w:pPr>
      <w:spacing w:line="200" w:lineRule="exact"/>
    </w:pPr>
    <w:r>
      <w:pict w14:anchorId="71247854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58.85pt;width:70.8pt;height:11.95pt;z-index:-6259;mso-position-horizontal-relative:page;mso-position-vertical-relative:page" filled="f" stroked="f">
          <v:textbox inset="0,0,0,0">
            <w:txbxContent>
              <w:p w14:paraId="5FD1232D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1F2921AF">
        <v:shape id="_x0000_s2055" type="#_x0000_t202" style="position:absolute;margin-left:475.15pt;margin-top:58.85pt;width:65.9pt;height:11.95pt;z-index:-6258;mso-position-horizontal-relative:page;mso-position-vertical-relative:page" filled="f" stroked="f">
          <v:textbox inset="0,0,0,0">
            <w:txbxContent>
              <w:p w14:paraId="18AE1789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</w:p>
  <w:p w14:paraId="4B80EF00" w14:textId="77777777" w:rsidR="00000000" w:rsidRDefault="00626019"/>
  <w:p w14:paraId="2C5DA19A" w14:textId="77777777" w:rsidR="00736B58" w:rsidRDefault="00626019">
    <w:pPr>
      <w:spacing w:line="200" w:lineRule="exact"/>
    </w:pPr>
    <w:r>
      <w:pict w14:anchorId="07FDFCA3">
        <v:shape id="_x0000_s2058" type="#_x0000_t202" style="position:absolute;margin-left:71pt;margin-top:58.85pt;width:65.9pt;height:11.95pt;z-index:-6261;mso-position-horizontal-relative:page;mso-position-vertical-relative:page" filled="f" stroked="f">
          <v:textbox inset="0,0,0,0">
            <w:txbxContent>
              <w:p w14:paraId="5CE565F1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  <w:r>
      <w:pict w14:anchorId="35D1A653">
        <v:shape id="_x0000_s2057" type="#_x0000_t202" style="position:absolute;margin-left:470.2pt;margin-top:58.85pt;width:70.8pt;height:11.95pt;z-index:-6260;mso-position-horizontal-relative:page;mso-position-vertical-relative:page" filled="f" stroked="f">
          <v:textbox inset="0,0,0,0">
            <w:txbxContent>
              <w:p w14:paraId="69C398E6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5F5F" w14:textId="77777777" w:rsidR="00736B58" w:rsidRDefault="00626019">
    <w:pPr>
      <w:spacing w:line="180" w:lineRule="exact"/>
      <w:rPr>
        <w:sz w:val="19"/>
        <w:szCs w:val="19"/>
      </w:rPr>
    </w:pPr>
    <w:r>
      <w:pict w14:anchorId="10D1E4D5">
        <v:group id="_x0000_s2108" style="position:absolute;margin-left:1in;margin-top:80.4pt;width:468.1pt;height:0;z-index:-6303;mso-position-horizontal-relative:page;mso-position-vertical-relative:page" coordorigin="1440,1608" coordsize="9362,0">
          <v:shape id="_x0000_s2109" style="position:absolute;left:1440;top:1608;width:9362;height:0" coordorigin="1440,1608" coordsize="9362,0" path="m1440,1608r9362,e" filled="f" strokeweight=".58pt">
            <v:path arrowok="t"/>
          </v:shape>
          <w10:wrap anchorx="page" anchory="page"/>
        </v:group>
      </w:pict>
    </w:r>
    <w:r>
      <w:pict w14:anchorId="5F446C56">
        <v:shapetype id="_x0000_t202" coordsize="21600,21600" o:spt="202" path="m,l,21600r21600,l21600,xe">
          <v:stroke joinstyle="miter"/>
          <v:path gradientshapeok="t" o:connecttype="rect"/>
        </v:shapetype>
        <v:shape id="_x0000_s2107" type="#_x0000_t202" style="position:absolute;margin-left:71pt;margin-top:58.85pt;width:70.8pt;height:11.95pt;z-index:-6302;mso-position-horizontal-relative:page;mso-position-vertical-relative:page" filled="f" stroked="f">
          <v:textbox inset="0,0,0,0">
            <w:txbxContent>
              <w:p w14:paraId="149C4901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5EFCF87B">
        <v:shape id="_x0000_s2106" type="#_x0000_t202" style="position:absolute;margin-left:475.15pt;margin-top:58.85pt;width:65.9pt;height:11.95pt;z-index:-6301;mso-position-horizontal-relative:page;mso-position-vertical-relative:page" filled="f" stroked="f">
          <v:textbox inset="0,0,0,0">
            <w:txbxContent>
              <w:p w14:paraId="5D328097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</w:p>
  <w:p w14:paraId="79ACA4BD" w14:textId="77777777" w:rsidR="00000000" w:rsidRDefault="00626019"/>
  <w:p w14:paraId="6F38CFB5" w14:textId="77777777" w:rsidR="00736B58" w:rsidRDefault="00626019">
    <w:pPr>
      <w:spacing w:line="200" w:lineRule="exact"/>
    </w:pPr>
    <w:r>
      <w:pict w14:anchorId="29D56D56">
        <v:shape id="_x0000_s2111" type="#_x0000_t202" style="position:absolute;margin-left:71pt;margin-top:58.85pt;width:65.9pt;height:11.95pt;z-index:-6305;mso-position-horizontal-relative:page;mso-position-vertical-relative:page" filled="f" stroked="f">
          <v:textbox inset="0,0,0,0">
            <w:txbxContent>
              <w:p w14:paraId="7B18937E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  <w:r>
      <w:pict w14:anchorId="7BD0503C">
        <v:shape id="_x0000_s2110" type="#_x0000_t202" style="position:absolute;margin-left:470.2pt;margin-top:58.85pt;width:70.8pt;height:11.95pt;z-index:-6304;mso-position-horizontal-relative:page;mso-position-vertical-relative:page" filled="f" stroked="f">
          <v:textbox inset="0,0,0,0">
            <w:txbxContent>
              <w:p w14:paraId="2ACE3BAC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A945" w14:textId="77777777" w:rsidR="00736B58" w:rsidRDefault="00626019">
    <w:pPr>
      <w:spacing w:line="180" w:lineRule="exact"/>
      <w:rPr>
        <w:sz w:val="19"/>
        <w:szCs w:val="19"/>
      </w:rPr>
    </w:pPr>
    <w:r>
      <w:pict w14:anchorId="01A2FF64">
        <v:group id="_x0000_s2102" style="position:absolute;margin-left:1in;margin-top:80.4pt;width:468.1pt;height:0;z-index:-6298;mso-position-horizontal-relative:page;mso-position-vertical-relative:page" coordorigin="1440,1608" coordsize="9362,0">
          <v:shape id="_x0000_s2103" style="position:absolute;left:1440;top:1608;width:9362;height:0" coordorigin="1440,1608" coordsize="9362,0" path="m1440,1608r9362,e" filled="f" strokeweight=".58pt">
            <v:path arrowok="t"/>
          </v:shape>
          <w10:wrap anchorx="page" anchory="page"/>
        </v:group>
      </w:pict>
    </w:r>
    <w:r>
      <w:pict w14:anchorId="652C60E3">
        <v:shapetype id="_x0000_t202" coordsize="21600,21600" o:spt="202" path="m,l,21600r21600,l21600,xe">
          <v:stroke joinstyle="miter"/>
          <v:path gradientshapeok="t" o:connecttype="rect"/>
        </v:shapetype>
        <v:shape id="_x0000_s2101" type="#_x0000_t202" style="position:absolute;margin-left:71pt;margin-top:58.85pt;width:65.9pt;height:11.95pt;z-index:-6297;mso-position-horizontal-relative:page;mso-position-vertical-relative:page" filled="f" stroked="f">
          <v:textbox inset="0,0,0,0">
            <w:txbxContent>
              <w:p w14:paraId="013C1E73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  <w:r>
      <w:pict w14:anchorId="728DE231">
        <v:shape id="_x0000_s2100" type="#_x0000_t202" style="position:absolute;margin-left:470.2pt;margin-top:58.85pt;width:70.8pt;height:11.95pt;z-index:-6296;mso-position-horizontal-relative:page;mso-position-vertical-relative:page" filled="f" stroked="f">
          <v:textbox inset="0,0,0,0">
            <w:txbxContent>
              <w:p w14:paraId="21CCFBAB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</w:p>
  <w:p w14:paraId="412FA27E" w14:textId="77777777" w:rsidR="00000000" w:rsidRDefault="00626019"/>
  <w:p w14:paraId="5B79A13A" w14:textId="77777777" w:rsidR="00736B58" w:rsidRDefault="00626019">
    <w:pPr>
      <w:spacing w:line="180" w:lineRule="exact"/>
      <w:rPr>
        <w:sz w:val="19"/>
        <w:szCs w:val="19"/>
      </w:rPr>
    </w:pPr>
    <w:r>
      <w:pict w14:anchorId="482B7586">
        <v:shape id="_x0000_s2105" type="#_x0000_t202" style="position:absolute;margin-left:71pt;margin-top:58.85pt;width:70.8pt;height:11.95pt;z-index:-6300;mso-position-horizontal-relative:page;mso-position-vertical-relative:page" filled="f" stroked="f">
          <v:textbox inset="0,0,0,0">
            <w:txbxContent>
              <w:p w14:paraId="30085371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46487C1B">
        <v:shape id="_x0000_s2104" type="#_x0000_t202" style="position:absolute;margin-left:475.15pt;margin-top:58.85pt;width:65.9pt;height:11.95pt;z-index:-6299;mso-position-horizontal-relative:page;mso-position-vertical-relative:page" filled="f" stroked="f">
          <v:textbox inset="0,0,0,0">
            <w:txbxContent>
              <w:p w14:paraId="27086BF4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8C98" w14:textId="77777777" w:rsidR="00736B58" w:rsidRDefault="00626019">
    <w:pPr>
      <w:spacing w:line="200" w:lineRule="exact"/>
    </w:pPr>
    <w:r>
      <w:pict w14:anchorId="34D2C76B"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71pt;margin-top:58.85pt;width:65.9pt;height:11.95pt;z-index:-6289;mso-position-horizontal-relative:page;mso-position-vertical-relative:page" filled="f" stroked="f">
          <v:textbox inset="0,0,0,0">
            <w:txbxContent>
              <w:p w14:paraId="3E62760A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  <w:r>
      <w:pict w14:anchorId="15391630">
        <v:shape id="_x0000_s2090" type="#_x0000_t202" style="position:absolute;margin-left:470.2pt;margin-top:58.85pt;width:70.8pt;height:11.95pt;z-index:-6288;mso-position-horizontal-relative:page;mso-position-vertical-relative:page" filled="f" stroked="f">
          <v:textbox inset="0,0,0,0">
            <w:txbxContent>
              <w:p w14:paraId="46963307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</w:p>
  <w:p w14:paraId="4615793D" w14:textId="77777777" w:rsidR="00000000" w:rsidRDefault="00626019"/>
  <w:p w14:paraId="40D8E0B8" w14:textId="77777777" w:rsidR="00736B58" w:rsidRDefault="00626019">
    <w:pPr>
      <w:spacing w:line="200" w:lineRule="exact"/>
    </w:pPr>
    <w:r>
      <w:pict w14:anchorId="4A14D966">
        <v:shape id="_x0000_s2093" type="#_x0000_t202" style="position:absolute;margin-left:71pt;margin-top:58.85pt;width:70.8pt;height:11.95pt;z-index:-6291;mso-position-horizontal-relative:page;mso-position-vertical-relative:page" filled="f" stroked="f">
          <v:textbox inset="0,0,0,0">
            <w:txbxContent>
              <w:p w14:paraId="07F9891A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1CE4ED1B">
        <v:shape id="_x0000_s2092" type="#_x0000_t202" style="position:absolute;margin-left:475.15pt;margin-top:58.85pt;width:65.9pt;height:11.95pt;z-index:-6290;mso-position-horizontal-relative:page;mso-position-vertical-relative:page" filled="f" stroked="f">
          <v:textbox inset="0,0,0,0">
            <w:txbxContent>
              <w:p w14:paraId="1957C9BD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6BA9" w14:textId="77777777" w:rsidR="00736B58" w:rsidRDefault="00626019">
    <w:pPr>
      <w:spacing w:line="180" w:lineRule="exact"/>
      <w:rPr>
        <w:sz w:val="19"/>
        <w:szCs w:val="19"/>
      </w:rPr>
    </w:pPr>
    <w:r>
      <w:pict w14:anchorId="1568F07D">
        <v:group id="_x0000_s2086" style="position:absolute;margin-left:1in;margin-top:80.4pt;width:468.1pt;height:0;z-index:-6285;mso-position-horizontal-relative:page;mso-position-vertical-relative:page" coordorigin="1440,1608" coordsize="9362,0">
          <v:shape id="_x0000_s2087" style="position:absolute;left:1440;top:1608;width:9362;height:0" coordorigin="1440,1608" coordsize="9362,0" path="m1440,1608r9362,e" filled="f" strokeweight=".58pt">
            <v:path arrowok="t"/>
          </v:shape>
          <w10:wrap anchorx="page" anchory="page"/>
        </v:group>
      </w:pict>
    </w:r>
    <w:r>
      <w:pict w14:anchorId="75DEB06B"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71pt;margin-top:58.85pt;width:70.8pt;height:11.95pt;z-index:-6284;mso-position-horizontal-relative:page;mso-position-vertical-relative:page" filled="f" stroked="f">
          <v:textbox inset="0,0,0,0">
            <w:txbxContent>
              <w:p w14:paraId="7AA119F1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7B22DDDF">
        <v:shape id="_x0000_s2084" type="#_x0000_t202" style="position:absolute;margin-left:475.15pt;margin-top:58.85pt;width:65.9pt;height:11.95pt;z-index:-6283;mso-position-horizontal-relative:page;mso-position-vertical-relative:page" filled="f" stroked="f">
          <v:textbox inset="0,0,0,0">
            <w:txbxContent>
              <w:p w14:paraId="26661AAC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</w:p>
  <w:p w14:paraId="613126D5" w14:textId="77777777" w:rsidR="00000000" w:rsidRDefault="00626019"/>
  <w:p w14:paraId="35AB9D8F" w14:textId="77777777" w:rsidR="00736B58" w:rsidRDefault="00626019">
    <w:pPr>
      <w:spacing w:line="200" w:lineRule="exact"/>
    </w:pPr>
    <w:r>
      <w:pict w14:anchorId="03A6AE86">
        <v:shape id="_x0000_s2089" type="#_x0000_t202" style="position:absolute;margin-left:71pt;margin-top:58.85pt;width:65.9pt;height:11.95pt;z-index:-6287;mso-position-horizontal-relative:page;mso-position-vertical-relative:page" filled="f" stroked="f">
          <v:textbox inset="0,0,0,0">
            <w:txbxContent>
              <w:p w14:paraId="59D03211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  <w:r>
      <w:pict w14:anchorId="2C81FD8F">
        <v:shape id="_x0000_s2088" type="#_x0000_t202" style="position:absolute;margin-left:470.2pt;margin-top:58.85pt;width:70.8pt;height:11.95pt;z-index:-6286;mso-position-horizontal-relative:page;mso-position-vertical-relative:page" filled="f" stroked="f">
          <v:textbox inset="0,0,0,0">
            <w:txbxContent>
              <w:p w14:paraId="44804935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97E08" w14:textId="77777777" w:rsidR="00736B58" w:rsidRDefault="00626019">
    <w:pPr>
      <w:spacing w:line="180" w:lineRule="exact"/>
      <w:rPr>
        <w:sz w:val="19"/>
        <w:szCs w:val="19"/>
      </w:rPr>
    </w:pPr>
    <w:r>
      <w:pict w14:anchorId="03DBF0C3">
        <v:group id="_x0000_s2077" style="position:absolute;margin-left:1in;margin-top:80.4pt;width:468.1pt;height:0;z-index:-6278;mso-position-horizontal-relative:page;mso-position-vertical-relative:page" coordorigin="1440,1608" coordsize="9362,0">
          <v:shape id="_x0000_s2078" style="position:absolute;left:1440;top:1608;width:9362;height:0" coordorigin="1440,1608" coordsize="9362,0" path="m1440,1608r9362,e" filled="f" strokeweight=".58pt">
            <v:path arrowok="t"/>
          </v:shape>
          <w10:wrap anchorx="page" anchory="page"/>
        </v:group>
      </w:pict>
    </w:r>
    <w:r>
      <w:pict w14:anchorId="27B02A67"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71pt;margin-top:58.85pt;width:70.8pt;height:11.95pt;z-index:-6277;mso-position-horizontal-relative:page;mso-position-vertical-relative:page" filled="f" stroked="f">
          <v:textbox inset="0,0,0,0">
            <w:txbxContent>
              <w:p w14:paraId="208E1335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2C5788C9">
        <v:shape id="_x0000_s2075" type="#_x0000_t202" style="position:absolute;margin-left:475.15pt;margin-top:58.85pt;width:65.9pt;height:11.95pt;z-index:-6276;mso-position-horizontal-relative:page;mso-position-vertical-relative:page" filled="f" stroked="f">
          <v:textbox inset="0,0,0,0">
            <w:txbxContent>
              <w:p w14:paraId="2388AB9D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</w:p>
  <w:p w14:paraId="3DE4C063" w14:textId="77777777" w:rsidR="00000000" w:rsidRDefault="00626019"/>
  <w:p w14:paraId="0BB57ABF" w14:textId="77777777" w:rsidR="00736B58" w:rsidRDefault="00626019">
    <w:pPr>
      <w:spacing w:line="200" w:lineRule="exact"/>
    </w:pPr>
    <w:r>
      <w:pict w14:anchorId="352758EB">
        <v:shape id="_x0000_s2080" type="#_x0000_t202" style="position:absolute;margin-left:71pt;margin-top:58.85pt;width:65.9pt;height:11.95pt;z-index:-6280;mso-position-horizontal-relative:page;mso-position-vertical-relative:page" filled="f" stroked="f">
          <v:textbox inset="0,0,0,0">
            <w:txbxContent>
              <w:p w14:paraId="10472D82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  <w:r>
      <w:pict w14:anchorId="418AF74D">
        <v:shape id="_x0000_s2079" type="#_x0000_t202" style="position:absolute;margin-left:470.2pt;margin-top:58.85pt;width:70.8pt;height:11.95pt;z-index:-6279;mso-position-horizontal-relative:page;mso-position-vertical-relative:page" filled="f" stroked="f">
          <v:textbox inset="0,0,0,0">
            <w:txbxContent>
              <w:p w14:paraId="27628C8D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B4BC1" w14:textId="77777777" w:rsidR="00736B58" w:rsidRDefault="00626019">
    <w:pPr>
      <w:spacing w:line="180" w:lineRule="exact"/>
      <w:rPr>
        <w:sz w:val="19"/>
        <w:szCs w:val="19"/>
      </w:rPr>
    </w:pPr>
    <w:r>
      <w:pict w14:anchorId="0B3E2D34">
        <v:group id="_x0000_s2071" style="position:absolute;margin-left:1in;margin-top:80.4pt;width:468.1pt;height:0;z-index:-6273;mso-position-horizontal-relative:page;mso-position-vertical-relative:page" coordorigin="1440,1608" coordsize="9362,0">
          <v:shape id="_x0000_s2072" style="position:absolute;left:1440;top:1608;width:9362;height:0" coordorigin="1440,1608" coordsize="9362,0" path="m1440,1608r9362,e" filled="f" strokeweight=".58pt">
            <v:path arrowok="t"/>
          </v:shape>
          <w10:wrap anchorx="page" anchory="page"/>
        </v:group>
      </w:pict>
    </w:r>
    <w:r>
      <w:pict w14:anchorId="6B58CA67"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71pt;margin-top:58.85pt;width:65.9pt;height:11.95pt;z-index:-6272;mso-position-horizontal-relative:page;mso-position-vertical-relative:page" filled="f" stroked="f">
          <v:textbox inset="0,0,0,0">
            <w:txbxContent>
              <w:p w14:paraId="228DC336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  <w:r>
      <w:pict w14:anchorId="4859B932">
        <v:shape id="_x0000_s2069" type="#_x0000_t202" style="position:absolute;margin-left:470.2pt;margin-top:58.85pt;width:70.8pt;height:11.95pt;z-index:-6271;mso-position-horizontal-relative:page;mso-position-vertical-relative:page" filled="f" stroked="f">
          <v:textbox inset="0,0,0,0">
            <w:txbxContent>
              <w:p w14:paraId="52947B65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</w:p>
  <w:p w14:paraId="08C5E710" w14:textId="77777777" w:rsidR="00000000" w:rsidRDefault="00626019"/>
  <w:p w14:paraId="2B3DF84D" w14:textId="77777777" w:rsidR="00736B58" w:rsidRDefault="00626019">
    <w:pPr>
      <w:spacing w:line="180" w:lineRule="exact"/>
      <w:rPr>
        <w:sz w:val="19"/>
        <w:szCs w:val="19"/>
      </w:rPr>
    </w:pPr>
    <w:r>
      <w:pict w14:anchorId="35227CAB">
        <v:shape id="_x0000_s2074" type="#_x0000_t202" style="position:absolute;margin-left:71pt;margin-top:58.85pt;width:70.8pt;height:11.95pt;z-index:-6275;mso-position-horizontal-relative:page;mso-position-vertical-relative:page" filled="f" stroked="f">
          <v:textbox inset="0,0,0,0">
            <w:txbxContent>
              <w:p w14:paraId="3E60AF7D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07158D3B">
        <v:shape id="_x0000_s2073" type="#_x0000_t202" style="position:absolute;margin-left:475.15pt;margin-top:58.85pt;width:65.9pt;height:11.95pt;z-index:-6274;mso-position-horizontal-relative:page;mso-position-vertical-relative:page" filled="f" stroked="f">
          <v:textbox inset="0,0,0,0">
            <w:txbxContent>
              <w:p w14:paraId="10CFDC2D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FA12" w14:textId="77777777" w:rsidR="00736B58" w:rsidRDefault="00626019">
    <w:pPr>
      <w:spacing w:line="180" w:lineRule="exact"/>
      <w:rPr>
        <w:sz w:val="19"/>
        <w:szCs w:val="19"/>
      </w:rPr>
    </w:pPr>
    <w:r>
      <w:pict w14:anchorId="60D7D37E">
        <v:group id="_x0000_s2065" style="position:absolute;margin-left:1in;margin-top:80.4pt;width:468.1pt;height:0;z-index:-6268;mso-position-horizontal-relative:page;mso-position-vertical-relative:page" coordorigin="1440,1608" coordsize="9362,0">
          <v:shape id="_x0000_s2066" style="position:absolute;left:1440;top:1608;width:9362;height:0" coordorigin="1440,1608" coordsize="9362,0" path="m1440,1608r9362,e" filled="f" strokeweight=".58pt">
            <v:path arrowok="t"/>
          </v:shape>
          <w10:wrap anchorx="page" anchory="page"/>
        </v:group>
      </w:pict>
    </w:r>
    <w:r>
      <w:pict w14:anchorId="52D9786A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71pt;margin-top:58.85pt;width:70.8pt;height:11.95pt;z-index:-6267;mso-position-horizontal-relative:page;mso-position-vertical-relative:page" filled="f" stroked="f">
          <v:textbox inset="0,0,0,0">
            <w:txbxContent>
              <w:p w14:paraId="766A01FF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7BED6D12">
        <v:shape id="_x0000_s2063" type="#_x0000_t202" style="position:absolute;margin-left:475.15pt;margin-top:58.85pt;width:65.9pt;height:11.95pt;z-index:-6266;mso-position-horizontal-relative:page;mso-position-vertical-relative:page" filled="f" stroked="f">
          <v:textbox inset="0,0,0,0">
            <w:txbxContent>
              <w:p w14:paraId="0F4DED1A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</w:p>
  <w:p w14:paraId="654E747B" w14:textId="77777777" w:rsidR="00000000" w:rsidRDefault="00626019"/>
  <w:p w14:paraId="0DD77AC3" w14:textId="77777777" w:rsidR="00736B58" w:rsidRDefault="00626019">
    <w:pPr>
      <w:spacing w:line="180" w:lineRule="exact"/>
      <w:rPr>
        <w:sz w:val="19"/>
        <w:szCs w:val="19"/>
      </w:rPr>
    </w:pPr>
    <w:r>
      <w:pict w14:anchorId="5E7E4153">
        <v:shape id="_x0000_s2068" type="#_x0000_t202" style="position:absolute;margin-left:71pt;margin-top:58.85pt;width:65.9pt;height:11.95pt;z-index:-6270;mso-position-horizontal-relative:page;mso-position-vertical-relative:page" filled="f" stroked="f">
          <v:textbox inset="0,0,0,0">
            <w:txbxContent>
              <w:p w14:paraId="55B87658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  <w:r>
      <w:pict w14:anchorId="2C9CFBAC">
        <v:shape id="_x0000_s2067" type="#_x0000_t202" style="position:absolute;margin-left:470.2pt;margin-top:58.85pt;width:70.8pt;height:11.95pt;z-index:-6269;mso-position-horizontal-relative:page;mso-position-vertical-relative:page" filled="f" stroked="f">
          <v:textbox inset="0,0,0,0">
            <w:txbxContent>
              <w:p w14:paraId="5AFA7E90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DAA34" w14:textId="77777777" w:rsidR="00736B58" w:rsidRDefault="00626019">
    <w:pPr>
      <w:spacing w:line="200" w:lineRule="exact"/>
    </w:pPr>
    <w:r>
      <w:pict w14:anchorId="1D6FCC41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71pt;margin-top:58.85pt;width:65.9pt;height:11.95pt;z-index:-6263;mso-position-horizontal-relative:page;mso-position-vertical-relative:page" filled="f" stroked="f">
          <v:textbox inset="0,0,0,0">
            <w:txbxContent>
              <w:p w14:paraId="49A9B8E2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  <w:r>
      <w:pict w14:anchorId="64FB9A20">
        <v:shape id="_x0000_s2059" type="#_x0000_t202" style="position:absolute;margin-left:470.2pt;margin-top:58.85pt;width:70.8pt;height:11.95pt;z-index:-6262;mso-position-horizontal-relative:page;mso-position-vertical-relative:page" filled="f" stroked="f">
          <v:textbox inset="0,0,0,0">
            <w:txbxContent>
              <w:p w14:paraId="5592408A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</w:p>
  <w:p w14:paraId="66777D48" w14:textId="77777777" w:rsidR="00000000" w:rsidRDefault="00626019"/>
  <w:p w14:paraId="110E1EAE" w14:textId="77777777" w:rsidR="00736B58" w:rsidRDefault="00626019">
    <w:pPr>
      <w:spacing w:line="180" w:lineRule="exact"/>
      <w:rPr>
        <w:sz w:val="19"/>
        <w:szCs w:val="19"/>
      </w:rPr>
    </w:pPr>
    <w:r>
      <w:pict w14:anchorId="2354A687">
        <v:shape id="_x0000_s2062" type="#_x0000_t202" style="position:absolute;margin-left:71pt;margin-top:58.85pt;width:70.8pt;height:11.95pt;z-index:-6265;mso-position-horizontal-relative:page;mso-position-vertical-relative:page" filled="f" stroked="f">
          <v:textbox inset="0,0,0,0">
            <w:txbxContent>
              <w:p w14:paraId="48E37A65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urr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cu</w:t>
                </w:r>
                <w:r>
                  <w:rPr>
                    <w:rFonts w:ascii="Candara" w:eastAsia="Candara" w:hAnsi="Candara" w:cs="Candara"/>
                    <w:position w:val="1"/>
                  </w:rPr>
                  <w:t>l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u</w:t>
                </w:r>
                <w:r>
                  <w:rPr>
                    <w:rFonts w:ascii="Candara" w:eastAsia="Candara" w:hAnsi="Candara" w:cs="Candara"/>
                    <w:position w:val="1"/>
                  </w:rPr>
                  <w:t>m</w:t>
                </w:r>
                <w:r>
                  <w:rPr>
                    <w:rFonts w:ascii="Candara" w:eastAsia="Candara" w:hAnsi="Candara" w:cs="Candara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</w:rPr>
                  <w:t>Vit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018547E9">
        <v:shape id="_x0000_s2061" type="#_x0000_t202" style="position:absolute;margin-left:475.15pt;margin-top:58.85pt;width:65.9pt;height:11.95pt;z-index:-6264;mso-position-horizontal-relative:page;mso-position-vertical-relative:page" filled="f" stroked="f">
          <v:textbox inset="0,0,0,0">
            <w:txbxContent>
              <w:p w14:paraId="4BDC7A89" w14:textId="77777777" w:rsidR="00736B58" w:rsidRDefault="00626019">
                <w:pPr>
                  <w:spacing w:line="200" w:lineRule="exact"/>
                  <w:ind w:left="20" w:right="-30"/>
                  <w:rPr>
                    <w:rFonts w:ascii="Candara" w:eastAsia="Candara" w:hAnsi="Candara" w:cs="Candara"/>
                  </w:rPr>
                </w:pP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CO</w:t>
                </w:r>
                <w:r>
                  <w:rPr>
                    <w:rFonts w:ascii="Candara" w:eastAsia="Candara" w:hAnsi="Candara" w:cs="Candara"/>
                    <w:position w:val="1"/>
                  </w:rPr>
                  <w:t>N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</w:rPr>
                  <w:t>F</w:t>
                </w:r>
                <w:r>
                  <w:rPr>
                    <w:rFonts w:ascii="Candara" w:eastAsia="Candara" w:hAnsi="Candara" w:cs="Candara"/>
                    <w:position w:val="1"/>
                  </w:rPr>
                  <w:t>I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D</w:t>
                </w:r>
                <w:r>
                  <w:rPr>
                    <w:rFonts w:ascii="Candara" w:eastAsia="Candara" w:hAnsi="Candara" w:cs="Candara"/>
                    <w:position w:val="1"/>
                  </w:rPr>
                  <w:t>EN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</w:rPr>
                  <w:t>T</w:t>
                </w:r>
                <w:r>
                  <w:rPr>
                    <w:rFonts w:ascii="Candara" w:eastAsia="Candara" w:hAnsi="Candara" w:cs="Candara"/>
                    <w:position w:val="1"/>
                  </w:rPr>
                  <w:t>IAL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42B25"/>
    <w:multiLevelType w:val="multilevel"/>
    <w:tmpl w:val="C848EC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1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B58"/>
    <w:rsid w:val="00626019"/>
    <w:rsid w:val="00736B58"/>
    <w:rsid w:val="00CB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8"/>
    <o:shapelayout v:ext="edit">
      <o:idmap v:ext="edit" data="1"/>
    </o:shapelayout>
  </w:shapeDefaults>
  <w:decimalSymbol w:val=","/>
  <w:listSeparator w:val=";"/>
  <w14:docId w14:val="4AA78A61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hyperlink" Target="http://www.researcherid.com" TargetMode="Externa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29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fricomp.com" TargetMode="External"/><Relationship Id="rId23" Type="http://schemas.openxmlformats.org/officeDocument/2006/relationships/header" Target="header7.xml"/><Relationship Id="rId28" Type="http://schemas.openxmlformats.org/officeDocument/2006/relationships/footer" Target="footer10.xml"/><Relationship Id="rId10" Type="http://schemas.openxmlformats.org/officeDocument/2006/relationships/hyperlink" Target="http://nptel.iitm.ac.in/syllabus/105106051/" TargetMode="External"/><Relationship Id="rId19" Type="http://schemas.openxmlformats.org/officeDocument/2006/relationships/footer" Target="footer5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14718</Words>
  <Characters>83894</Characters>
  <Application>Microsoft Office Word</Application>
  <DocSecurity>0</DocSecurity>
  <Lines>699</Lines>
  <Paragraphs>196</Paragraphs>
  <ScaleCrop>false</ScaleCrop>
  <Company/>
  <LinksUpToDate>false</LinksUpToDate>
  <CharactersWithSpaces>98416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2021-07-03T16:11:00Z</dcterms:created>
  <dcterms:modified xsi:type="dcterms:W3CDTF">2021-07-03T16:22:00Z</dcterms:modified>
</cp:coreProperties>
</file>